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7.xml" ContentType="application/vnd.openxmlformats-officedocument.wordprocessingml.footer+xml"/>
  <Override PartName="/word/header1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7B037" w14:textId="77777777" w:rsidR="00FA064E" w:rsidRPr="00590863" w:rsidRDefault="0054160F" w:rsidP="00FA064E">
      <w:pPr>
        <w:spacing w:after="0"/>
        <w:jc w:val="right"/>
        <w:rPr>
          <w:rFonts w:ascii="Arial" w:hAnsi="Arial" w:cs="Arial"/>
          <w:sz w:val="18"/>
          <w:szCs w:val="18"/>
        </w:rPr>
      </w:pPr>
      <w:r w:rsidRPr="00590863">
        <w:rPr>
          <w:rFonts w:ascii="Arial" w:hAnsi="Arial" w:cs="Arial"/>
          <w:sz w:val="18"/>
          <w:szCs w:val="18"/>
        </w:rPr>
        <w:t>Obrazec št: 1</w:t>
      </w:r>
    </w:p>
    <w:p w14:paraId="4550136F" w14:textId="77777777" w:rsidR="00FA064E" w:rsidRDefault="0054160F" w:rsidP="00FA064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2C0660EB" w14:textId="59244FDE" w:rsidR="00E315EA" w:rsidRDefault="0054160F">
      <w:pPr>
        <w:spacing w:before="225" w:after="225" w:line="240" w:lineRule="auto"/>
        <w:jc w:val="both"/>
      </w:pPr>
      <w:r>
        <w:rPr>
          <w:rFonts w:ascii="Arial" w:hAnsi="Arial" w:cs="Arial"/>
          <w:color w:val="000000"/>
          <w:sz w:val="18"/>
          <w:szCs w:val="18"/>
        </w:rPr>
        <w:t>Na osnovi povabila za naročilo »</w:t>
      </w:r>
      <w:r w:rsidR="00C438C7">
        <w:rPr>
          <w:rFonts w:ascii="Arial" w:hAnsi="Arial" w:cs="Arial"/>
          <w:color w:val="222222"/>
          <w:sz w:val="18"/>
          <w:szCs w:val="18"/>
          <w:shd w:val="clear" w:color="auto" w:fill="FFFFFF"/>
        </w:rPr>
        <w:t>Izdelava in montaža gluhe sobe</w:t>
      </w:r>
      <w:r>
        <w:rPr>
          <w:rFonts w:ascii="Arial" w:hAnsi="Arial" w:cs="Arial"/>
          <w:color w:val="000000"/>
          <w:sz w:val="18"/>
          <w:szCs w:val="18"/>
        </w:rPr>
        <w:t>« dajemo ponudbo, kot sledi:</w:t>
      </w:r>
    </w:p>
    <w:p w14:paraId="0BC0D7D0" w14:textId="54D13669" w:rsidR="00DF256E" w:rsidRDefault="00DF256E" w:rsidP="00DF256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 xml:space="preserve">_______________ </w:t>
      </w:r>
    </w:p>
    <w:tbl>
      <w:tblPr>
        <w:tblStyle w:val="NormalTablePHPDOCX"/>
        <w:tblW w:w="8670" w:type="dxa"/>
        <w:tblInd w:w="108" w:type="dxa"/>
        <w:tblLook w:val="04A0" w:firstRow="1" w:lastRow="0" w:firstColumn="1" w:lastColumn="0" w:noHBand="0" w:noVBand="1"/>
      </w:tblPr>
      <w:tblGrid>
        <w:gridCol w:w="2385"/>
        <w:gridCol w:w="6285"/>
      </w:tblGrid>
      <w:tr w:rsidR="00E315EA" w14:paraId="46D7ECE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240222" w14:textId="77777777" w:rsidR="00E315EA" w:rsidRDefault="0054160F">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729557" w14:textId="77777777" w:rsidR="00E315EA" w:rsidRDefault="0054160F">
            <w:r>
              <w:rPr>
                <w:rFonts w:ascii="Arial" w:hAnsi="Arial" w:cs="Arial"/>
                <w:color w:val="000000"/>
                <w:position w:val="-2"/>
                <w:sz w:val="18"/>
                <w:szCs w:val="18"/>
              </w:rPr>
              <w:t> </w:t>
            </w:r>
          </w:p>
        </w:tc>
      </w:tr>
      <w:tr w:rsidR="00E315EA" w14:paraId="1415477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A8D211" w14:textId="77777777" w:rsidR="00E315EA" w:rsidRDefault="0054160F">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8FBB68" w14:textId="77777777" w:rsidR="00E315EA" w:rsidRDefault="0054160F">
            <w:r>
              <w:rPr>
                <w:rFonts w:ascii="Arial" w:hAnsi="Arial" w:cs="Arial"/>
                <w:color w:val="000000"/>
                <w:position w:val="-2"/>
                <w:sz w:val="18"/>
                <w:szCs w:val="18"/>
              </w:rPr>
              <w:t> </w:t>
            </w:r>
          </w:p>
        </w:tc>
      </w:tr>
    </w:tbl>
    <w:p w14:paraId="0F639366" w14:textId="77777777" w:rsidR="00E315EA" w:rsidRDefault="0054160F">
      <w:pPr>
        <w:spacing w:before="225" w:after="225" w:line="240" w:lineRule="auto"/>
        <w:jc w:val="both"/>
      </w:pPr>
      <w:r>
        <w:rPr>
          <w:rFonts w:ascii="Arial" w:hAnsi="Arial" w:cs="Arial"/>
          <w:color w:val="000000"/>
          <w:sz w:val="18"/>
          <w:szCs w:val="18"/>
        </w:rPr>
        <w:t>Ponudbo oddajamo (ustrezno označite):</w:t>
      </w:r>
    </w:p>
    <w:p w14:paraId="7A1A6A7F" w14:textId="77777777" w:rsidR="00E315EA" w:rsidRDefault="0054160F">
      <w:pPr>
        <w:spacing w:before="225" w:after="225" w:line="240" w:lineRule="auto"/>
        <w:jc w:val="both"/>
      </w:pPr>
      <w:r>
        <w:fldChar w:fldCharType="begin">
          <w:ffData>
            <w:name w:val="cbox15f474aa219374"/>
            <w:enabled/>
            <w:calcOnExit w:val="0"/>
            <w:checkBox>
              <w:sizeAuto/>
              <w:default w:val="0"/>
            </w:checkBox>
          </w:ffData>
        </w:fldChar>
      </w:r>
      <w:bookmarkStart w:id="0" w:name="cbox15f474aa219374"/>
      <w:r>
        <w:instrText xml:space="preserve"> FORMCHECKBOX </w:instrText>
      </w:r>
      <w:r w:rsidR="002F671D">
        <w:fldChar w:fldCharType="separate"/>
      </w:r>
      <w:r>
        <w:fldChar w:fldCharType="end"/>
      </w:r>
      <w:bookmarkEnd w:id="0"/>
      <w:r>
        <w:rPr>
          <w:rFonts w:ascii="Arial" w:hAnsi="Arial" w:cs="Arial"/>
          <w:color w:val="000000"/>
          <w:sz w:val="18"/>
          <w:szCs w:val="18"/>
        </w:rPr>
        <w:t> samostojno</w:t>
      </w:r>
    </w:p>
    <w:p w14:paraId="0A21B8BB" w14:textId="77777777" w:rsidR="000C19DA" w:rsidRDefault="0054160F">
      <w:pPr>
        <w:spacing w:before="225" w:after="225" w:line="240" w:lineRule="auto"/>
        <w:jc w:val="both"/>
        <w:rPr>
          <w:rFonts w:ascii="Arial" w:hAnsi="Arial" w:cs="Arial"/>
          <w:color w:val="000000"/>
          <w:sz w:val="18"/>
          <w:szCs w:val="18"/>
        </w:rPr>
      </w:pPr>
      <w:r>
        <w:fldChar w:fldCharType="begin">
          <w:ffData>
            <w:name w:val="cbox15f474aa2197ad"/>
            <w:enabled/>
            <w:calcOnExit w:val="0"/>
            <w:checkBox>
              <w:sizeAuto/>
              <w:default w:val="0"/>
            </w:checkBox>
          </w:ffData>
        </w:fldChar>
      </w:r>
      <w:bookmarkStart w:id="1" w:name="cbox15f474aa2197ad"/>
      <w:r>
        <w:instrText xml:space="preserve"> FORMCHECKBOX </w:instrText>
      </w:r>
      <w:r w:rsidR="002F671D">
        <w:fldChar w:fldCharType="separate"/>
      </w:r>
      <w:r>
        <w:fldChar w:fldCharType="end"/>
      </w:r>
      <w:bookmarkEnd w:id="1"/>
      <w:r>
        <w:rPr>
          <w:rFonts w:ascii="Arial" w:hAnsi="Arial" w:cs="Arial"/>
          <w:color w:val="000000"/>
          <w:sz w:val="18"/>
          <w:szCs w:val="18"/>
        </w:rPr>
        <w:t xml:space="preserve"> z naslednjimi partnerji (navedite samo firme): </w:t>
      </w:r>
    </w:p>
    <w:p w14:paraId="62747E0D" w14:textId="79213601" w:rsidR="00E315EA" w:rsidRDefault="0054160F">
      <w:pPr>
        <w:spacing w:before="225" w:after="225" w:line="240" w:lineRule="auto"/>
        <w:jc w:val="both"/>
      </w:pPr>
      <w:r>
        <w:rPr>
          <w:rFonts w:ascii="Arial" w:hAnsi="Arial" w:cs="Arial"/>
          <w:color w:val="000000"/>
          <w:sz w:val="18"/>
          <w:szCs w:val="18"/>
        </w:rPr>
        <w:t>___________________________________</w:t>
      </w:r>
    </w:p>
    <w:p w14:paraId="263374DF" w14:textId="77777777" w:rsidR="000C19DA" w:rsidRDefault="0054160F">
      <w:pPr>
        <w:spacing w:before="225" w:after="225" w:line="240" w:lineRule="auto"/>
        <w:jc w:val="both"/>
        <w:rPr>
          <w:rFonts w:ascii="Arial" w:hAnsi="Arial" w:cs="Arial"/>
          <w:color w:val="000000"/>
          <w:sz w:val="18"/>
          <w:szCs w:val="18"/>
        </w:rPr>
      </w:pPr>
      <w:r>
        <w:fldChar w:fldCharType="begin">
          <w:ffData>
            <w:name w:val="cbox15f474aa219c0d"/>
            <w:enabled/>
            <w:calcOnExit w:val="0"/>
            <w:checkBox>
              <w:sizeAuto/>
              <w:default w:val="0"/>
            </w:checkBox>
          </w:ffData>
        </w:fldChar>
      </w:r>
      <w:bookmarkStart w:id="2" w:name="cbox15f474aa219c0d"/>
      <w:r>
        <w:instrText xml:space="preserve"> FORMCHECKBOX </w:instrText>
      </w:r>
      <w:r w:rsidR="002F671D">
        <w:fldChar w:fldCharType="separate"/>
      </w:r>
      <w:r>
        <w:fldChar w:fldCharType="end"/>
      </w:r>
      <w:bookmarkEnd w:id="2"/>
      <w:r>
        <w:rPr>
          <w:rFonts w:ascii="Arial" w:hAnsi="Arial" w:cs="Arial"/>
          <w:color w:val="000000"/>
          <w:sz w:val="18"/>
          <w:szCs w:val="18"/>
        </w:rPr>
        <w:t xml:space="preserve"> z naslednjimi podizvajalci (navedite samo firme): </w:t>
      </w:r>
    </w:p>
    <w:p w14:paraId="2A149290" w14:textId="4AB894DB" w:rsidR="00E315EA" w:rsidRDefault="0054160F">
      <w:pPr>
        <w:spacing w:before="225" w:after="225" w:line="240" w:lineRule="auto"/>
        <w:jc w:val="both"/>
      </w:pPr>
      <w:r>
        <w:rPr>
          <w:rFonts w:ascii="Arial" w:hAnsi="Arial" w:cs="Arial"/>
          <w:color w:val="000000"/>
          <w:sz w:val="18"/>
          <w:szCs w:val="18"/>
        </w:rPr>
        <w:t>________________________________</w:t>
      </w:r>
    </w:p>
    <w:p w14:paraId="5AA383FA" w14:textId="77777777" w:rsidR="000C19DA" w:rsidRDefault="0054160F" w:rsidP="00E44AC1">
      <w:pPr>
        <w:spacing w:after="0" w:line="240" w:lineRule="auto"/>
        <w:jc w:val="both"/>
        <w:rPr>
          <w:rFonts w:ascii="Arial" w:hAnsi="Arial" w:cs="Arial"/>
          <w:color w:val="000000"/>
          <w:sz w:val="18"/>
          <w:szCs w:val="18"/>
        </w:rPr>
      </w:pPr>
      <w:r>
        <w:fldChar w:fldCharType="begin">
          <w:ffData>
            <w:name w:val="cbox15f474aa21a062"/>
            <w:enabled/>
            <w:calcOnExit w:val="0"/>
            <w:checkBox>
              <w:sizeAuto/>
              <w:default w:val="0"/>
            </w:checkBox>
          </w:ffData>
        </w:fldChar>
      </w:r>
      <w:bookmarkStart w:id="3" w:name="cbox15f474aa21a062"/>
      <w:r>
        <w:instrText xml:space="preserve"> FORMCHECKBOX </w:instrText>
      </w:r>
      <w:r w:rsidR="002F671D">
        <w:fldChar w:fldCharType="separate"/>
      </w:r>
      <w:r>
        <w:fldChar w:fldCharType="end"/>
      </w:r>
      <w:bookmarkEnd w:id="3"/>
      <w:r>
        <w:rPr>
          <w:rFonts w:ascii="Arial" w:hAnsi="Arial" w:cs="Arial"/>
          <w:color w:val="000000"/>
          <w:sz w:val="18"/>
          <w:szCs w:val="18"/>
        </w:rPr>
        <w:t xml:space="preserve">  z uporabo zmogljivosti naslednjih subjektov (navedite samo firme): </w:t>
      </w:r>
    </w:p>
    <w:p w14:paraId="15C1B4E9" w14:textId="77777777" w:rsidR="000C19DA" w:rsidRDefault="000C19DA" w:rsidP="00E44AC1">
      <w:pPr>
        <w:spacing w:after="0" w:line="240" w:lineRule="auto"/>
        <w:jc w:val="both"/>
        <w:rPr>
          <w:rFonts w:ascii="Arial" w:hAnsi="Arial" w:cs="Arial"/>
          <w:color w:val="000000"/>
          <w:sz w:val="18"/>
          <w:szCs w:val="18"/>
        </w:rPr>
      </w:pPr>
    </w:p>
    <w:p w14:paraId="72476FFB" w14:textId="4E0AF765" w:rsidR="00E315EA" w:rsidRDefault="0054160F" w:rsidP="00E44AC1">
      <w:pPr>
        <w:spacing w:after="0" w:line="240" w:lineRule="auto"/>
        <w:jc w:val="both"/>
      </w:pPr>
      <w:r>
        <w:rPr>
          <w:rFonts w:ascii="Arial" w:hAnsi="Arial" w:cs="Arial"/>
          <w:color w:val="000000"/>
          <w:sz w:val="18"/>
          <w:szCs w:val="18"/>
        </w:rPr>
        <w:t>_____________________________</w:t>
      </w:r>
    </w:p>
    <w:p w14:paraId="7425EB07" w14:textId="54317F4A" w:rsidR="00E44AC1" w:rsidRPr="003713CD" w:rsidRDefault="0054160F" w:rsidP="003713CD">
      <w:pPr>
        <w:spacing w:after="0" w:line="240" w:lineRule="auto"/>
        <w:jc w:val="both"/>
        <w:rPr>
          <w:rFonts w:ascii="Arial" w:hAnsi="Arial" w:cs="Arial"/>
          <w:color w:val="000000"/>
          <w:sz w:val="18"/>
          <w:szCs w:val="18"/>
        </w:rPr>
      </w:pPr>
      <w:r>
        <w:rPr>
          <w:rFonts w:ascii="Arial" w:hAnsi="Arial" w:cs="Arial"/>
          <w:color w:val="000000"/>
          <w:sz w:val="18"/>
          <w:szCs w:val="18"/>
        </w:rPr>
        <w:t> </w:t>
      </w:r>
    </w:p>
    <w:p w14:paraId="6DB66526" w14:textId="09ED2A81" w:rsidR="00075914" w:rsidRDefault="0054160F">
      <w:pPr>
        <w:spacing w:before="225" w:after="225" w:line="240" w:lineRule="auto"/>
        <w:jc w:val="both"/>
        <w:rPr>
          <w:rFonts w:ascii="Arial" w:hAnsi="Arial" w:cs="Arial"/>
          <w:color w:val="000000"/>
          <w:sz w:val="18"/>
          <w:szCs w:val="18"/>
        </w:rPr>
      </w:pPr>
      <w:r>
        <w:rPr>
          <w:rFonts w:ascii="Arial" w:hAnsi="Arial" w:cs="Arial"/>
          <w:b/>
          <w:bCs/>
          <w:color w:val="000000"/>
          <w:sz w:val="18"/>
          <w:szCs w:val="18"/>
        </w:rPr>
        <w:t>II. Rok veljavnosti ponudb</w:t>
      </w:r>
      <w:r w:rsidRPr="00075914">
        <w:rPr>
          <w:rFonts w:ascii="Arial" w:hAnsi="Arial" w:cs="Arial"/>
          <w:b/>
          <w:bCs/>
          <w:color w:val="000000"/>
          <w:sz w:val="18"/>
          <w:szCs w:val="18"/>
        </w:rPr>
        <w:t>e</w:t>
      </w:r>
    </w:p>
    <w:p w14:paraId="09535B85" w14:textId="2B31E26A" w:rsidR="00E315EA" w:rsidRDefault="0054160F">
      <w:pPr>
        <w:spacing w:before="225" w:after="225" w:line="240" w:lineRule="auto"/>
        <w:jc w:val="both"/>
      </w:pPr>
      <w:r>
        <w:rPr>
          <w:rFonts w:ascii="Arial" w:hAnsi="Arial" w:cs="Arial"/>
          <w:color w:val="000000"/>
          <w:sz w:val="18"/>
          <w:szCs w:val="18"/>
        </w:rPr>
        <w:t xml:space="preserve">Ponudba velja najmanj </w:t>
      </w:r>
      <w:r w:rsidR="00954242">
        <w:rPr>
          <w:rFonts w:ascii="Arial" w:hAnsi="Arial" w:cs="Arial"/>
          <w:color w:val="000000"/>
          <w:sz w:val="18"/>
          <w:szCs w:val="18"/>
        </w:rPr>
        <w:t>9</w:t>
      </w:r>
      <w:r>
        <w:rPr>
          <w:rFonts w:ascii="Arial" w:hAnsi="Arial" w:cs="Arial"/>
          <w:color w:val="000000"/>
          <w:sz w:val="18"/>
          <w:szCs w:val="18"/>
        </w:rPr>
        <w:t>0 dni od roka za predložitev ponudb.</w:t>
      </w:r>
    </w:p>
    <w:p w14:paraId="5DEAA268" w14:textId="77777777" w:rsidR="00075914" w:rsidRDefault="0054160F" w:rsidP="00E44AC1">
      <w:pPr>
        <w:spacing w:after="0" w:line="240" w:lineRule="auto"/>
        <w:jc w:val="both"/>
      </w:pPr>
      <w:r>
        <w:rPr>
          <w:rFonts w:ascii="Arial" w:hAnsi="Arial" w:cs="Arial"/>
          <w:color w:val="000000"/>
          <w:sz w:val="18"/>
          <w:szCs w:val="18"/>
        </w:rPr>
        <w:t>Ponudba mora biti veljavna najmanj do navedenega roka. Prekratka veljavnost ponudbe pomeni razlog za zavrnitev ponudbe.</w:t>
      </w:r>
    </w:p>
    <w:p w14:paraId="0D654640" w14:textId="77777777" w:rsidR="00075914" w:rsidRDefault="00075914" w:rsidP="00E44AC1">
      <w:pPr>
        <w:spacing w:after="0" w:line="240" w:lineRule="auto"/>
        <w:jc w:val="both"/>
      </w:pPr>
    </w:p>
    <w:p w14:paraId="0144D042" w14:textId="175163DB" w:rsidR="00E315EA" w:rsidRDefault="0054160F">
      <w:pPr>
        <w:spacing w:before="225" w:after="225" w:line="240" w:lineRule="auto"/>
        <w:jc w:val="both"/>
      </w:pPr>
      <w:r>
        <w:rPr>
          <w:rFonts w:ascii="Arial" w:hAnsi="Arial" w:cs="Arial"/>
          <w:b/>
          <w:bCs/>
          <w:color w:val="000000"/>
          <w:sz w:val="18"/>
          <w:szCs w:val="18"/>
        </w:rPr>
        <w:t>I</w:t>
      </w:r>
      <w:r w:rsidR="003713CD">
        <w:rPr>
          <w:rFonts w:ascii="Arial" w:hAnsi="Arial" w:cs="Arial"/>
          <w:b/>
          <w:bCs/>
          <w:color w:val="000000"/>
          <w:sz w:val="18"/>
          <w:szCs w:val="18"/>
        </w:rPr>
        <w:t>II</w:t>
      </w:r>
      <w:r>
        <w:rPr>
          <w:rFonts w:ascii="Arial" w:hAnsi="Arial" w:cs="Arial"/>
          <w:b/>
          <w:bCs/>
          <w:color w:val="000000"/>
          <w:sz w:val="18"/>
          <w:szCs w:val="18"/>
        </w:rPr>
        <w:t>. Podatki o plačilu </w:t>
      </w:r>
    </w:p>
    <w:p w14:paraId="47F620A2" w14:textId="33C7D287" w:rsidR="00E315EA" w:rsidRDefault="0054160F">
      <w:pPr>
        <w:spacing w:before="225" w:after="225" w:line="240" w:lineRule="auto"/>
        <w:jc w:val="both"/>
      </w:pPr>
      <w:r>
        <w:rPr>
          <w:rFonts w:ascii="Arial" w:hAnsi="Arial" w:cs="Arial"/>
          <w:color w:val="000000"/>
          <w:sz w:val="18"/>
          <w:szCs w:val="18"/>
        </w:rPr>
        <w:t xml:space="preserve">Plačila se opravijo </w:t>
      </w:r>
      <w:r w:rsidR="000A4186">
        <w:rPr>
          <w:rFonts w:ascii="Arial" w:hAnsi="Arial" w:cs="Arial"/>
          <w:color w:val="000000"/>
          <w:sz w:val="18"/>
          <w:szCs w:val="18"/>
        </w:rPr>
        <w:t>v skladu z določili pogodbe</w:t>
      </w:r>
      <w:r>
        <w:rPr>
          <w:rFonts w:ascii="Arial" w:hAnsi="Arial" w:cs="Arial"/>
          <w:color w:val="000000"/>
          <w:sz w:val="18"/>
          <w:szCs w:val="18"/>
        </w:rPr>
        <w:t>.</w:t>
      </w:r>
    </w:p>
    <w:p w14:paraId="784EF68E" w14:textId="728715FE" w:rsidR="000A4186" w:rsidRDefault="0054160F" w:rsidP="000A4186">
      <w:pPr>
        <w:spacing w:before="225" w:after="225" w:line="240" w:lineRule="auto"/>
        <w:jc w:val="both"/>
      </w:pPr>
      <w:r>
        <w:rPr>
          <w:rFonts w:ascii="Arial" w:hAnsi="Arial" w:cs="Arial"/>
          <w:color w:val="000000"/>
          <w:sz w:val="18"/>
          <w:szCs w:val="18"/>
        </w:rPr>
        <w:t xml:space="preserve">Izvajalec izstavi račun </w:t>
      </w:r>
      <w:r w:rsidR="00C438C7">
        <w:rPr>
          <w:rFonts w:ascii="Arial" w:hAnsi="Arial" w:cs="Arial"/>
          <w:color w:val="000000"/>
          <w:sz w:val="18"/>
          <w:szCs w:val="18"/>
        </w:rPr>
        <w:t>na naslov naročnika</w:t>
      </w:r>
      <w:r>
        <w:rPr>
          <w:rFonts w:ascii="Arial" w:hAnsi="Arial" w:cs="Arial"/>
          <w:color w:val="000000"/>
          <w:sz w:val="18"/>
          <w:szCs w:val="18"/>
        </w:rPr>
        <w:t>.</w:t>
      </w:r>
    </w:p>
    <w:p w14:paraId="25A74BF7" w14:textId="77777777" w:rsidR="00C438C7" w:rsidRDefault="0054160F" w:rsidP="00C438C7">
      <w:pPr>
        <w:spacing w:before="225" w:after="225" w:line="240" w:lineRule="auto"/>
        <w:jc w:val="both"/>
        <w:rPr>
          <w:rFonts w:ascii="Arial" w:hAnsi="Arial" w:cs="Arial"/>
          <w:color w:val="000000"/>
          <w:sz w:val="18"/>
          <w:szCs w:val="18"/>
        </w:rPr>
      </w:pPr>
      <w:r>
        <w:rPr>
          <w:rFonts w:ascii="Arial" w:hAnsi="Arial" w:cs="Arial"/>
          <w:color w:val="000000"/>
          <w:sz w:val="18"/>
          <w:szCs w:val="18"/>
        </w:rPr>
        <w:t>Strinjamo se, da naročnik ni zavezan sprejeti nobene od ponudb, ki jih je prejel, ter da v primeru odstopa</w:t>
      </w:r>
      <w:r w:rsidR="000A4186">
        <w:rPr>
          <w:rFonts w:ascii="Arial" w:hAnsi="Arial" w:cs="Arial"/>
          <w:color w:val="000000"/>
          <w:sz w:val="18"/>
          <w:szCs w:val="18"/>
        </w:rPr>
        <w:t xml:space="preserve"> </w:t>
      </w:r>
      <w:r>
        <w:rPr>
          <w:rFonts w:ascii="Arial" w:hAnsi="Arial" w:cs="Arial"/>
          <w:color w:val="000000"/>
          <w:sz w:val="18"/>
          <w:szCs w:val="18"/>
        </w:rPr>
        <w:t>naročnika od oddaje javnega naročila ne bodo povrnjeni ponudniku nobeni stroški v zvezi z izdelavo ponudb.</w:t>
      </w:r>
    </w:p>
    <w:p w14:paraId="6551DD90" w14:textId="77777777" w:rsidR="00C438C7" w:rsidRDefault="00C438C7" w:rsidP="00C438C7">
      <w:pPr>
        <w:spacing w:after="0" w:line="240" w:lineRule="auto"/>
        <w:jc w:val="both"/>
        <w:rPr>
          <w:rFonts w:ascii="Arial" w:hAnsi="Arial" w:cs="Arial"/>
          <w:b/>
          <w:bCs/>
          <w:color w:val="000000"/>
          <w:sz w:val="18"/>
          <w:szCs w:val="18"/>
        </w:rPr>
      </w:pPr>
    </w:p>
    <w:p w14:paraId="5701EAA0" w14:textId="1E19F828" w:rsidR="00E315EA" w:rsidRDefault="003713CD" w:rsidP="00C438C7">
      <w:pPr>
        <w:spacing w:before="225" w:after="225" w:line="240" w:lineRule="auto"/>
        <w:jc w:val="both"/>
      </w:pPr>
      <w:r>
        <w:rPr>
          <w:rFonts w:ascii="Arial" w:hAnsi="Arial" w:cs="Arial"/>
          <w:b/>
          <w:bCs/>
          <w:color w:val="000000"/>
          <w:sz w:val="18"/>
          <w:szCs w:val="18"/>
        </w:rPr>
        <w:t>I</w:t>
      </w:r>
      <w:r w:rsidR="0054160F">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E315EA" w14:paraId="57EF8BF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92EB17" w14:textId="77777777" w:rsidR="00E315EA" w:rsidRDefault="0054160F">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51D1EF" w14:textId="77777777" w:rsidR="00E315EA" w:rsidRDefault="0054160F">
            <w:r>
              <w:rPr>
                <w:rFonts w:ascii="Arial" w:hAnsi="Arial" w:cs="Arial"/>
                <w:color w:val="000000"/>
                <w:position w:val="-2"/>
                <w:sz w:val="18"/>
                <w:szCs w:val="18"/>
              </w:rPr>
              <w:t> </w:t>
            </w:r>
          </w:p>
        </w:tc>
      </w:tr>
      <w:tr w:rsidR="00E315EA" w14:paraId="32F5224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D9BA9B" w14:textId="77777777" w:rsidR="00E315EA" w:rsidRDefault="0054160F">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89C69" w14:textId="77777777" w:rsidR="00E315EA" w:rsidRDefault="0054160F">
            <w:r>
              <w:rPr>
                <w:rFonts w:ascii="Arial" w:hAnsi="Arial" w:cs="Arial"/>
                <w:color w:val="000000"/>
                <w:position w:val="-2"/>
                <w:sz w:val="18"/>
                <w:szCs w:val="18"/>
              </w:rPr>
              <w:t> </w:t>
            </w:r>
          </w:p>
        </w:tc>
      </w:tr>
      <w:tr w:rsidR="00E315EA" w14:paraId="301FDFC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3148ED" w14:textId="77777777" w:rsidR="00E315EA" w:rsidRDefault="0054160F">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C76FFB" w14:textId="77777777" w:rsidR="00E315EA" w:rsidRDefault="0054160F">
            <w:r>
              <w:rPr>
                <w:rFonts w:ascii="Arial" w:hAnsi="Arial" w:cs="Arial"/>
                <w:color w:val="000000"/>
                <w:position w:val="-2"/>
                <w:sz w:val="18"/>
                <w:szCs w:val="18"/>
              </w:rPr>
              <w:t> </w:t>
            </w:r>
          </w:p>
        </w:tc>
      </w:tr>
      <w:tr w:rsidR="00E315EA" w14:paraId="0C1B01C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D7BFCF" w14:textId="77777777" w:rsidR="00E315EA" w:rsidRDefault="0054160F">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E65A17" w14:textId="77777777" w:rsidR="00E315EA" w:rsidRDefault="0054160F">
            <w:r>
              <w:rPr>
                <w:rFonts w:ascii="Arial" w:hAnsi="Arial" w:cs="Arial"/>
                <w:color w:val="000000"/>
                <w:position w:val="-2"/>
                <w:sz w:val="18"/>
                <w:szCs w:val="18"/>
              </w:rPr>
              <w:t> </w:t>
            </w:r>
          </w:p>
        </w:tc>
      </w:tr>
      <w:tr w:rsidR="00E315EA" w14:paraId="22D04C5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208FA2" w14:textId="77777777" w:rsidR="00E315EA" w:rsidRDefault="0054160F">
            <w:pPr>
              <w:jc w:val="right"/>
            </w:pPr>
            <w:r>
              <w:rPr>
                <w:rFonts w:ascii="Arial" w:hAnsi="Arial" w:cs="Arial"/>
                <w:b/>
                <w:bCs/>
                <w:color w:val="000000"/>
                <w:position w:val="-2"/>
                <w:sz w:val="18"/>
                <w:szCs w:val="18"/>
                <w:shd w:val="clear" w:color="auto" w:fill="CCCCCC"/>
              </w:rPr>
              <w:lastRenderedPageBreak/>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32E6E3" w14:textId="77777777" w:rsidR="00E315EA" w:rsidRDefault="0054160F">
            <w:r>
              <w:rPr>
                <w:rFonts w:ascii="Arial" w:hAnsi="Arial" w:cs="Arial"/>
                <w:color w:val="000000"/>
                <w:position w:val="-2"/>
                <w:sz w:val="18"/>
                <w:szCs w:val="18"/>
              </w:rPr>
              <w:t> </w:t>
            </w:r>
          </w:p>
        </w:tc>
      </w:tr>
      <w:tr w:rsidR="00E315EA" w14:paraId="034D7EF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0C6C3C" w14:textId="77777777" w:rsidR="00E315EA" w:rsidRDefault="0054160F">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A10519" w14:textId="77777777" w:rsidR="00E315EA" w:rsidRDefault="0054160F">
            <w:r>
              <w:rPr>
                <w:rFonts w:ascii="Arial" w:hAnsi="Arial" w:cs="Arial"/>
                <w:color w:val="000000"/>
                <w:position w:val="-2"/>
                <w:sz w:val="18"/>
                <w:szCs w:val="18"/>
              </w:rPr>
              <w:t> </w:t>
            </w:r>
          </w:p>
        </w:tc>
      </w:tr>
      <w:tr w:rsidR="00E315EA" w14:paraId="5DB8CD3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F0D1011" w14:textId="77777777" w:rsidR="00E315EA" w:rsidRDefault="0054160F">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2E2E73" w14:textId="77777777" w:rsidR="00E315EA" w:rsidRDefault="0054160F">
            <w:r>
              <w:rPr>
                <w:rFonts w:ascii="Arial" w:hAnsi="Arial" w:cs="Arial"/>
                <w:color w:val="000000"/>
                <w:position w:val="-2"/>
                <w:sz w:val="18"/>
                <w:szCs w:val="18"/>
              </w:rPr>
              <w:t> </w:t>
            </w:r>
          </w:p>
        </w:tc>
      </w:tr>
      <w:tr w:rsidR="00E315EA" w14:paraId="0A5939F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A49B5B" w14:textId="77777777" w:rsidR="00E315EA" w:rsidRDefault="0054160F">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E8C1A1" w14:textId="77777777" w:rsidR="00E315EA" w:rsidRDefault="0054160F">
            <w:r>
              <w:rPr>
                <w:rFonts w:ascii="Arial" w:hAnsi="Arial" w:cs="Arial"/>
                <w:color w:val="000000"/>
                <w:position w:val="-2"/>
                <w:sz w:val="18"/>
                <w:szCs w:val="18"/>
              </w:rPr>
              <w:t> </w:t>
            </w:r>
          </w:p>
        </w:tc>
      </w:tr>
      <w:tr w:rsidR="00E315EA" w14:paraId="42190DE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10C771" w14:textId="77777777" w:rsidR="00E315EA" w:rsidRDefault="0054160F">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BFFB50" w14:textId="77777777" w:rsidR="00E315EA" w:rsidRDefault="0054160F">
            <w:r>
              <w:rPr>
                <w:rFonts w:ascii="Arial" w:hAnsi="Arial" w:cs="Arial"/>
                <w:color w:val="000000"/>
                <w:position w:val="-2"/>
                <w:sz w:val="18"/>
                <w:szCs w:val="18"/>
              </w:rPr>
              <w:t> </w:t>
            </w:r>
          </w:p>
        </w:tc>
      </w:tr>
      <w:tr w:rsidR="00E315EA" w14:paraId="3F9156C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37D2C0" w14:textId="4443FAB4" w:rsidR="00E315EA" w:rsidRDefault="0054160F">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r w:rsidR="00C438C7">
              <w:rPr>
                <w:rFonts w:ascii="Arial" w:hAnsi="Arial" w:cs="Arial"/>
                <w:color w:val="000000"/>
                <w:position w:val="-2"/>
                <w:sz w:val="18"/>
                <w:szCs w:val="18"/>
                <w:shd w:val="clear" w:color="auto" w:fill="CCCCCC"/>
              </w:rPr>
              <w:t>*</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9CFC8C" w14:textId="77777777" w:rsidR="00E315EA" w:rsidRDefault="0054160F">
            <w:r>
              <w:rPr>
                <w:rFonts w:ascii="Arial" w:hAnsi="Arial" w:cs="Arial"/>
                <w:color w:val="000000"/>
                <w:position w:val="-2"/>
                <w:sz w:val="18"/>
                <w:szCs w:val="18"/>
              </w:rPr>
              <w:t> </w:t>
            </w:r>
          </w:p>
        </w:tc>
      </w:tr>
      <w:tr w:rsidR="00E315EA" w14:paraId="0BBF9C5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BC15C5" w14:textId="7A69B4A4" w:rsidR="00E315EA" w:rsidRDefault="0054160F">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r w:rsidR="00C438C7">
              <w:rPr>
                <w:rFonts w:ascii="Arial" w:hAnsi="Arial" w:cs="Arial"/>
                <w:color w:val="000000"/>
                <w:position w:val="-2"/>
                <w:sz w:val="18"/>
                <w:szCs w:val="18"/>
                <w:shd w:val="clear" w:color="auto" w:fill="CCCCCC"/>
              </w:rPr>
              <w:t>*</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9C06D9" w14:textId="77777777" w:rsidR="00E315EA" w:rsidRDefault="0054160F">
            <w:r>
              <w:rPr>
                <w:rFonts w:ascii="Arial" w:hAnsi="Arial" w:cs="Arial"/>
                <w:color w:val="000000"/>
                <w:position w:val="-2"/>
                <w:sz w:val="18"/>
                <w:szCs w:val="18"/>
              </w:rPr>
              <w:t> </w:t>
            </w:r>
          </w:p>
        </w:tc>
      </w:tr>
      <w:tr w:rsidR="00E315EA" w14:paraId="69E2D55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DD3920" w14:textId="5A0E874E" w:rsidR="00E315EA" w:rsidRDefault="0054160F">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r w:rsidR="00C438C7">
              <w:rPr>
                <w:rFonts w:ascii="Arial" w:hAnsi="Arial" w:cs="Arial"/>
                <w:color w:val="000000"/>
                <w:position w:val="-2"/>
                <w:sz w:val="18"/>
                <w:szCs w:val="18"/>
                <w:shd w:val="clear" w:color="auto" w:fill="CCCCCC"/>
              </w:rPr>
              <w:t>*</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E56F12" w14:textId="77777777" w:rsidR="00E315EA" w:rsidRDefault="0054160F">
            <w:r>
              <w:rPr>
                <w:rFonts w:ascii="Arial" w:hAnsi="Arial" w:cs="Arial"/>
                <w:color w:val="000000"/>
                <w:position w:val="-2"/>
                <w:sz w:val="18"/>
                <w:szCs w:val="18"/>
              </w:rPr>
              <w:t> </w:t>
            </w:r>
          </w:p>
        </w:tc>
      </w:tr>
      <w:tr w:rsidR="00E315EA" w14:paraId="1520655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1F2F3D" w14:textId="77777777" w:rsidR="00E315EA" w:rsidRDefault="0054160F">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641FAF" w14:textId="77777777" w:rsidR="00E315EA" w:rsidRDefault="0054160F">
            <w:r>
              <w:rPr>
                <w:rFonts w:ascii="Arial" w:hAnsi="Arial" w:cs="Arial"/>
                <w:color w:val="000000"/>
                <w:position w:val="-2"/>
                <w:sz w:val="18"/>
                <w:szCs w:val="18"/>
              </w:rPr>
              <w:t> </w:t>
            </w:r>
          </w:p>
        </w:tc>
      </w:tr>
    </w:tbl>
    <w:p w14:paraId="2894FB28" w14:textId="286E00B8" w:rsidR="006F19FB" w:rsidRPr="00FD4450" w:rsidRDefault="006F19FB" w:rsidP="006F19FB">
      <w:pPr>
        <w:spacing w:before="135" w:after="135"/>
        <w:jc w:val="both"/>
        <w:textAlignment w:val="center"/>
        <w:rPr>
          <w:rFonts w:ascii="Arial" w:hAnsi="Arial" w:cs="Arial"/>
          <w:b/>
          <w:bCs/>
          <w:i/>
          <w:iCs/>
          <w:sz w:val="18"/>
          <w:szCs w:val="18"/>
        </w:rPr>
      </w:pPr>
      <w:r w:rsidRPr="00FD4450">
        <w:rPr>
          <w:rFonts w:ascii="Arial" w:hAnsi="Arial" w:cs="Arial"/>
          <w:b/>
          <w:bCs/>
          <w:i/>
          <w:iCs/>
          <w:color w:val="000000"/>
          <w:position w:val="-2"/>
          <w:sz w:val="18"/>
          <w:szCs w:val="18"/>
        </w:rPr>
        <w:t xml:space="preserve">*za navedene osebe </w:t>
      </w:r>
      <w:r>
        <w:rPr>
          <w:rFonts w:ascii="Arial" w:hAnsi="Arial" w:cs="Arial"/>
          <w:b/>
          <w:bCs/>
          <w:i/>
          <w:iCs/>
          <w:color w:val="000000"/>
          <w:position w:val="-2"/>
          <w:sz w:val="18"/>
          <w:szCs w:val="18"/>
        </w:rPr>
        <w:t>ponudniki že v ponudbi</w:t>
      </w:r>
      <w:r w:rsidRPr="00FD4450">
        <w:rPr>
          <w:rFonts w:ascii="Arial" w:hAnsi="Arial" w:cs="Arial"/>
          <w:b/>
          <w:bCs/>
          <w:i/>
          <w:iCs/>
          <w:color w:val="000000"/>
          <w:position w:val="-2"/>
          <w:sz w:val="18"/>
          <w:szCs w:val="18"/>
        </w:rPr>
        <w:t xml:space="preserve"> predlož</w:t>
      </w:r>
      <w:r>
        <w:rPr>
          <w:rFonts w:ascii="Arial" w:hAnsi="Arial" w:cs="Arial"/>
          <w:b/>
          <w:bCs/>
          <w:i/>
          <w:iCs/>
          <w:color w:val="000000"/>
          <w:position w:val="-2"/>
          <w:sz w:val="18"/>
          <w:szCs w:val="18"/>
        </w:rPr>
        <w:t xml:space="preserve">ijo </w:t>
      </w:r>
      <w:r w:rsidRPr="00FD4450">
        <w:rPr>
          <w:rFonts w:ascii="Arial" w:hAnsi="Arial" w:cs="Arial"/>
          <w:b/>
          <w:bCs/>
          <w:i/>
          <w:iCs/>
          <w:color w:val="000000"/>
          <w:position w:val="-2"/>
          <w:sz w:val="18"/>
          <w:szCs w:val="18"/>
        </w:rPr>
        <w:t xml:space="preserve">pooblastila za preverjanje podatkov v Kazenski evidenci </w:t>
      </w:r>
      <w:r>
        <w:rPr>
          <w:rFonts w:ascii="Arial" w:hAnsi="Arial" w:cs="Arial"/>
          <w:b/>
          <w:bCs/>
          <w:i/>
          <w:iCs/>
          <w:color w:val="000000"/>
          <w:position w:val="-2"/>
          <w:sz w:val="18"/>
          <w:szCs w:val="18"/>
        </w:rPr>
        <w:t>ali</w:t>
      </w:r>
      <w:r w:rsidRPr="00FD4450">
        <w:rPr>
          <w:rFonts w:ascii="Arial" w:hAnsi="Arial" w:cs="Arial"/>
          <w:b/>
          <w:bCs/>
          <w:i/>
          <w:iCs/>
          <w:color w:val="000000"/>
          <w:position w:val="-2"/>
          <w:sz w:val="18"/>
          <w:szCs w:val="18"/>
        </w:rPr>
        <w:t xml:space="preserve"> </w:t>
      </w:r>
      <w:r w:rsidRPr="00FD4450">
        <w:rPr>
          <w:rFonts w:ascii="Arial" w:eastAsia="Arial" w:hAnsi="Arial" w:cs="Arial"/>
          <w:b/>
          <w:bCs/>
          <w:i/>
          <w:iCs/>
          <w:sz w:val="18"/>
          <w:szCs w:val="18"/>
        </w:rPr>
        <w:t xml:space="preserve">Potrdila o nekaznovanosti izdana s strani Ministrstva za pravosodje (ki niso starejša od </w:t>
      </w:r>
      <w:r>
        <w:rPr>
          <w:rFonts w:ascii="Arial" w:eastAsia="Arial" w:hAnsi="Arial" w:cs="Arial"/>
          <w:b/>
          <w:bCs/>
          <w:i/>
          <w:iCs/>
          <w:sz w:val="18"/>
          <w:szCs w:val="18"/>
        </w:rPr>
        <w:t>4</w:t>
      </w:r>
      <w:r w:rsidRPr="00FD4450">
        <w:rPr>
          <w:rFonts w:ascii="Arial" w:eastAsia="Arial" w:hAnsi="Arial" w:cs="Arial"/>
          <w:b/>
          <w:bCs/>
          <w:i/>
          <w:iCs/>
          <w:sz w:val="18"/>
          <w:szCs w:val="18"/>
        </w:rPr>
        <w:t xml:space="preserve"> mesecev od roka za oddajo ponudb)</w:t>
      </w:r>
    </w:p>
    <w:p w14:paraId="16DBF872" w14:textId="76740798" w:rsidR="00E315EA" w:rsidRDefault="00E315EA" w:rsidP="006F19FB"/>
    <w:tbl>
      <w:tblPr>
        <w:tblStyle w:val="NormalTablePHPDOCX"/>
        <w:tblW w:w="8745" w:type="dxa"/>
        <w:tblInd w:w="108" w:type="dxa"/>
        <w:tblLook w:val="04A0" w:firstRow="1" w:lastRow="0" w:firstColumn="1" w:lastColumn="0" w:noHBand="0" w:noVBand="1"/>
      </w:tblPr>
      <w:tblGrid>
        <w:gridCol w:w="4080"/>
        <w:gridCol w:w="4665"/>
      </w:tblGrid>
      <w:tr w:rsidR="00E315EA" w14:paraId="45021405" w14:textId="77777777">
        <w:tc>
          <w:tcPr>
            <w:tcW w:w="4080" w:type="dxa"/>
            <w:gridSpan w:val="2"/>
            <w:tcMar>
              <w:top w:w="75" w:type="dxa"/>
              <w:bottom w:w="75" w:type="dxa"/>
            </w:tcMar>
            <w:vAlign w:val="center"/>
          </w:tcPr>
          <w:p w14:paraId="0FD6F858" w14:textId="77777777" w:rsidR="00E315EA" w:rsidRDefault="00E315EA">
            <w:pPr>
              <w:spacing w:before="135" w:after="135"/>
              <w:jc w:val="both"/>
              <w:textAlignment w:val="center"/>
            </w:pPr>
          </w:p>
        </w:tc>
      </w:tr>
      <w:tr w:rsidR="00E315EA" w14:paraId="0C64F76A" w14:textId="77777777">
        <w:tc>
          <w:tcPr>
            <w:tcW w:w="4080" w:type="dxa"/>
            <w:tcMar>
              <w:top w:w="75" w:type="dxa"/>
              <w:bottom w:w="75" w:type="dxa"/>
            </w:tcMar>
            <w:vAlign w:val="center"/>
          </w:tcPr>
          <w:p w14:paraId="7BC6EBAA" w14:textId="77777777" w:rsidR="00E315EA" w:rsidRDefault="0054160F">
            <w:r>
              <w:rPr>
                <w:rFonts w:ascii="Arial" w:hAnsi="Arial" w:cs="Arial"/>
                <w:color w:val="000000"/>
                <w:position w:val="-2"/>
                <w:sz w:val="18"/>
                <w:szCs w:val="18"/>
              </w:rPr>
              <w:t>Kraj in datum:</w:t>
            </w:r>
          </w:p>
        </w:tc>
        <w:tc>
          <w:tcPr>
            <w:tcW w:w="0" w:type="auto"/>
            <w:tcMar>
              <w:top w:w="75" w:type="dxa"/>
              <w:bottom w:w="75" w:type="dxa"/>
            </w:tcMar>
            <w:vAlign w:val="center"/>
          </w:tcPr>
          <w:p w14:paraId="194BCF86" w14:textId="77777777" w:rsidR="00E315EA" w:rsidRDefault="0054160F">
            <w:pPr>
              <w:jc w:val="center"/>
            </w:pPr>
            <w:r>
              <w:rPr>
                <w:rFonts w:ascii="Arial" w:hAnsi="Arial" w:cs="Arial"/>
                <w:color w:val="000000"/>
                <w:position w:val="-2"/>
                <w:sz w:val="18"/>
                <w:szCs w:val="18"/>
              </w:rPr>
              <w:t>Ime in priimek: _____________________</w:t>
            </w:r>
          </w:p>
        </w:tc>
      </w:tr>
      <w:tr w:rsidR="00E315EA" w14:paraId="4D6861E7" w14:textId="77777777">
        <w:tc>
          <w:tcPr>
            <w:tcW w:w="4080" w:type="dxa"/>
            <w:tcMar>
              <w:top w:w="75" w:type="dxa"/>
              <w:bottom w:w="75" w:type="dxa"/>
            </w:tcMar>
            <w:vAlign w:val="center"/>
          </w:tcPr>
          <w:p w14:paraId="187445AC" w14:textId="77777777" w:rsidR="00E315EA" w:rsidRDefault="0054160F">
            <w:r>
              <w:rPr>
                <w:rFonts w:ascii="Arial" w:hAnsi="Arial" w:cs="Arial"/>
                <w:color w:val="000000"/>
                <w:position w:val="-2"/>
                <w:sz w:val="18"/>
                <w:szCs w:val="18"/>
              </w:rPr>
              <w:t> </w:t>
            </w:r>
          </w:p>
        </w:tc>
        <w:tc>
          <w:tcPr>
            <w:tcW w:w="0" w:type="auto"/>
            <w:tcMar>
              <w:top w:w="75" w:type="dxa"/>
              <w:bottom w:w="75" w:type="dxa"/>
            </w:tcMar>
            <w:vAlign w:val="center"/>
          </w:tcPr>
          <w:p w14:paraId="3FA198BF" w14:textId="77777777" w:rsidR="00E315EA" w:rsidRDefault="00E315EA"/>
          <w:p w14:paraId="356DB93E" w14:textId="77777777" w:rsidR="00E315EA" w:rsidRDefault="0054160F">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3880C7B7" w14:textId="77777777" w:rsidR="00E315EA" w:rsidRDefault="0054160F">
      <w:pPr>
        <w:spacing w:before="225" w:after="225" w:line="240" w:lineRule="auto"/>
        <w:jc w:val="both"/>
        <w:sectPr w:rsidR="00E315EA" w:rsidSect="00C438C7">
          <w:headerReference w:type="default" r:id="rId8"/>
          <w:footerReference w:type="default" r:id="rId9"/>
          <w:pgSz w:w="11906" w:h="16838"/>
          <w:pgMar w:top="1560" w:right="1418" w:bottom="1418" w:left="1418" w:header="284" w:footer="596" w:gutter="0"/>
          <w:cols w:space="708"/>
          <w:docGrid w:linePitch="360"/>
        </w:sectPr>
      </w:pPr>
      <w:r>
        <w:rPr>
          <w:rFonts w:ascii="Arial" w:hAnsi="Arial" w:cs="Arial"/>
          <w:color w:val="000000"/>
          <w:sz w:val="18"/>
          <w:szCs w:val="18"/>
        </w:rPr>
        <w:t> </w:t>
      </w:r>
    </w:p>
    <w:p w14:paraId="09591327" w14:textId="77777777" w:rsidR="003713CD" w:rsidRDefault="003713CD" w:rsidP="003713CD">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1.1.</w:t>
      </w:r>
    </w:p>
    <w:p w14:paraId="394061EF" w14:textId="77777777" w:rsidR="003713CD" w:rsidRPr="00575AE8" w:rsidRDefault="003713CD" w:rsidP="003713CD">
      <w:pPr>
        <w:spacing w:after="0"/>
        <w:jc w:val="right"/>
        <w:rPr>
          <w:rFonts w:ascii="Arial" w:hAnsi="Arial" w:cs="Arial"/>
          <w:sz w:val="18"/>
          <w:szCs w:val="18"/>
        </w:rPr>
      </w:pPr>
    </w:p>
    <w:p w14:paraId="75F9F273" w14:textId="77777777" w:rsidR="003713CD" w:rsidRDefault="003713CD" w:rsidP="003713C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Ponudbeni predračun</w:t>
      </w:r>
    </w:p>
    <w:p w14:paraId="288583C2" w14:textId="22F24448" w:rsidR="003713CD" w:rsidRDefault="003713CD" w:rsidP="003713CD">
      <w:pPr>
        <w:spacing w:before="225" w:after="225" w:line="240" w:lineRule="auto"/>
        <w:jc w:val="both"/>
      </w:pPr>
      <w:r>
        <w:rPr>
          <w:rFonts w:ascii="Arial" w:hAnsi="Arial" w:cs="Arial"/>
          <w:color w:val="000000"/>
          <w:sz w:val="18"/>
          <w:szCs w:val="18"/>
        </w:rPr>
        <w:t>Na osnovi povabila za naročilo »</w:t>
      </w:r>
      <w:r w:rsidR="0053787E">
        <w:rPr>
          <w:rFonts w:ascii="Arial" w:hAnsi="Arial" w:cs="Arial"/>
          <w:color w:val="222222"/>
          <w:sz w:val="18"/>
          <w:szCs w:val="18"/>
          <w:shd w:val="clear" w:color="auto" w:fill="FFFFFF"/>
        </w:rPr>
        <w:t>Izdelava in montaža gluhe sobe</w:t>
      </w:r>
      <w:r>
        <w:rPr>
          <w:rFonts w:ascii="Arial" w:hAnsi="Arial" w:cs="Arial"/>
          <w:color w:val="000000"/>
          <w:sz w:val="18"/>
          <w:szCs w:val="18"/>
        </w:rPr>
        <w:t>« dajemo ponudbeni predračun, kot sledi:</w:t>
      </w:r>
    </w:p>
    <w:p w14:paraId="251C6EDD" w14:textId="77777777" w:rsidR="003713CD" w:rsidRDefault="003713CD" w:rsidP="003713CD">
      <w:pPr>
        <w:spacing w:before="225" w:after="225" w:line="240" w:lineRule="auto"/>
        <w:jc w:val="both"/>
      </w:pPr>
      <w:r>
        <w:rPr>
          <w:rFonts w:ascii="Arial" w:hAnsi="Arial" w:cs="Arial"/>
          <w:b/>
          <w:bCs/>
          <w:color w:val="000000"/>
          <w:sz w:val="18"/>
          <w:szCs w:val="18"/>
        </w:rPr>
        <w:t>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3713CD" w14:paraId="59B48CD3" w14:textId="77777777" w:rsidTr="00582276">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D5CF67" w14:textId="77777777" w:rsidR="003713CD" w:rsidRDefault="003713CD" w:rsidP="00582276">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828851" w14:textId="77777777" w:rsidR="003713CD" w:rsidRDefault="003713CD" w:rsidP="00582276">
            <w:r>
              <w:rPr>
                <w:rFonts w:ascii="Arial" w:hAnsi="Arial" w:cs="Arial"/>
                <w:color w:val="000000"/>
                <w:position w:val="-2"/>
                <w:sz w:val="18"/>
                <w:szCs w:val="18"/>
              </w:rPr>
              <w:t> </w:t>
            </w:r>
          </w:p>
        </w:tc>
      </w:tr>
      <w:tr w:rsidR="003713CD" w14:paraId="68882B07" w14:textId="77777777" w:rsidTr="00582276">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8B6F2A" w14:textId="77777777" w:rsidR="003713CD" w:rsidRDefault="003713CD" w:rsidP="00582276">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348968" w14:textId="77777777" w:rsidR="003713CD" w:rsidRDefault="003713CD" w:rsidP="00582276">
            <w:r>
              <w:rPr>
                <w:rFonts w:ascii="Arial" w:hAnsi="Arial" w:cs="Arial"/>
                <w:color w:val="000000"/>
                <w:position w:val="-2"/>
                <w:sz w:val="18"/>
                <w:szCs w:val="18"/>
              </w:rPr>
              <w:t> </w:t>
            </w:r>
          </w:p>
        </w:tc>
      </w:tr>
    </w:tbl>
    <w:p w14:paraId="4AE799FD" w14:textId="6152E33E" w:rsidR="003713CD" w:rsidRDefault="003713CD" w:rsidP="003713CD">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Ponudbena cena</w:t>
      </w:r>
      <w:r w:rsidR="0053787E">
        <w:rPr>
          <w:rFonts w:ascii="Arial" w:hAnsi="Arial" w:cs="Arial"/>
          <w:b/>
          <w:bCs/>
          <w:color w:val="000000"/>
          <w:sz w:val="18"/>
          <w:szCs w:val="18"/>
        </w:rPr>
        <w:t xml:space="preserve"> (za celoten obseg javnega naročila)</w:t>
      </w:r>
      <w:r>
        <w:rPr>
          <w:rFonts w:ascii="Arial" w:hAnsi="Arial" w:cs="Arial"/>
          <w:b/>
          <w:bCs/>
          <w:color w:val="000000"/>
          <w:sz w:val="18"/>
          <w:szCs w:val="18"/>
        </w:rPr>
        <w:t>:</w:t>
      </w:r>
    </w:p>
    <w:tbl>
      <w:tblPr>
        <w:tblStyle w:val="NormalTablePHPDOCX"/>
        <w:tblW w:w="4789" w:type="pct"/>
        <w:tblInd w:w="108" w:type="dxa"/>
        <w:tblLook w:val="04A0" w:firstRow="1" w:lastRow="0" w:firstColumn="1" w:lastColumn="0" w:noHBand="0" w:noVBand="1"/>
      </w:tblPr>
      <w:tblGrid>
        <w:gridCol w:w="3998"/>
        <w:gridCol w:w="4678"/>
      </w:tblGrid>
      <w:tr w:rsidR="003713CD" w14:paraId="3FA78E46" w14:textId="77777777" w:rsidTr="00582276">
        <w:tc>
          <w:tcPr>
            <w:tcW w:w="2304"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320B4EB6" w14:textId="77777777" w:rsidR="003713CD" w:rsidRPr="00CA4646" w:rsidRDefault="003713CD" w:rsidP="00582276">
            <w:pPr>
              <w:spacing w:before="120" w:after="120"/>
              <w:rPr>
                <w:rFonts w:ascii="Arial" w:hAnsi="Arial" w:cs="Arial"/>
                <w:b/>
                <w:color w:val="D9D9D9" w:themeColor="background1" w:themeShade="D9"/>
                <w:sz w:val="18"/>
                <w:szCs w:val="18"/>
              </w:rPr>
            </w:pPr>
            <w:r w:rsidRPr="00CA4646">
              <w:rPr>
                <w:rFonts w:ascii="Arial" w:hAnsi="Arial" w:cs="Arial"/>
                <w:b/>
                <w:color w:val="000000" w:themeColor="text1"/>
                <w:sz w:val="18"/>
                <w:szCs w:val="18"/>
              </w:rPr>
              <w:t>Ponudbena vrednost brez DDV</w:t>
            </w:r>
          </w:p>
        </w:tc>
        <w:tc>
          <w:tcPr>
            <w:tcW w:w="2696" w:type="pct"/>
            <w:tcBorders>
              <w:top w:val="single" w:sz="5" w:space="0" w:color="000000"/>
              <w:left w:val="single" w:sz="5" w:space="0" w:color="000000"/>
              <w:bottom w:val="single" w:sz="5" w:space="0" w:color="000000"/>
              <w:right w:val="single" w:sz="5" w:space="0" w:color="000000"/>
            </w:tcBorders>
          </w:tcPr>
          <w:p w14:paraId="76D760C0" w14:textId="77777777" w:rsidR="003713CD" w:rsidRPr="00CA4646" w:rsidRDefault="003713CD" w:rsidP="00582276">
            <w:pPr>
              <w:spacing w:before="120" w:after="120"/>
              <w:jc w:val="both"/>
              <w:rPr>
                <w:rFonts w:ascii="Arial" w:hAnsi="Arial" w:cs="Arial"/>
                <w:color w:val="000000" w:themeColor="text1"/>
                <w:sz w:val="18"/>
                <w:szCs w:val="18"/>
              </w:rPr>
            </w:pPr>
            <w:r w:rsidRPr="00CA4646">
              <w:rPr>
                <w:rFonts w:ascii="Arial" w:hAnsi="Arial" w:cs="Arial"/>
                <w:color w:val="000000" w:themeColor="text1"/>
                <w:sz w:val="18"/>
                <w:szCs w:val="18"/>
              </w:rPr>
              <w:t>______________________ EUR</w:t>
            </w:r>
            <w:r w:rsidRPr="00CA4646">
              <w:rPr>
                <w:rFonts w:ascii="Arial" w:hAnsi="Arial" w:cs="Arial"/>
                <w:color w:val="FFFFFF" w:themeColor="background1"/>
                <w:sz w:val="18"/>
                <w:szCs w:val="18"/>
              </w:rPr>
              <w:t>_______</w:t>
            </w:r>
          </w:p>
        </w:tc>
      </w:tr>
      <w:tr w:rsidR="003713CD" w14:paraId="2249832F" w14:textId="77777777" w:rsidTr="00582276">
        <w:tc>
          <w:tcPr>
            <w:tcW w:w="2304"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1A09FC42" w14:textId="77777777" w:rsidR="003713CD" w:rsidRPr="00CA4646" w:rsidRDefault="003713CD" w:rsidP="00582276">
            <w:pPr>
              <w:spacing w:before="120" w:after="120"/>
              <w:rPr>
                <w:rFonts w:ascii="Arial" w:hAnsi="Arial" w:cs="Arial"/>
                <w:b/>
                <w:color w:val="000000"/>
                <w:sz w:val="18"/>
                <w:szCs w:val="18"/>
              </w:rPr>
            </w:pPr>
            <w:r>
              <w:rPr>
                <w:rFonts w:ascii="Arial" w:hAnsi="Arial" w:cs="Arial"/>
                <w:b/>
                <w:color w:val="000000"/>
                <w:sz w:val="18"/>
                <w:szCs w:val="18"/>
              </w:rPr>
              <w:t>DDV</w:t>
            </w:r>
          </w:p>
        </w:tc>
        <w:tc>
          <w:tcPr>
            <w:tcW w:w="2696" w:type="pct"/>
            <w:tcBorders>
              <w:top w:val="single" w:sz="6" w:space="0" w:color="000000"/>
              <w:left w:val="single" w:sz="6" w:space="0" w:color="000000"/>
              <w:bottom w:val="single" w:sz="6" w:space="0" w:color="000000"/>
              <w:right w:val="single" w:sz="6" w:space="0" w:color="000000"/>
            </w:tcBorders>
            <w:shd w:val="clear" w:color="auto" w:fill="FFFFFF" w:themeFill="background1"/>
          </w:tcPr>
          <w:p w14:paraId="0C1F27E0" w14:textId="77777777" w:rsidR="003713CD" w:rsidRPr="00CA4646" w:rsidRDefault="003713CD" w:rsidP="00582276">
            <w:pPr>
              <w:spacing w:before="120" w:after="120"/>
              <w:rPr>
                <w:rFonts w:ascii="Arial" w:hAnsi="Arial" w:cs="Arial"/>
                <w:color w:val="000000" w:themeColor="text1"/>
                <w:sz w:val="18"/>
                <w:szCs w:val="18"/>
              </w:rPr>
            </w:pPr>
            <w:r>
              <w:rPr>
                <w:rFonts w:ascii="Arial" w:hAnsi="Arial" w:cs="Arial"/>
                <w:color w:val="000000" w:themeColor="text1"/>
                <w:sz w:val="18"/>
                <w:szCs w:val="18"/>
              </w:rPr>
              <w:t>______________________ EUR ( ______%)</w:t>
            </w:r>
          </w:p>
        </w:tc>
      </w:tr>
      <w:tr w:rsidR="003713CD" w14:paraId="1C958F40" w14:textId="77777777" w:rsidTr="00582276">
        <w:tc>
          <w:tcPr>
            <w:tcW w:w="2304"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793A6E7F" w14:textId="77777777" w:rsidR="003713CD" w:rsidRPr="00CA4646" w:rsidRDefault="003713CD" w:rsidP="00582276">
            <w:pPr>
              <w:spacing w:before="120" w:after="120"/>
              <w:rPr>
                <w:rFonts w:ascii="Arial" w:hAnsi="Arial" w:cs="Arial"/>
                <w:b/>
                <w:color w:val="000000"/>
                <w:sz w:val="18"/>
                <w:szCs w:val="18"/>
              </w:rPr>
            </w:pPr>
            <w:r w:rsidRPr="00CA4646">
              <w:rPr>
                <w:rFonts w:ascii="Arial" w:hAnsi="Arial" w:cs="Arial"/>
                <w:b/>
                <w:color w:val="000000"/>
                <w:sz w:val="18"/>
                <w:szCs w:val="18"/>
              </w:rPr>
              <w:t>Ponudbena vrednost z DDV</w:t>
            </w:r>
          </w:p>
        </w:tc>
        <w:tc>
          <w:tcPr>
            <w:tcW w:w="2696" w:type="pct"/>
            <w:tcBorders>
              <w:top w:val="single" w:sz="6" w:space="0" w:color="000000"/>
              <w:left w:val="single" w:sz="6" w:space="0" w:color="000000"/>
              <w:bottom w:val="single" w:sz="6" w:space="0" w:color="000000"/>
              <w:right w:val="single" w:sz="6" w:space="0" w:color="000000"/>
            </w:tcBorders>
            <w:shd w:val="clear" w:color="auto" w:fill="FFFFFF" w:themeFill="background1"/>
          </w:tcPr>
          <w:p w14:paraId="51AE08D4" w14:textId="77777777" w:rsidR="003713CD" w:rsidRPr="00FA4CB4" w:rsidRDefault="003713CD" w:rsidP="00582276">
            <w:pPr>
              <w:spacing w:before="120" w:after="120"/>
              <w:rPr>
                <w:rFonts w:ascii="Arial" w:hAnsi="Arial" w:cs="Arial"/>
                <w:b/>
                <w:color w:val="FFFFFF" w:themeColor="background1"/>
                <w:sz w:val="18"/>
                <w:szCs w:val="18"/>
              </w:rPr>
            </w:pPr>
            <w:r w:rsidRPr="00CA4646">
              <w:rPr>
                <w:rFonts w:ascii="Arial" w:hAnsi="Arial" w:cs="Arial"/>
                <w:color w:val="000000" w:themeColor="text1"/>
                <w:sz w:val="18"/>
                <w:szCs w:val="18"/>
              </w:rPr>
              <w:t>______________________ EUR</w:t>
            </w:r>
            <w:r w:rsidRPr="00CA4646">
              <w:rPr>
                <w:rFonts w:ascii="Arial" w:hAnsi="Arial" w:cs="Arial"/>
                <w:color w:val="FFFFFF" w:themeColor="background1"/>
                <w:sz w:val="18"/>
                <w:szCs w:val="18"/>
              </w:rPr>
              <w:t>_______</w:t>
            </w:r>
          </w:p>
        </w:tc>
      </w:tr>
    </w:tbl>
    <w:p w14:paraId="38987D60" w14:textId="30152EDD" w:rsidR="0053787E" w:rsidRDefault="0053787E" w:rsidP="003713CD">
      <w:pPr>
        <w:spacing w:before="225" w:after="225" w:line="240" w:lineRule="auto"/>
        <w:jc w:val="both"/>
        <w:rPr>
          <w:rFonts w:ascii="Arial" w:hAnsi="Arial" w:cs="Arial"/>
          <w:color w:val="000000"/>
          <w:sz w:val="18"/>
          <w:szCs w:val="18"/>
        </w:rPr>
      </w:pPr>
      <w:r>
        <w:rPr>
          <w:rFonts w:ascii="Arial" w:hAnsi="Arial" w:cs="Arial"/>
          <w:color w:val="000000"/>
          <w:sz w:val="18"/>
          <w:szCs w:val="18"/>
        </w:rPr>
        <w:t>*</w:t>
      </w:r>
      <w:r w:rsidRPr="0053787E">
        <w:rPr>
          <w:rFonts w:ascii="Arial" w:hAnsi="Arial" w:cs="Arial"/>
          <w:i/>
          <w:iCs/>
          <w:color w:val="000000"/>
          <w:sz w:val="18"/>
          <w:szCs w:val="18"/>
        </w:rPr>
        <w:t>cena se navede na dve decimalni mesti nata</w:t>
      </w:r>
      <w:r>
        <w:rPr>
          <w:rFonts w:ascii="Arial" w:hAnsi="Arial" w:cs="Arial"/>
          <w:i/>
          <w:iCs/>
          <w:color w:val="000000"/>
          <w:sz w:val="18"/>
          <w:szCs w:val="18"/>
        </w:rPr>
        <w:t>n</w:t>
      </w:r>
      <w:r w:rsidRPr="0053787E">
        <w:rPr>
          <w:rFonts w:ascii="Arial" w:hAnsi="Arial" w:cs="Arial"/>
          <w:i/>
          <w:iCs/>
          <w:color w:val="000000"/>
          <w:sz w:val="18"/>
          <w:szCs w:val="18"/>
        </w:rPr>
        <w:t>čno.</w:t>
      </w:r>
    </w:p>
    <w:p w14:paraId="30A542BF" w14:textId="43E4B8F6" w:rsidR="003713CD" w:rsidRDefault="003713CD" w:rsidP="003713CD">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4EFE7194" w14:textId="4B4D348A" w:rsidR="003713CD" w:rsidRDefault="003713CD" w:rsidP="003713CD">
      <w:pPr>
        <w:spacing w:before="225" w:after="225" w:line="240" w:lineRule="auto"/>
        <w:jc w:val="both"/>
      </w:pPr>
      <w:r>
        <w:rPr>
          <w:rFonts w:ascii="Arial" w:hAnsi="Arial" w:cs="Arial"/>
          <w:color w:val="000000"/>
          <w:sz w:val="18"/>
          <w:szCs w:val="18"/>
        </w:rPr>
        <w:t xml:space="preserve">Ponudba velja najmanj </w:t>
      </w:r>
      <w:r w:rsidR="00954242">
        <w:rPr>
          <w:rFonts w:ascii="Arial" w:hAnsi="Arial" w:cs="Arial"/>
          <w:color w:val="000000"/>
          <w:sz w:val="18"/>
          <w:szCs w:val="18"/>
        </w:rPr>
        <w:t>9</w:t>
      </w:r>
      <w:r>
        <w:rPr>
          <w:rFonts w:ascii="Arial" w:hAnsi="Arial" w:cs="Arial"/>
          <w:color w:val="000000"/>
          <w:sz w:val="18"/>
          <w:szCs w:val="18"/>
        </w:rPr>
        <w:t>0 dni od roka za predložitev ponudb.</w:t>
      </w:r>
    </w:p>
    <w:p w14:paraId="12580C97" w14:textId="77777777" w:rsidR="003713CD" w:rsidRDefault="003713CD" w:rsidP="003713CD">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56E7BDD1" w14:textId="77777777" w:rsidR="003713CD" w:rsidRDefault="003713CD" w:rsidP="003713CD">
      <w:pPr>
        <w:spacing w:before="225" w:after="225" w:line="240" w:lineRule="auto"/>
        <w:jc w:val="both"/>
      </w:pPr>
      <w:r>
        <w:rPr>
          <w:rFonts w:ascii="Arial" w:hAnsi="Arial" w:cs="Arial"/>
          <w:color w:val="000000"/>
          <w:sz w:val="18"/>
          <w:szCs w:val="18"/>
        </w:rPr>
        <w:t>Predmetni obrazec predstavlja javni del elektronske ponudbe, vidne preko spletne aplikacije e-JN po poteku roka za predložitev ponudb.</w:t>
      </w:r>
    </w:p>
    <w:p w14:paraId="1369E746" w14:textId="77777777" w:rsidR="003713CD" w:rsidRPr="00857C8E" w:rsidRDefault="003713CD" w:rsidP="003713CD">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3713CD" w14:paraId="21A4E584" w14:textId="77777777" w:rsidTr="00582276">
        <w:tc>
          <w:tcPr>
            <w:tcW w:w="4080" w:type="dxa"/>
            <w:tcMar>
              <w:top w:w="0" w:type="auto"/>
              <w:bottom w:w="0" w:type="auto"/>
            </w:tcMar>
            <w:vAlign w:val="center"/>
          </w:tcPr>
          <w:p w14:paraId="60DA34EE" w14:textId="77777777" w:rsidR="003713CD" w:rsidRDefault="003713CD" w:rsidP="00582276">
            <w:pPr>
              <w:spacing w:before="135" w:after="135"/>
              <w:jc w:val="both"/>
              <w:textAlignment w:val="center"/>
            </w:pPr>
            <w:r>
              <w:rPr>
                <w:rFonts w:ascii="Arial" w:hAnsi="Arial" w:cs="Arial"/>
                <w:color w:val="000000"/>
                <w:position w:val="-2"/>
                <w:sz w:val="18"/>
                <w:szCs w:val="18"/>
              </w:rPr>
              <w:t>Kraj in datum:</w:t>
            </w:r>
          </w:p>
        </w:tc>
        <w:tc>
          <w:tcPr>
            <w:tcW w:w="0" w:type="auto"/>
            <w:tcMar>
              <w:top w:w="0" w:type="auto"/>
              <w:bottom w:w="0" w:type="auto"/>
            </w:tcMar>
            <w:vAlign w:val="center"/>
          </w:tcPr>
          <w:p w14:paraId="2E2D79C2" w14:textId="77777777" w:rsidR="003713CD" w:rsidRDefault="003713CD" w:rsidP="00582276">
            <w:pPr>
              <w:spacing w:before="135" w:after="135"/>
              <w:jc w:val="center"/>
              <w:textAlignment w:val="center"/>
            </w:pPr>
            <w:r>
              <w:rPr>
                <w:rFonts w:ascii="Arial" w:hAnsi="Arial" w:cs="Arial"/>
                <w:color w:val="000000"/>
                <w:position w:val="-2"/>
                <w:sz w:val="18"/>
                <w:szCs w:val="18"/>
              </w:rPr>
              <w:t>Ime in priimek: _____________________</w:t>
            </w:r>
          </w:p>
        </w:tc>
      </w:tr>
      <w:tr w:rsidR="003713CD" w14:paraId="0AEC7BBF" w14:textId="77777777" w:rsidTr="00582276">
        <w:tc>
          <w:tcPr>
            <w:tcW w:w="4080" w:type="dxa"/>
            <w:tcMar>
              <w:top w:w="0" w:type="auto"/>
              <w:bottom w:w="0" w:type="auto"/>
            </w:tcMar>
            <w:vAlign w:val="center"/>
          </w:tcPr>
          <w:p w14:paraId="4E05AADB" w14:textId="77777777" w:rsidR="003713CD" w:rsidRDefault="003713CD" w:rsidP="00582276">
            <w:pPr>
              <w:spacing w:before="135" w:after="135"/>
              <w:jc w:val="both"/>
              <w:textAlignment w:val="center"/>
            </w:pPr>
            <w:r>
              <w:rPr>
                <w:rFonts w:ascii="Arial" w:hAnsi="Arial" w:cs="Arial"/>
                <w:color w:val="000000"/>
                <w:position w:val="-2"/>
                <w:sz w:val="18"/>
                <w:szCs w:val="18"/>
              </w:rPr>
              <w:t> </w:t>
            </w:r>
          </w:p>
          <w:p w14:paraId="4A786C59" w14:textId="77777777" w:rsidR="003713CD" w:rsidRDefault="003713CD" w:rsidP="00582276">
            <w:pPr>
              <w:spacing w:before="135" w:after="135"/>
              <w:jc w:val="both"/>
              <w:textAlignment w:val="center"/>
            </w:pPr>
            <w:r>
              <w:rPr>
                <w:rFonts w:ascii="Arial" w:hAnsi="Arial" w:cs="Arial"/>
                <w:color w:val="000000"/>
                <w:position w:val="-2"/>
                <w:sz w:val="18"/>
                <w:szCs w:val="18"/>
              </w:rPr>
              <w:t> </w:t>
            </w:r>
          </w:p>
        </w:tc>
        <w:tc>
          <w:tcPr>
            <w:tcW w:w="0" w:type="auto"/>
            <w:tcMar>
              <w:top w:w="0" w:type="auto"/>
              <w:bottom w:w="0" w:type="auto"/>
            </w:tcMar>
            <w:vAlign w:val="center"/>
          </w:tcPr>
          <w:p w14:paraId="08E1758A" w14:textId="77777777" w:rsidR="003713CD" w:rsidRDefault="003713CD" w:rsidP="00582276">
            <w:pPr>
              <w:spacing w:before="135" w:after="135"/>
              <w:jc w:val="center"/>
              <w:textAlignment w:val="center"/>
            </w:pPr>
            <w:r>
              <w:rPr>
                <w:rFonts w:ascii="Arial" w:hAnsi="Arial" w:cs="Arial"/>
                <w:color w:val="000000"/>
                <w:position w:val="-2"/>
                <w:sz w:val="18"/>
                <w:szCs w:val="18"/>
              </w:rPr>
              <w:t>(žig in podpis)</w:t>
            </w:r>
            <w:r>
              <w:rPr>
                <w:rFonts w:ascii="Arial" w:hAnsi="Arial" w:cs="Arial"/>
                <w:color w:val="000000"/>
                <w:position w:val="-2"/>
                <w:sz w:val="18"/>
                <w:szCs w:val="18"/>
              </w:rPr>
              <w:br/>
            </w:r>
          </w:p>
          <w:p w14:paraId="4C66F57D" w14:textId="77777777" w:rsidR="003713CD" w:rsidRDefault="003713CD" w:rsidP="00582276">
            <w:pPr>
              <w:spacing w:before="135" w:after="135"/>
              <w:textAlignment w:val="center"/>
            </w:pPr>
          </w:p>
          <w:p w14:paraId="24E4ABC1" w14:textId="77777777" w:rsidR="003713CD" w:rsidRDefault="003713CD" w:rsidP="00582276">
            <w:pPr>
              <w:spacing w:before="135" w:after="135"/>
              <w:textAlignment w:val="center"/>
            </w:pPr>
          </w:p>
          <w:p w14:paraId="739DE1CD" w14:textId="77777777" w:rsidR="003713CD" w:rsidRDefault="003713CD" w:rsidP="00582276">
            <w:pPr>
              <w:spacing w:before="135" w:after="135"/>
              <w:textAlignment w:val="center"/>
            </w:pPr>
          </w:p>
        </w:tc>
      </w:tr>
    </w:tbl>
    <w:p w14:paraId="5BDFEEDF" w14:textId="77777777" w:rsidR="003713CD" w:rsidRDefault="003713CD" w:rsidP="00FA064E">
      <w:pPr>
        <w:spacing w:after="0"/>
        <w:jc w:val="right"/>
        <w:rPr>
          <w:rFonts w:ascii="Arial" w:hAnsi="Arial" w:cs="Arial"/>
          <w:sz w:val="18"/>
          <w:szCs w:val="18"/>
        </w:rPr>
      </w:pPr>
      <w:r>
        <w:rPr>
          <w:rFonts w:ascii="Arial" w:hAnsi="Arial" w:cs="Arial"/>
          <w:sz w:val="18"/>
          <w:szCs w:val="18"/>
        </w:rPr>
        <w:br w:type="page"/>
      </w:r>
    </w:p>
    <w:p w14:paraId="02251405" w14:textId="7673B617" w:rsidR="00FA064E" w:rsidRDefault="0054160F" w:rsidP="00FA064E">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0C19DA">
        <w:rPr>
          <w:rFonts w:ascii="Arial" w:hAnsi="Arial" w:cs="Arial"/>
          <w:sz w:val="18"/>
          <w:szCs w:val="18"/>
        </w:rPr>
        <w:t>2</w:t>
      </w:r>
    </w:p>
    <w:p w14:paraId="501D8BC3" w14:textId="77777777" w:rsidR="009352A8" w:rsidRPr="00590863" w:rsidRDefault="009352A8" w:rsidP="00FA064E">
      <w:pPr>
        <w:spacing w:after="0"/>
        <w:jc w:val="right"/>
        <w:rPr>
          <w:rFonts w:ascii="Arial" w:hAnsi="Arial" w:cs="Arial"/>
          <w:sz w:val="18"/>
          <w:szCs w:val="18"/>
        </w:rPr>
      </w:pPr>
    </w:p>
    <w:p w14:paraId="664FC80D" w14:textId="77777777" w:rsidR="00FA064E" w:rsidRDefault="0054160F" w:rsidP="00FA064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DBA8C3E" w14:textId="77777777" w:rsidR="00FA064E" w:rsidRDefault="00FA064E" w:rsidP="00FA064E">
      <w:pPr>
        <w:spacing w:after="120"/>
        <w:rPr>
          <w:rFonts w:ascii="Arial" w:hAnsi="Arial" w:cs="Arial"/>
        </w:rPr>
      </w:pPr>
    </w:p>
    <w:p w14:paraId="18A2E11F" w14:textId="77777777" w:rsidR="00E315EA" w:rsidRDefault="0054160F">
      <w:pPr>
        <w:spacing w:after="0" w:line="240" w:lineRule="auto"/>
      </w:pPr>
      <w:r>
        <w:rPr>
          <w:rFonts w:ascii="Arial" w:hAnsi="Arial" w:cs="Arial"/>
          <w:color w:val="000000"/>
          <w:sz w:val="18"/>
          <w:szCs w:val="18"/>
        </w:rPr>
        <w:t>Ponudnik pri elektronski oddaji ponudbe v razdelek »ESPD – ponudnik« uvozi *.xml obliko datoteke obrazca ESPD, ki je priložen razpisni dokumentaciji.</w:t>
      </w:r>
    </w:p>
    <w:p w14:paraId="3BA31763" w14:textId="51E08E82" w:rsidR="00E315EA" w:rsidRDefault="0054160F">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7AC5027C" w14:textId="77777777" w:rsidR="00E315EA" w:rsidRDefault="0054160F">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72FD40DC" w14:textId="77777777" w:rsidR="00E44AC1" w:rsidRDefault="00E44AC1">
      <w:pPr>
        <w:sectPr w:rsidR="00E44AC1" w:rsidSect="00C438C7">
          <w:headerReference w:type="even" r:id="rId10"/>
          <w:headerReference w:type="default" r:id="rId11"/>
          <w:footerReference w:type="default" r:id="rId12"/>
          <w:headerReference w:type="first" r:id="rId13"/>
          <w:pgSz w:w="11906" w:h="16838"/>
          <w:pgMar w:top="1843" w:right="1418" w:bottom="1418" w:left="1418" w:header="426" w:footer="596" w:gutter="0"/>
          <w:cols w:space="708"/>
          <w:docGrid w:linePitch="360"/>
        </w:sectPr>
      </w:pPr>
    </w:p>
    <w:p w14:paraId="015D6A1E" w14:textId="77777777" w:rsidR="00DF6B99" w:rsidRPr="00DD1BA2" w:rsidRDefault="00DF6B99" w:rsidP="00DF6B99">
      <w:pPr>
        <w:spacing w:after="0"/>
        <w:jc w:val="right"/>
        <w:rPr>
          <w:rFonts w:ascii="Arial" w:hAnsi="Arial" w:cs="Arial"/>
          <w:sz w:val="18"/>
          <w:szCs w:val="18"/>
        </w:rPr>
      </w:pPr>
      <w:r w:rsidRPr="00DD1BA2">
        <w:rPr>
          <w:rFonts w:ascii="Arial" w:hAnsi="Arial" w:cs="Arial"/>
          <w:sz w:val="18"/>
          <w:szCs w:val="18"/>
        </w:rPr>
        <w:lastRenderedPageBreak/>
        <w:t>Obrazec št: 3</w:t>
      </w:r>
    </w:p>
    <w:p w14:paraId="77BCB439" w14:textId="77777777" w:rsidR="00DF6B99" w:rsidRPr="00DD1BA2" w:rsidRDefault="00DF6B99" w:rsidP="00DF6B9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DD1BA2">
        <w:rPr>
          <w:rFonts w:ascii="Arial" w:hAnsi="Arial" w:cs="Arial"/>
          <w:szCs w:val="26"/>
        </w:rPr>
        <w:t>Izjava gospodarskega subjekta in pooblastilo za pridobitev podatkov iz kazenske evidence</w:t>
      </w:r>
    </w:p>
    <w:p w14:paraId="1D5AD8CF" w14:textId="77777777" w:rsidR="00DF6B99" w:rsidRPr="00DD1BA2" w:rsidRDefault="00DF6B99" w:rsidP="00DF6B99">
      <w:pPr>
        <w:spacing w:after="120"/>
        <w:rPr>
          <w:rFonts w:ascii="Arial" w:hAnsi="Arial" w:cs="Arial"/>
          <w:sz w:val="18"/>
          <w:szCs w:val="18"/>
        </w:rPr>
      </w:pPr>
    </w:p>
    <w:p w14:paraId="413C4402" w14:textId="77777777" w:rsidR="00DF6B99" w:rsidRPr="00DD1BA2" w:rsidRDefault="00DF6B99" w:rsidP="00DF6B99">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Pod kazensko in materialno odgovornostjo izjavljamo, da naša družba, </w:t>
      </w:r>
      <w:r w:rsidRPr="00DD1BA2">
        <w:rPr>
          <w:rFonts w:ascii="Arial" w:hAnsi="Arial" w:cs="Arial"/>
          <w:color w:val="000000"/>
          <w:sz w:val="18"/>
          <w:szCs w:val="18"/>
          <w:u w:val="single"/>
        </w:rPr>
        <w:t>_______________</w:t>
      </w:r>
      <w:r w:rsidRPr="00DD1BA2">
        <w:rPr>
          <w:rFonts w:ascii="Arial" w:hAnsi="Arial" w:cs="Arial"/>
          <w:color w:val="000000"/>
          <w:sz w:val="18"/>
          <w:szCs w:val="18"/>
        </w:rPr>
        <w:t xml:space="preserve">(Firma), </w:t>
      </w:r>
      <w:r w:rsidRPr="00DD1BA2">
        <w:rPr>
          <w:rFonts w:ascii="Arial" w:hAnsi="Arial" w:cs="Arial"/>
          <w:color w:val="000000"/>
          <w:sz w:val="18"/>
          <w:szCs w:val="18"/>
          <w:u w:val="single"/>
        </w:rPr>
        <w:t>_________________</w:t>
      </w:r>
      <w:r w:rsidRPr="00DD1BA2">
        <w:rPr>
          <w:rFonts w:ascii="Arial" w:hAnsi="Arial" w:cs="Arial"/>
          <w:color w:val="000000"/>
          <w:sz w:val="18"/>
          <w:szCs w:val="18"/>
        </w:rPr>
        <w:t xml:space="preserve">(Naslov), matična številka: </w:t>
      </w:r>
      <w:r w:rsidRPr="00DD1BA2">
        <w:rPr>
          <w:rFonts w:ascii="Arial" w:hAnsi="Arial" w:cs="Arial"/>
          <w:color w:val="000000"/>
          <w:sz w:val="18"/>
          <w:szCs w:val="18"/>
          <w:u w:val="single"/>
        </w:rPr>
        <w:t>_______________</w:t>
      </w:r>
      <w:r w:rsidRPr="00DD1BA2">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DF6B99" w:rsidRPr="00DD1BA2" w14:paraId="6C46B422" w14:textId="77777777" w:rsidTr="00574156">
        <w:tc>
          <w:tcPr>
            <w:tcW w:w="0" w:type="auto"/>
            <w:tcMar>
              <w:top w:w="0" w:type="auto"/>
              <w:bottom w:w="0" w:type="auto"/>
            </w:tcMar>
          </w:tcPr>
          <w:p w14:paraId="4009CD27" w14:textId="77777777" w:rsidR="00DF6B99" w:rsidRPr="00DD1BA2" w:rsidRDefault="00DF6B99" w:rsidP="005930F5">
            <w:pPr>
              <w:numPr>
                <w:ilvl w:val="0"/>
                <w:numId w:val="14"/>
              </w:numPr>
              <w:jc w:val="both"/>
              <w:rPr>
                <w:rFonts w:ascii="Arial" w:hAnsi="Arial" w:cs="Arial"/>
                <w:color w:val="000000"/>
                <w:sz w:val="18"/>
                <w:szCs w:val="18"/>
              </w:rPr>
            </w:pPr>
            <w:r>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r w:rsidRPr="00DD1BA2">
              <w:rPr>
                <w:rFonts w:ascii="Arial" w:hAnsi="Arial" w:cs="Arial"/>
                <w:color w:val="000000"/>
                <w:sz w:val="18"/>
                <w:szCs w:val="18"/>
              </w:rPr>
              <w:t>,</w:t>
            </w:r>
          </w:p>
          <w:p w14:paraId="5310357F" w14:textId="77777777" w:rsidR="00DF6B99" w:rsidRPr="00DD1BA2" w:rsidRDefault="00DF6B99" w:rsidP="005930F5">
            <w:pPr>
              <w:numPr>
                <w:ilvl w:val="0"/>
                <w:numId w:val="14"/>
              </w:numPr>
              <w:jc w:val="both"/>
              <w:rPr>
                <w:rFonts w:ascii="Arial" w:hAnsi="Arial" w:cs="Arial"/>
                <w:color w:val="000000"/>
                <w:sz w:val="18"/>
                <w:szCs w:val="18"/>
              </w:rPr>
            </w:pPr>
            <w:r w:rsidRPr="00DD1BA2">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FE12B4B" w14:textId="77777777" w:rsidR="00DF6B99" w:rsidRPr="00DD1BA2" w:rsidRDefault="00DF6B99" w:rsidP="005930F5">
            <w:pPr>
              <w:numPr>
                <w:ilvl w:val="0"/>
                <w:numId w:val="14"/>
              </w:numPr>
              <w:jc w:val="both"/>
              <w:rPr>
                <w:rFonts w:ascii="Arial" w:hAnsi="Arial" w:cs="Arial"/>
                <w:color w:val="000000"/>
                <w:sz w:val="18"/>
                <w:szCs w:val="18"/>
              </w:rPr>
            </w:pPr>
            <w:r w:rsidRPr="00DD1BA2">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F797F06" w14:textId="77777777" w:rsidR="00DF6B99" w:rsidRPr="00DD1BA2" w:rsidRDefault="00DF6B99" w:rsidP="00DF6B99">
      <w:pPr>
        <w:spacing w:before="225" w:after="225" w:line="240" w:lineRule="auto"/>
        <w:jc w:val="center"/>
        <w:rPr>
          <w:rFonts w:ascii="Arial" w:hAnsi="Arial" w:cs="Arial"/>
          <w:sz w:val="18"/>
          <w:szCs w:val="18"/>
        </w:rPr>
      </w:pPr>
      <w:r w:rsidRPr="00DD1BA2">
        <w:rPr>
          <w:rFonts w:ascii="Arial" w:hAnsi="Arial" w:cs="Arial"/>
          <w:b/>
          <w:bCs/>
          <w:color w:val="000000"/>
          <w:sz w:val="18"/>
          <w:szCs w:val="18"/>
        </w:rPr>
        <w:t>POOBLASTILO</w:t>
      </w:r>
    </w:p>
    <w:p w14:paraId="230B00FE" w14:textId="0E82DDF2" w:rsidR="00DF6B99" w:rsidRPr="00DD1BA2" w:rsidRDefault="00DF6B99" w:rsidP="00DF6B99">
      <w:pPr>
        <w:spacing w:before="225" w:after="225" w:line="240" w:lineRule="auto"/>
        <w:jc w:val="both"/>
        <w:rPr>
          <w:rFonts w:ascii="Arial" w:hAnsi="Arial" w:cs="Arial"/>
          <w:sz w:val="18"/>
          <w:szCs w:val="18"/>
        </w:rPr>
      </w:pPr>
      <w:r w:rsidRPr="00837358">
        <w:rPr>
          <w:rFonts w:ascii="Arial" w:hAnsi="Arial" w:cs="Arial"/>
          <w:color w:val="000000"/>
          <w:sz w:val="18"/>
          <w:szCs w:val="18"/>
        </w:rPr>
        <w:t xml:space="preserve">Pooblaščamo </w:t>
      </w:r>
      <w:bookmarkStart w:id="4" w:name="_Hlk512525125"/>
      <w:r w:rsidRPr="00837358">
        <w:rPr>
          <w:rFonts w:ascii="Arial" w:hAnsi="Arial" w:cs="Arial"/>
          <w:color w:val="000000"/>
          <w:sz w:val="18"/>
          <w:szCs w:val="18"/>
        </w:rPr>
        <w:t xml:space="preserve">naročnika </w:t>
      </w:r>
      <w:bookmarkEnd w:id="4"/>
      <w:r w:rsidR="00186A30" w:rsidRPr="000A048F">
        <w:rPr>
          <w:rFonts w:ascii="Arial" w:hAnsi="Arial" w:cs="Arial"/>
          <w:b/>
          <w:bCs/>
          <w:color w:val="000000"/>
          <w:sz w:val="18"/>
          <w:szCs w:val="18"/>
        </w:rPr>
        <w:t>InnoRenew CoE Center odličnosti za raziskave in inovacije na področju obnovljivih materialov in zdravega bivanjskega okolja, Livade 6, 6310 Izola - Isola</w:t>
      </w:r>
      <w:r w:rsidRPr="00837358">
        <w:rPr>
          <w:rFonts w:ascii="Arial" w:hAnsi="Arial" w:cs="Arial"/>
          <w:color w:val="000000"/>
          <w:sz w:val="18"/>
          <w:szCs w:val="18"/>
        </w:rPr>
        <w:t>,</w:t>
      </w:r>
      <w:r w:rsidRPr="00DD1BA2">
        <w:rPr>
          <w:rFonts w:ascii="Arial" w:hAnsi="Arial" w:cs="Arial"/>
          <w:color w:val="000000"/>
          <w:sz w:val="18"/>
          <w:szCs w:val="18"/>
        </w:rPr>
        <w:t xml:space="preserve"> da za potrebe preverjanja izpolnjevanja pogojev v postopku javnega naročila za namene »</w:t>
      </w:r>
      <w:r w:rsidR="00186A30">
        <w:rPr>
          <w:rFonts w:ascii="Arial" w:hAnsi="Arial" w:cs="Arial"/>
          <w:color w:val="222222"/>
          <w:sz w:val="18"/>
          <w:szCs w:val="18"/>
          <w:shd w:val="clear" w:color="auto" w:fill="FFFFFF"/>
        </w:rPr>
        <w:t>Izdelava in montaža gluhe sobe</w:t>
      </w:r>
      <w:r w:rsidRPr="00DD1BA2">
        <w:rPr>
          <w:rFonts w:ascii="Arial" w:eastAsia="Times New Roman" w:hAnsi="Arial" w:cs="Arial"/>
          <w:color w:val="212121"/>
          <w:sz w:val="18"/>
          <w:szCs w:val="18"/>
          <w:shd w:val="clear" w:color="auto" w:fill="FFFFFF"/>
        </w:rPr>
        <w:t>«</w:t>
      </w:r>
      <w:r w:rsidRPr="00DD1BA2" w:rsidDel="00EA61B7">
        <w:rPr>
          <w:rFonts w:ascii="Arial" w:hAnsi="Arial" w:cs="Arial"/>
          <w:b/>
          <w:color w:val="000000"/>
          <w:sz w:val="18"/>
          <w:szCs w:val="18"/>
        </w:rPr>
        <w:t xml:space="preserve"> </w:t>
      </w:r>
      <w:r w:rsidRPr="00DD1BA2">
        <w:rPr>
          <w:rFonts w:ascii="Arial" w:hAnsi="Arial" w:cs="Arial"/>
          <w:color w:val="000000"/>
          <w:sz w:val="18"/>
          <w:szCs w:val="18"/>
        </w:rPr>
        <w:t>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DF6B99" w:rsidRPr="00DD1BA2" w14:paraId="75624DD8" w14:textId="77777777" w:rsidTr="0057415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1D4D4" w14:textId="77777777" w:rsidR="00DF6B99" w:rsidRPr="00DD1BA2" w:rsidRDefault="00DF6B99" w:rsidP="00574156">
            <w:pPr>
              <w:jc w:val="right"/>
              <w:rPr>
                <w:rFonts w:ascii="Arial" w:hAnsi="Arial" w:cs="Arial"/>
                <w:sz w:val="18"/>
                <w:szCs w:val="18"/>
              </w:rPr>
            </w:pPr>
            <w:r w:rsidRPr="00DD1BA2">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BED0F0" w14:textId="77777777" w:rsidR="00DF6B99" w:rsidRPr="00DD1BA2" w:rsidRDefault="00DF6B99" w:rsidP="00574156">
            <w:pPr>
              <w:rPr>
                <w:rFonts w:ascii="Arial" w:hAnsi="Arial" w:cs="Arial"/>
                <w:sz w:val="18"/>
                <w:szCs w:val="18"/>
              </w:rPr>
            </w:pPr>
            <w:r w:rsidRPr="00DD1BA2">
              <w:rPr>
                <w:rFonts w:ascii="Arial" w:hAnsi="Arial" w:cs="Arial"/>
                <w:color w:val="000000"/>
                <w:position w:val="-2"/>
                <w:sz w:val="18"/>
                <w:szCs w:val="18"/>
              </w:rPr>
              <w:t> </w:t>
            </w:r>
          </w:p>
        </w:tc>
      </w:tr>
      <w:tr w:rsidR="00DF6B99" w:rsidRPr="00DD1BA2" w14:paraId="7D612491" w14:textId="77777777" w:rsidTr="0057415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513C52" w14:textId="77777777" w:rsidR="00DF6B99" w:rsidRPr="00DD1BA2" w:rsidRDefault="00DF6B99" w:rsidP="00574156">
            <w:pPr>
              <w:jc w:val="right"/>
              <w:rPr>
                <w:rFonts w:ascii="Arial" w:hAnsi="Arial" w:cs="Arial"/>
                <w:sz w:val="18"/>
                <w:szCs w:val="18"/>
              </w:rPr>
            </w:pPr>
            <w:r w:rsidRPr="00DD1BA2">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840282" w14:textId="77777777" w:rsidR="00DF6B99" w:rsidRPr="00DD1BA2" w:rsidRDefault="00DF6B99" w:rsidP="00574156">
            <w:pPr>
              <w:rPr>
                <w:rFonts w:ascii="Arial" w:hAnsi="Arial" w:cs="Arial"/>
                <w:sz w:val="18"/>
                <w:szCs w:val="18"/>
              </w:rPr>
            </w:pPr>
            <w:r w:rsidRPr="00DD1BA2">
              <w:rPr>
                <w:rFonts w:ascii="Arial" w:hAnsi="Arial" w:cs="Arial"/>
                <w:color w:val="000000"/>
                <w:position w:val="-2"/>
                <w:sz w:val="18"/>
                <w:szCs w:val="18"/>
              </w:rPr>
              <w:t> </w:t>
            </w:r>
          </w:p>
        </w:tc>
      </w:tr>
      <w:tr w:rsidR="00DF6B99" w:rsidRPr="00DD1BA2" w14:paraId="066B9900" w14:textId="77777777" w:rsidTr="0057415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C4CBBC" w14:textId="77777777" w:rsidR="00DF6B99" w:rsidRPr="00DD1BA2" w:rsidRDefault="00DF6B99" w:rsidP="00574156">
            <w:pPr>
              <w:jc w:val="right"/>
              <w:rPr>
                <w:rFonts w:ascii="Arial" w:hAnsi="Arial" w:cs="Arial"/>
                <w:sz w:val="18"/>
                <w:szCs w:val="18"/>
              </w:rPr>
            </w:pPr>
            <w:r w:rsidRPr="00DD1BA2">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C8A4EB" w14:textId="77777777" w:rsidR="00DF6B99" w:rsidRPr="00DD1BA2" w:rsidRDefault="00DF6B99" w:rsidP="00574156">
            <w:pPr>
              <w:rPr>
                <w:rFonts w:ascii="Arial" w:hAnsi="Arial" w:cs="Arial"/>
                <w:sz w:val="18"/>
                <w:szCs w:val="18"/>
              </w:rPr>
            </w:pPr>
            <w:r w:rsidRPr="00DD1BA2">
              <w:rPr>
                <w:rFonts w:ascii="Arial" w:hAnsi="Arial" w:cs="Arial"/>
                <w:color w:val="000000"/>
                <w:position w:val="-2"/>
                <w:sz w:val="18"/>
                <w:szCs w:val="18"/>
              </w:rPr>
              <w:t> </w:t>
            </w:r>
          </w:p>
        </w:tc>
      </w:tr>
      <w:tr w:rsidR="00DF6B99" w:rsidRPr="00DD1BA2" w14:paraId="2944949B" w14:textId="77777777" w:rsidTr="0057415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D94F5E" w14:textId="77777777" w:rsidR="00DF6B99" w:rsidRPr="00DD1BA2" w:rsidRDefault="00DF6B99" w:rsidP="00574156">
            <w:pPr>
              <w:jc w:val="right"/>
              <w:rPr>
                <w:rFonts w:ascii="Arial" w:hAnsi="Arial" w:cs="Arial"/>
                <w:sz w:val="18"/>
                <w:szCs w:val="18"/>
              </w:rPr>
            </w:pPr>
            <w:r w:rsidRPr="00DD1BA2">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C6B617" w14:textId="77777777" w:rsidR="00DF6B99" w:rsidRPr="00DD1BA2" w:rsidRDefault="00DF6B99" w:rsidP="00574156">
            <w:pPr>
              <w:rPr>
                <w:rFonts w:ascii="Arial" w:hAnsi="Arial" w:cs="Arial"/>
                <w:sz w:val="18"/>
                <w:szCs w:val="18"/>
              </w:rPr>
            </w:pPr>
            <w:r w:rsidRPr="00DD1BA2">
              <w:rPr>
                <w:rFonts w:ascii="Arial" w:hAnsi="Arial" w:cs="Arial"/>
                <w:color w:val="000000"/>
                <w:position w:val="-2"/>
                <w:sz w:val="18"/>
                <w:szCs w:val="18"/>
              </w:rPr>
              <w:t> </w:t>
            </w:r>
          </w:p>
        </w:tc>
      </w:tr>
      <w:tr w:rsidR="00DF6B99" w:rsidRPr="00DD1BA2" w14:paraId="2FB01B3C" w14:textId="77777777" w:rsidTr="0057415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05C8B6" w14:textId="77777777" w:rsidR="00DF6B99" w:rsidRPr="00DD1BA2" w:rsidRDefault="00DF6B99" w:rsidP="00574156">
            <w:pPr>
              <w:jc w:val="right"/>
              <w:rPr>
                <w:rFonts w:ascii="Arial" w:hAnsi="Arial" w:cs="Arial"/>
                <w:sz w:val="18"/>
                <w:szCs w:val="18"/>
              </w:rPr>
            </w:pPr>
            <w:r w:rsidRPr="00DD1BA2">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F1D61E" w14:textId="77777777" w:rsidR="00DF6B99" w:rsidRPr="00DD1BA2" w:rsidRDefault="00DF6B99" w:rsidP="00574156">
            <w:pPr>
              <w:rPr>
                <w:rFonts w:ascii="Arial" w:hAnsi="Arial" w:cs="Arial"/>
                <w:sz w:val="18"/>
                <w:szCs w:val="18"/>
              </w:rPr>
            </w:pPr>
            <w:r w:rsidRPr="00DD1BA2">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DF6B99" w:rsidRPr="00DD1BA2" w14:paraId="360B2175" w14:textId="77777777" w:rsidTr="00574156">
        <w:tc>
          <w:tcPr>
            <w:tcW w:w="2500" w:type="pct"/>
            <w:tcMar>
              <w:top w:w="75" w:type="dxa"/>
              <w:bottom w:w="75" w:type="dxa"/>
            </w:tcMar>
            <w:vAlign w:val="center"/>
          </w:tcPr>
          <w:p w14:paraId="12119A93" w14:textId="77777777" w:rsidR="00DF6B99" w:rsidRPr="00DD1BA2" w:rsidRDefault="00DF6B99" w:rsidP="00574156">
            <w:pPr>
              <w:rPr>
                <w:rFonts w:ascii="Arial" w:hAnsi="Arial" w:cs="Arial"/>
                <w:sz w:val="18"/>
                <w:szCs w:val="18"/>
              </w:rPr>
            </w:pPr>
            <w:r w:rsidRPr="00DD1BA2">
              <w:rPr>
                <w:rFonts w:ascii="Arial" w:hAnsi="Arial" w:cs="Arial"/>
                <w:color w:val="000000"/>
                <w:sz w:val="18"/>
                <w:szCs w:val="18"/>
              </w:rPr>
              <w:t> </w:t>
            </w: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4863C1B5" w14:textId="77777777" w:rsidR="00DF6B99" w:rsidRPr="00DD1BA2" w:rsidRDefault="00DF6B99" w:rsidP="00574156">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DF6B99" w:rsidRPr="00DD1BA2" w14:paraId="5592E54C" w14:textId="77777777" w:rsidTr="00574156">
        <w:tc>
          <w:tcPr>
            <w:tcW w:w="2500" w:type="pct"/>
            <w:tcMar>
              <w:top w:w="75" w:type="dxa"/>
              <w:bottom w:w="75" w:type="dxa"/>
            </w:tcMar>
            <w:vAlign w:val="center"/>
          </w:tcPr>
          <w:p w14:paraId="640F6423" w14:textId="77777777" w:rsidR="00DF6B99" w:rsidRPr="00DD1BA2" w:rsidRDefault="00DF6B99" w:rsidP="00574156">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3D817C5D" w14:textId="77777777" w:rsidR="00DF6B99" w:rsidRPr="00DD1BA2" w:rsidRDefault="00DF6B99" w:rsidP="00574156">
            <w:pPr>
              <w:rPr>
                <w:rFonts w:ascii="Arial" w:hAnsi="Arial" w:cs="Arial"/>
                <w:sz w:val="18"/>
                <w:szCs w:val="18"/>
              </w:rPr>
            </w:pPr>
          </w:p>
          <w:p w14:paraId="2B8CD9F9" w14:textId="77777777" w:rsidR="00DF6B99" w:rsidRPr="00DD1BA2" w:rsidRDefault="00DF6B99" w:rsidP="00574156">
            <w:pPr>
              <w:jc w:val="center"/>
              <w:rPr>
                <w:rFonts w:ascii="Arial" w:hAnsi="Arial" w:cs="Arial"/>
                <w:sz w:val="18"/>
                <w:szCs w:val="18"/>
              </w:rPr>
            </w:pPr>
            <w:r w:rsidRPr="00DD1BA2">
              <w:rPr>
                <w:rFonts w:ascii="Arial" w:hAnsi="Arial" w:cs="Arial"/>
                <w:color w:val="A9A9A9"/>
                <w:position w:val="-2"/>
                <w:sz w:val="18"/>
                <w:szCs w:val="18"/>
              </w:rPr>
              <w:t>(žig in podpis)</w:t>
            </w:r>
          </w:p>
        </w:tc>
      </w:tr>
    </w:tbl>
    <w:p w14:paraId="7F736527" w14:textId="77777777" w:rsidR="00DF6B99" w:rsidRDefault="00DF6B99" w:rsidP="00DF6B99">
      <w:pPr>
        <w:spacing w:after="0"/>
        <w:jc w:val="right"/>
        <w:rPr>
          <w:rFonts w:ascii="Arial" w:hAnsi="Arial" w:cs="Arial"/>
          <w:color w:val="000000"/>
          <w:sz w:val="18"/>
          <w:szCs w:val="18"/>
        </w:rPr>
      </w:pPr>
    </w:p>
    <w:p w14:paraId="08FC937D" w14:textId="77777777" w:rsidR="00DF6B99" w:rsidRDefault="00DF6B99" w:rsidP="00DF6B99">
      <w:pPr>
        <w:spacing w:after="0"/>
        <w:jc w:val="right"/>
        <w:rPr>
          <w:rFonts w:ascii="Arial" w:hAnsi="Arial" w:cs="Arial"/>
          <w:color w:val="000000"/>
          <w:sz w:val="18"/>
          <w:szCs w:val="18"/>
        </w:rPr>
      </w:pPr>
    </w:p>
    <w:p w14:paraId="5CB2E1DF" w14:textId="77777777" w:rsidR="00DF6B99" w:rsidRDefault="00DF6B99" w:rsidP="00DF6B99">
      <w:pPr>
        <w:spacing w:after="0"/>
        <w:jc w:val="right"/>
        <w:rPr>
          <w:rFonts w:ascii="Arial" w:hAnsi="Arial" w:cs="Arial"/>
          <w:sz w:val="18"/>
          <w:szCs w:val="18"/>
        </w:rPr>
      </w:pPr>
      <w:r w:rsidRPr="00DD1BA2">
        <w:rPr>
          <w:rFonts w:ascii="Arial" w:hAnsi="Arial" w:cs="Arial"/>
          <w:color w:val="000000"/>
          <w:sz w:val="18"/>
          <w:szCs w:val="18"/>
        </w:rPr>
        <w:t> </w:t>
      </w:r>
    </w:p>
    <w:p w14:paraId="55902272" w14:textId="77777777" w:rsidR="00DF6B99" w:rsidRDefault="00DF6B99" w:rsidP="00DF6B99">
      <w:pPr>
        <w:spacing w:after="0"/>
        <w:jc w:val="right"/>
        <w:rPr>
          <w:rFonts w:ascii="Arial" w:hAnsi="Arial" w:cs="Arial"/>
          <w:sz w:val="18"/>
          <w:szCs w:val="18"/>
        </w:rPr>
      </w:pPr>
      <w:r>
        <w:rPr>
          <w:rFonts w:ascii="Arial" w:hAnsi="Arial" w:cs="Arial"/>
          <w:sz w:val="18"/>
          <w:szCs w:val="18"/>
        </w:rPr>
        <w:br w:type="page"/>
      </w:r>
    </w:p>
    <w:p w14:paraId="1586419D" w14:textId="77777777" w:rsidR="00DF6B99" w:rsidRPr="00DD1BA2" w:rsidRDefault="00DF6B99" w:rsidP="00DF6B99">
      <w:pPr>
        <w:spacing w:after="0"/>
        <w:jc w:val="right"/>
        <w:rPr>
          <w:rFonts w:ascii="Arial" w:hAnsi="Arial" w:cs="Arial"/>
          <w:sz w:val="18"/>
          <w:szCs w:val="18"/>
        </w:rPr>
      </w:pPr>
      <w:r w:rsidRPr="00DD1BA2">
        <w:rPr>
          <w:rFonts w:ascii="Arial" w:hAnsi="Arial" w:cs="Arial"/>
          <w:sz w:val="18"/>
          <w:szCs w:val="18"/>
        </w:rPr>
        <w:lastRenderedPageBreak/>
        <w:t>Obrazec št: 4</w:t>
      </w:r>
    </w:p>
    <w:p w14:paraId="5A8FE17A" w14:textId="77777777" w:rsidR="00DF6B99" w:rsidRPr="00DD1BA2" w:rsidRDefault="00DF6B99" w:rsidP="00DF6B9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DD1BA2">
        <w:rPr>
          <w:rFonts w:ascii="Arial" w:hAnsi="Arial" w:cs="Arial"/>
          <w:szCs w:val="26"/>
        </w:rPr>
        <w:t>Izjava članov organov in zastopnikov gospodarskega subjekta in pooblastilo za pridobitev podatkov iz kazenske evidence</w:t>
      </w:r>
    </w:p>
    <w:p w14:paraId="5CC9DD0F" w14:textId="77777777" w:rsidR="00DF6B99" w:rsidRPr="00DD1BA2" w:rsidRDefault="00DF6B99" w:rsidP="00DF6B99">
      <w:pPr>
        <w:spacing w:before="225" w:after="225" w:line="240" w:lineRule="auto"/>
        <w:jc w:val="both"/>
        <w:rPr>
          <w:rFonts w:ascii="Arial" w:hAnsi="Arial" w:cs="Arial"/>
          <w:sz w:val="18"/>
          <w:szCs w:val="18"/>
        </w:rPr>
      </w:pPr>
      <w:r w:rsidRPr="00DD1BA2">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DF6B99" w:rsidRPr="00DD1BA2" w14:paraId="5AE8D9B9" w14:textId="77777777" w:rsidTr="00574156">
        <w:tc>
          <w:tcPr>
            <w:tcW w:w="0" w:type="auto"/>
            <w:tcMar>
              <w:top w:w="0" w:type="auto"/>
              <w:bottom w:w="0" w:type="auto"/>
            </w:tcMar>
          </w:tcPr>
          <w:p w14:paraId="47327D30" w14:textId="77777777" w:rsidR="00DF6B99" w:rsidRPr="00DD1BA2" w:rsidRDefault="00DF6B99" w:rsidP="005930F5">
            <w:pPr>
              <w:numPr>
                <w:ilvl w:val="0"/>
                <w:numId w:val="15"/>
              </w:numPr>
              <w:jc w:val="both"/>
              <w:rPr>
                <w:rFonts w:ascii="Arial" w:hAnsi="Arial" w:cs="Arial"/>
                <w:color w:val="000000"/>
                <w:sz w:val="18"/>
                <w:szCs w:val="18"/>
              </w:rPr>
            </w:pPr>
            <w:r w:rsidRPr="00DD1BA2">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76F97420" w14:textId="77777777" w:rsidR="00DF6B99" w:rsidRPr="00DD1BA2" w:rsidRDefault="00DF6B99" w:rsidP="005930F5">
            <w:pPr>
              <w:numPr>
                <w:ilvl w:val="0"/>
                <w:numId w:val="15"/>
              </w:numPr>
              <w:jc w:val="both"/>
              <w:rPr>
                <w:rFonts w:ascii="Arial" w:hAnsi="Arial" w:cs="Arial"/>
                <w:color w:val="000000"/>
                <w:sz w:val="18"/>
                <w:szCs w:val="18"/>
              </w:rPr>
            </w:pPr>
            <w:r w:rsidRPr="00DD1BA2">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31F56FD7" w14:textId="77777777" w:rsidR="00DF6B99" w:rsidRPr="00DD1BA2" w:rsidRDefault="00DF6B99" w:rsidP="00DF6B99">
      <w:pPr>
        <w:spacing w:before="225" w:after="225" w:line="240" w:lineRule="auto"/>
        <w:jc w:val="center"/>
        <w:rPr>
          <w:rFonts w:ascii="Arial" w:hAnsi="Arial" w:cs="Arial"/>
          <w:sz w:val="18"/>
          <w:szCs w:val="18"/>
        </w:rPr>
      </w:pPr>
      <w:r w:rsidRPr="00DD1BA2">
        <w:rPr>
          <w:rFonts w:ascii="Arial" w:hAnsi="Arial" w:cs="Arial"/>
          <w:b/>
          <w:bCs/>
          <w:color w:val="000000"/>
          <w:sz w:val="18"/>
          <w:szCs w:val="18"/>
        </w:rPr>
        <w:t>POOBLASTILO</w:t>
      </w:r>
    </w:p>
    <w:p w14:paraId="2FD05895" w14:textId="32023EA7" w:rsidR="00DF6B99" w:rsidRPr="00DD1BA2" w:rsidRDefault="00DF6B99" w:rsidP="00DF6B99">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Spodaj podpisani pooblaščam </w:t>
      </w:r>
      <w:r w:rsidRPr="00837358">
        <w:rPr>
          <w:rFonts w:ascii="Arial" w:hAnsi="Arial" w:cs="Arial"/>
          <w:color w:val="000000"/>
          <w:sz w:val="18"/>
          <w:szCs w:val="18"/>
        </w:rPr>
        <w:t xml:space="preserve">naročnika </w:t>
      </w:r>
      <w:r w:rsidR="00186A30" w:rsidRPr="000A048F">
        <w:rPr>
          <w:rFonts w:ascii="Arial" w:hAnsi="Arial" w:cs="Arial"/>
          <w:b/>
          <w:bCs/>
          <w:color w:val="000000"/>
          <w:sz w:val="18"/>
          <w:szCs w:val="18"/>
        </w:rPr>
        <w:t>InnoRenew CoE Center odličnosti za raziskave in inovacije na področju obnovljivih materialov in zdravega bivanjskega okolja, Livade 6, 6310 Izola - Isola</w:t>
      </w:r>
      <w:r w:rsidRPr="00837358">
        <w:rPr>
          <w:rFonts w:ascii="Arial" w:hAnsi="Arial" w:cs="Arial"/>
          <w:color w:val="000000"/>
          <w:sz w:val="18"/>
          <w:szCs w:val="18"/>
        </w:rPr>
        <w:t>, da za potrebe preverjanja izpolnjevanja pogojev v postopku javnega naročila za namene »</w:t>
      </w:r>
      <w:r w:rsidR="00186A30">
        <w:rPr>
          <w:rFonts w:ascii="Arial" w:hAnsi="Arial" w:cs="Arial"/>
          <w:color w:val="222222"/>
          <w:sz w:val="18"/>
          <w:szCs w:val="18"/>
          <w:shd w:val="clear" w:color="auto" w:fill="FFFFFF"/>
        </w:rPr>
        <w:t>Izdelava in montaža gluhe sobe</w:t>
      </w:r>
      <w:r>
        <w:rPr>
          <w:rFonts w:ascii="Arial" w:hAnsi="Arial" w:cs="Arial"/>
          <w:sz w:val="18"/>
          <w:szCs w:val="18"/>
        </w:rPr>
        <w:t>«</w:t>
      </w:r>
      <w:r w:rsidRPr="00837358">
        <w:rPr>
          <w:rFonts w:ascii="Arial" w:hAnsi="Arial" w:cs="Arial"/>
          <w:sz w:val="18"/>
          <w:szCs w:val="18"/>
        </w:rPr>
        <w:t xml:space="preserve"> </w:t>
      </w:r>
      <w:r w:rsidRPr="00DD1BA2">
        <w:rPr>
          <w:rFonts w:ascii="Arial" w:hAnsi="Arial" w:cs="Arial"/>
          <w:color w:val="000000"/>
          <w:sz w:val="18"/>
          <w:szCs w:val="18"/>
        </w:rPr>
        <w:t>od Ministrstva za pravosodje pridobi potrdilo iz kazenske evidence. Moji osebni podatki so naslednji:</w:t>
      </w:r>
    </w:p>
    <w:tbl>
      <w:tblPr>
        <w:tblStyle w:val="NormalTablePHPDOCX"/>
        <w:tblW w:w="5007" w:type="pct"/>
        <w:tblInd w:w="102" w:type="dxa"/>
        <w:tblLook w:val="04A0" w:firstRow="1" w:lastRow="0" w:firstColumn="1" w:lastColumn="0" w:noHBand="0" w:noVBand="1"/>
      </w:tblPr>
      <w:tblGrid>
        <w:gridCol w:w="7"/>
        <w:gridCol w:w="3270"/>
        <w:gridCol w:w="1259"/>
        <w:gridCol w:w="4529"/>
        <w:gridCol w:w="6"/>
      </w:tblGrid>
      <w:tr w:rsidR="00DF6B99" w:rsidRPr="00DD1BA2" w14:paraId="7F6292DE" w14:textId="77777777" w:rsidTr="00574156">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E31EEC" w14:textId="77777777" w:rsidR="00DF6B99" w:rsidRPr="00DD1BA2" w:rsidRDefault="00DF6B99" w:rsidP="00574156">
            <w:pPr>
              <w:spacing w:after="120"/>
              <w:jc w:val="right"/>
              <w:rPr>
                <w:rFonts w:ascii="Arial" w:hAnsi="Arial" w:cs="Arial"/>
                <w:sz w:val="18"/>
                <w:szCs w:val="18"/>
              </w:rPr>
            </w:pPr>
            <w:r w:rsidRPr="00DD1BA2">
              <w:rPr>
                <w:rFonts w:ascii="Arial" w:hAnsi="Arial" w:cs="Arial"/>
                <w:color w:val="000000"/>
                <w:position w:val="-2"/>
                <w:sz w:val="18"/>
                <w:szCs w:val="18"/>
              </w:rPr>
              <w:t>Ime in priimek:</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2638EC" w14:textId="77777777" w:rsidR="00DF6B99" w:rsidRPr="00DD1BA2" w:rsidRDefault="00DF6B99" w:rsidP="00574156">
            <w:pPr>
              <w:spacing w:after="120"/>
              <w:rPr>
                <w:rFonts w:ascii="Arial" w:hAnsi="Arial" w:cs="Arial"/>
                <w:sz w:val="18"/>
                <w:szCs w:val="18"/>
              </w:rPr>
            </w:pPr>
            <w:r w:rsidRPr="00DD1BA2">
              <w:rPr>
                <w:rFonts w:ascii="Arial" w:hAnsi="Arial" w:cs="Arial"/>
                <w:color w:val="000000"/>
                <w:position w:val="-2"/>
                <w:sz w:val="18"/>
                <w:szCs w:val="18"/>
              </w:rPr>
              <w:t> </w:t>
            </w:r>
          </w:p>
        </w:tc>
      </w:tr>
      <w:tr w:rsidR="00DF6B99" w:rsidRPr="00DD1BA2" w14:paraId="1E916A23" w14:textId="77777777" w:rsidTr="00574156">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A94663" w14:textId="77777777" w:rsidR="00DF6B99" w:rsidRPr="00DD1BA2" w:rsidRDefault="00DF6B99" w:rsidP="00574156">
            <w:pPr>
              <w:spacing w:after="120"/>
              <w:jc w:val="right"/>
              <w:rPr>
                <w:rFonts w:ascii="Arial" w:hAnsi="Arial" w:cs="Arial"/>
                <w:sz w:val="18"/>
                <w:szCs w:val="18"/>
              </w:rPr>
            </w:pPr>
            <w:r w:rsidRPr="00DD1BA2">
              <w:rPr>
                <w:rFonts w:ascii="Arial" w:hAnsi="Arial" w:cs="Arial"/>
                <w:color w:val="000000"/>
                <w:position w:val="-2"/>
                <w:sz w:val="18"/>
                <w:szCs w:val="18"/>
              </w:rPr>
              <w:t>Funkcija v gospodarskem subjektu:</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FE01A2" w14:textId="77777777" w:rsidR="00DF6B99" w:rsidRPr="00DD1BA2" w:rsidRDefault="00DF6B99" w:rsidP="00574156">
            <w:pPr>
              <w:spacing w:after="120"/>
              <w:rPr>
                <w:rFonts w:ascii="Arial" w:hAnsi="Arial" w:cs="Arial"/>
                <w:sz w:val="18"/>
                <w:szCs w:val="18"/>
              </w:rPr>
            </w:pPr>
            <w:r w:rsidRPr="00DD1BA2">
              <w:rPr>
                <w:rFonts w:ascii="Arial" w:hAnsi="Arial" w:cs="Arial"/>
                <w:color w:val="000000"/>
                <w:position w:val="-2"/>
                <w:sz w:val="18"/>
                <w:szCs w:val="18"/>
              </w:rPr>
              <w:t> </w:t>
            </w:r>
          </w:p>
        </w:tc>
      </w:tr>
      <w:tr w:rsidR="00DF6B99" w:rsidRPr="00DD1BA2" w14:paraId="214C3323" w14:textId="77777777" w:rsidTr="00574156">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A182BA" w14:textId="77777777" w:rsidR="00DF6B99" w:rsidRPr="00DD1BA2" w:rsidRDefault="00DF6B99" w:rsidP="00574156">
            <w:pPr>
              <w:spacing w:after="120"/>
              <w:jc w:val="right"/>
              <w:rPr>
                <w:rFonts w:ascii="Arial" w:hAnsi="Arial" w:cs="Arial"/>
                <w:sz w:val="18"/>
                <w:szCs w:val="18"/>
              </w:rPr>
            </w:pPr>
            <w:r w:rsidRPr="00DD1BA2">
              <w:rPr>
                <w:rFonts w:ascii="Arial" w:hAnsi="Arial" w:cs="Arial"/>
                <w:color w:val="000000"/>
                <w:position w:val="-2"/>
                <w:sz w:val="18"/>
                <w:szCs w:val="18"/>
              </w:rPr>
              <w:t>EMŠO:</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20F463" w14:textId="77777777" w:rsidR="00DF6B99" w:rsidRPr="00DD1BA2" w:rsidRDefault="00DF6B99" w:rsidP="00574156">
            <w:pPr>
              <w:spacing w:after="120"/>
              <w:rPr>
                <w:rFonts w:ascii="Arial" w:hAnsi="Arial" w:cs="Arial"/>
                <w:sz w:val="18"/>
                <w:szCs w:val="18"/>
              </w:rPr>
            </w:pPr>
            <w:r w:rsidRPr="00DD1BA2">
              <w:rPr>
                <w:rFonts w:ascii="Arial" w:hAnsi="Arial" w:cs="Arial"/>
                <w:color w:val="000000"/>
                <w:position w:val="-2"/>
                <w:sz w:val="18"/>
                <w:szCs w:val="18"/>
              </w:rPr>
              <w:t> </w:t>
            </w:r>
          </w:p>
        </w:tc>
      </w:tr>
      <w:tr w:rsidR="00DF6B99" w:rsidRPr="00DD1BA2" w14:paraId="3AF53638" w14:textId="77777777" w:rsidTr="00574156">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528FE6" w14:textId="77777777" w:rsidR="00DF6B99" w:rsidRPr="00DD1BA2" w:rsidRDefault="00DF6B99" w:rsidP="00574156">
            <w:pPr>
              <w:spacing w:after="120"/>
              <w:jc w:val="right"/>
              <w:rPr>
                <w:rFonts w:ascii="Arial" w:hAnsi="Arial" w:cs="Arial"/>
                <w:sz w:val="18"/>
                <w:szCs w:val="18"/>
              </w:rPr>
            </w:pPr>
            <w:r w:rsidRPr="00DD1BA2">
              <w:rPr>
                <w:rFonts w:ascii="Arial" w:hAnsi="Arial" w:cs="Arial"/>
                <w:color w:val="000000"/>
                <w:position w:val="-2"/>
                <w:sz w:val="18"/>
                <w:szCs w:val="18"/>
              </w:rPr>
              <w:t>Kraj in država rojstva:</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67174A" w14:textId="77777777" w:rsidR="00DF6B99" w:rsidRPr="00DD1BA2" w:rsidRDefault="00DF6B99" w:rsidP="00574156">
            <w:pPr>
              <w:spacing w:after="120"/>
              <w:rPr>
                <w:rFonts w:ascii="Arial" w:hAnsi="Arial" w:cs="Arial"/>
                <w:sz w:val="18"/>
                <w:szCs w:val="18"/>
              </w:rPr>
            </w:pPr>
            <w:r w:rsidRPr="00DD1BA2">
              <w:rPr>
                <w:rFonts w:ascii="Arial" w:hAnsi="Arial" w:cs="Arial"/>
                <w:color w:val="000000"/>
                <w:position w:val="-2"/>
                <w:sz w:val="18"/>
                <w:szCs w:val="18"/>
              </w:rPr>
              <w:t> </w:t>
            </w:r>
          </w:p>
        </w:tc>
      </w:tr>
      <w:tr w:rsidR="00DF6B99" w:rsidRPr="00DD1BA2" w14:paraId="417E5087" w14:textId="77777777" w:rsidTr="00574156">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2DE5FF" w14:textId="77777777" w:rsidR="00DF6B99" w:rsidRPr="00DD1BA2" w:rsidRDefault="00DF6B99" w:rsidP="00574156">
            <w:pPr>
              <w:spacing w:after="120"/>
              <w:jc w:val="right"/>
              <w:rPr>
                <w:rFonts w:ascii="Arial" w:hAnsi="Arial" w:cs="Arial"/>
                <w:sz w:val="18"/>
                <w:szCs w:val="18"/>
              </w:rPr>
            </w:pPr>
            <w:r w:rsidRPr="00DD1BA2">
              <w:rPr>
                <w:rFonts w:ascii="Arial" w:hAnsi="Arial" w:cs="Arial"/>
                <w:color w:val="000000"/>
                <w:position w:val="-2"/>
                <w:sz w:val="18"/>
                <w:szCs w:val="18"/>
              </w:rPr>
              <w:t>Naslov stalnega prebivališča:</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DD57CE" w14:textId="77777777" w:rsidR="00DF6B99" w:rsidRPr="00DD1BA2" w:rsidRDefault="00DF6B99" w:rsidP="00574156">
            <w:pPr>
              <w:spacing w:after="120"/>
              <w:rPr>
                <w:rFonts w:ascii="Arial" w:hAnsi="Arial" w:cs="Arial"/>
                <w:sz w:val="18"/>
                <w:szCs w:val="18"/>
              </w:rPr>
            </w:pPr>
            <w:r w:rsidRPr="00DD1BA2">
              <w:rPr>
                <w:rFonts w:ascii="Arial" w:hAnsi="Arial" w:cs="Arial"/>
                <w:color w:val="000000"/>
                <w:position w:val="-2"/>
                <w:sz w:val="18"/>
                <w:szCs w:val="18"/>
              </w:rPr>
              <w:t> </w:t>
            </w:r>
          </w:p>
        </w:tc>
      </w:tr>
      <w:tr w:rsidR="00DF6B99" w:rsidRPr="00DD1BA2" w14:paraId="5815DD76" w14:textId="77777777" w:rsidTr="00574156">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E42AF4" w14:textId="77777777" w:rsidR="00DF6B99" w:rsidRPr="00DD1BA2" w:rsidRDefault="00DF6B99" w:rsidP="00574156">
            <w:pPr>
              <w:spacing w:after="120"/>
              <w:jc w:val="right"/>
              <w:rPr>
                <w:rFonts w:ascii="Arial" w:hAnsi="Arial" w:cs="Arial"/>
                <w:sz w:val="18"/>
                <w:szCs w:val="18"/>
              </w:rPr>
            </w:pPr>
            <w:r w:rsidRPr="00DD1BA2">
              <w:rPr>
                <w:rFonts w:ascii="Arial" w:hAnsi="Arial" w:cs="Arial"/>
                <w:color w:val="000000"/>
                <w:position w:val="-2"/>
                <w:sz w:val="18"/>
                <w:szCs w:val="18"/>
              </w:rPr>
              <w:t>Naslov začasnega prebivališča:</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50994C" w14:textId="77777777" w:rsidR="00DF6B99" w:rsidRPr="00DD1BA2" w:rsidRDefault="00DF6B99" w:rsidP="00574156">
            <w:pPr>
              <w:spacing w:after="120"/>
              <w:rPr>
                <w:rFonts w:ascii="Arial" w:hAnsi="Arial" w:cs="Arial"/>
                <w:sz w:val="18"/>
                <w:szCs w:val="18"/>
              </w:rPr>
            </w:pPr>
            <w:r w:rsidRPr="00DD1BA2">
              <w:rPr>
                <w:rFonts w:ascii="Arial" w:hAnsi="Arial" w:cs="Arial"/>
                <w:color w:val="000000"/>
                <w:position w:val="-2"/>
                <w:sz w:val="18"/>
                <w:szCs w:val="18"/>
              </w:rPr>
              <w:t> </w:t>
            </w:r>
          </w:p>
        </w:tc>
      </w:tr>
      <w:tr w:rsidR="00DF6B99" w:rsidRPr="00DD1BA2" w14:paraId="589F3DA7" w14:textId="77777777" w:rsidTr="00574156">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DDE470" w14:textId="77777777" w:rsidR="00DF6B99" w:rsidRPr="00DD1BA2" w:rsidRDefault="00DF6B99" w:rsidP="00574156">
            <w:pPr>
              <w:spacing w:after="120"/>
              <w:jc w:val="right"/>
              <w:rPr>
                <w:rFonts w:ascii="Arial" w:hAnsi="Arial" w:cs="Arial"/>
                <w:sz w:val="18"/>
                <w:szCs w:val="18"/>
              </w:rPr>
            </w:pPr>
            <w:r w:rsidRPr="00DD1BA2">
              <w:rPr>
                <w:rFonts w:ascii="Arial" w:hAnsi="Arial" w:cs="Arial"/>
                <w:color w:val="000000"/>
                <w:position w:val="-2"/>
                <w:sz w:val="18"/>
                <w:szCs w:val="18"/>
              </w:rPr>
              <w:t>Državljanstvo:</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917E18" w14:textId="77777777" w:rsidR="00DF6B99" w:rsidRPr="00DD1BA2" w:rsidRDefault="00DF6B99" w:rsidP="00574156">
            <w:pPr>
              <w:spacing w:after="120"/>
              <w:rPr>
                <w:rFonts w:ascii="Arial" w:hAnsi="Arial" w:cs="Arial"/>
                <w:sz w:val="18"/>
                <w:szCs w:val="18"/>
              </w:rPr>
            </w:pPr>
            <w:r w:rsidRPr="00DD1BA2">
              <w:rPr>
                <w:rFonts w:ascii="Arial" w:hAnsi="Arial" w:cs="Arial"/>
                <w:color w:val="000000"/>
                <w:position w:val="-2"/>
                <w:sz w:val="18"/>
                <w:szCs w:val="18"/>
              </w:rPr>
              <w:t> </w:t>
            </w:r>
          </w:p>
        </w:tc>
      </w:tr>
      <w:tr w:rsidR="00DF6B99" w:rsidRPr="00DD1BA2" w14:paraId="279B5C42" w14:textId="77777777" w:rsidTr="00574156">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0D0ED3" w14:textId="77777777" w:rsidR="00DF6B99" w:rsidRPr="00DD1BA2" w:rsidRDefault="00DF6B99" w:rsidP="00574156">
            <w:pPr>
              <w:spacing w:after="120"/>
              <w:jc w:val="right"/>
              <w:rPr>
                <w:rFonts w:ascii="Arial" w:hAnsi="Arial" w:cs="Arial"/>
                <w:sz w:val="18"/>
                <w:szCs w:val="18"/>
              </w:rPr>
            </w:pPr>
            <w:r w:rsidRPr="00DD1BA2">
              <w:rPr>
                <w:rFonts w:ascii="Arial" w:hAnsi="Arial" w:cs="Arial"/>
                <w:color w:val="000000"/>
                <w:position w:val="-2"/>
                <w:sz w:val="18"/>
                <w:szCs w:val="18"/>
              </w:rPr>
              <w:t>Moj prejšnji priimek se glasi:</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FEA8B7" w14:textId="77777777" w:rsidR="00DF6B99" w:rsidRPr="00DD1BA2" w:rsidRDefault="00DF6B99" w:rsidP="00574156">
            <w:pPr>
              <w:spacing w:after="120"/>
              <w:rPr>
                <w:rFonts w:ascii="Arial" w:hAnsi="Arial" w:cs="Arial"/>
                <w:sz w:val="18"/>
                <w:szCs w:val="18"/>
              </w:rPr>
            </w:pPr>
            <w:r w:rsidRPr="00DD1BA2">
              <w:rPr>
                <w:rFonts w:ascii="Arial" w:hAnsi="Arial" w:cs="Arial"/>
                <w:color w:val="000000"/>
                <w:position w:val="-2"/>
                <w:sz w:val="18"/>
                <w:szCs w:val="18"/>
              </w:rPr>
              <w:t> </w:t>
            </w:r>
          </w:p>
        </w:tc>
      </w:tr>
      <w:tr w:rsidR="00DF6B99" w:rsidRPr="00DD1BA2" w14:paraId="3C6E18EB" w14:textId="77777777" w:rsidTr="00574156">
        <w:tc>
          <w:tcPr>
            <w:tcW w:w="4535" w:type="dxa"/>
            <w:gridSpan w:val="3"/>
            <w:tcMar>
              <w:top w:w="75" w:type="dxa"/>
              <w:bottom w:w="75" w:type="dxa"/>
            </w:tcMar>
            <w:vAlign w:val="center"/>
          </w:tcPr>
          <w:p w14:paraId="0E2F1969" w14:textId="77777777" w:rsidR="00DF6B99" w:rsidRPr="00DD1BA2" w:rsidRDefault="00DF6B99" w:rsidP="00574156">
            <w:pPr>
              <w:rPr>
                <w:rFonts w:ascii="Arial" w:hAnsi="Arial" w:cs="Arial"/>
                <w:sz w:val="18"/>
                <w:szCs w:val="18"/>
              </w:rPr>
            </w:pPr>
            <w:r w:rsidRPr="00DD1BA2">
              <w:rPr>
                <w:rFonts w:ascii="Arial" w:hAnsi="Arial" w:cs="Arial"/>
                <w:color w:val="000000"/>
                <w:sz w:val="18"/>
                <w:szCs w:val="18"/>
              </w:rPr>
              <w:t> </w:t>
            </w:r>
            <w:r w:rsidRPr="00DD1BA2">
              <w:rPr>
                <w:rFonts w:ascii="Arial" w:hAnsi="Arial" w:cs="Arial"/>
                <w:color w:val="000000"/>
                <w:position w:val="-2"/>
                <w:sz w:val="18"/>
                <w:szCs w:val="18"/>
              </w:rPr>
              <w:t>Kraj in datum:</w:t>
            </w:r>
          </w:p>
        </w:tc>
        <w:tc>
          <w:tcPr>
            <w:tcW w:w="4535" w:type="dxa"/>
            <w:gridSpan w:val="2"/>
            <w:tcMar>
              <w:top w:w="75" w:type="dxa"/>
              <w:bottom w:w="75" w:type="dxa"/>
            </w:tcMar>
            <w:vAlign w:val="center"/>
          </w:tcPr>
          <w:p w14:paraId="3FEE84EC" w14:textId="77777777" w:rsidR="00DF6B99" w:rsidRPr="00DD1BA2" w:rsidRDefault="00DF6B99" w:rsidP="00574156">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DF6B99" w:rsidRPr="00DD1BA2" w14:paraId="2F4DEAFC" w14:textId="77777777" w:rsidTr="00574156">
        <w:tc>
          <w:tcPr>
            <w:tcW w:w="4535" w:type="dxa"/>
            <w:gridSpan w:val="3"/>
            <w:tcMar>
              <w:top w:w="75" w:type="dxa"/>
              <w:bottom w:w="75" w:type="dxa"/>
            </w:tcMar>
            <w:vAlign w:val="center"/>
          </w:tcPr>
          <w:p w14:paraId="66BEB846" w14:textId="77777777" w:rsidR="00DF6B99" w:rsidRPr="00DD1BA2" w:rsidRDefault="00DF6B99" w:rsidP="00574156">
            <w:pPr>
              <w:rPr>
                <w:rFonts w:ascii="Arial" w:hAnsi="Arial" w:cs="Arial"/>
                <w:sz w:val="18"/>
                <w:szCs w:val="18"/>
              </w:rPr>
            </w:pPr>
            <w:r w:rsidRPr="00DD1BA2">
              <w:rPr>
                <w:rFonts w:ascii="Arial" w:hAnsi="Arial" w:cs="Arial"/>
                <w:color w:val="000000"/>
                <w:position w:val="-2"/>
                <w:sz w:val="18"/>
                <w:szCs w:val="18"/>
              </w:rPr>
              <w:t> </w:t>
            </w:r>
          </w:p>
        </w:tc>
        <w:tc>
          <w:tcPr>
            <w:tcW w:w="4535" w:type="dxa"/>
            <w:gridSpan w:val="2"/>
            <w:tcMar>
              <w:top w:w="75" w:type="dxa"/>
              <w:bottom w:w="75" w:type="dxa"/>
            </w:tcMar>
            <w:vAlign w:val="center"/>
          </w:tcPr>
          <w:p w14:paraId="3DB04B84" w14:textId="77777777" w:rsidR="00DF6B99" w:rsidRPr="00DD1BA2" w:rsidRDefault="00DF6B99" w:rsidP="00574156">
            <w:pPr>
              <w:jc w:val="center"/>
              <w:rPr>
                <w:rFonts w:ascii="Arial" w:hAnsi="Arial" w:cs="Arial"/>
                <w:sz w:val="18"/>
                <w:szCs w:val="18"/>
              </w:rPr>
            </w:pPr>
            <w:r w:rsidRPr="00DD1BA2">
              <w:rPr>
                <w:rFonts w:ascii="Arial" w:hAnsi="Arial" w:cs="Arial"/>
                <w:color w:val="A9A9A9"/>
                <w:position w:val="-2"/>
                <w:sz w:val="18"/>
                <w:szCs w:val="18"/>
              </w:rPr>
              <w:t>(podpis)</w:t>
            </w:r>
          </w:p>
        </w:tc>
      </w:tr>
    </w:tbl>
    <w:p w14:paraId="5B3C8BD4" w14:textId="77777777" w:rsidR="00DF6B99" w:rsidRPr="00DD1BA2" w:rsidRDefault="00DF6B99" w:rsidP="00DF6B99">
      <w:pPr>
        <w:spacing w:before="225" w:after="225" w:line="240" w:lineRule="auto"/>
        <w:jc w:val="both"/>
        <w:rPr>
          <w:rFonts w:ascii="Arial" w:hAnsi="Arial" w:cs="Arial"/>
          <w:sz w:val="18"/>
          <w:szCs w:val="18"/>
        </w:rPr>
      </w:pPr>
      <w:r w:rsidRPr="00DD1BA2">
        <w:rPr>
          <w:rFonts w:ascii="Arial" w:hAnsi="Arial" w:cs="Arial"/>
          <w:color w:val="000000"/>
          <w:sz w:val="18"/>
          <w:szCs w:val="18"/>
        </w:rPr>
        <w:t> </w:t>
      </w:r>
      <w:r w:rsidRPr="00DD1BA2">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5EC208EF" w14:textId="77777777" w:rsidR="00DF6B99" w:rsidRDefault="00DF6B99" w:rsidP="00E44AC1">
      <w:pPr>
        <w:spacing w:after="0"/>
        <w:jc w:val="right"/>
        <w:rPr>
          <w:rFonts w:ascii="Arial" w:hAnsi="Arial" w:cs="Arial"/>
          <w:sz w:val="18"/>
          <w:szCs w:val="18"/>
        </w:rPr>
      </w:pPr>
      <w:r>
        <w:rPr>
          <w:rFonts w:ascii="Arial" w:hAnsi="Arial" w:cs="Arial"/>
          <w:sz w:val="18"/>
          <w:szCs w:val="18"/>
        </w:rPr>
        <w:br w:type="page"/>
      </w:r>
    </w:p>
    <w:p w14:paraId="78AE34D3" w14:textId="56643E97" w:rsidR="00E44AC1" w:rsidRPr="00590863" w:rsidRDefault="00E44AC1" w:rsidP="00E44AC1">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DF6B99">
        <w:rPr>
          <w:rFonts w:ascii="Arial" w:hAnsi="Arial" w:cs="Arial"/>
          <w:sz w:val="18"/>
          <w:szCs w:val="18"/>
        </w:rPr>
        <w:t>5</w:t>
      </w:r>
    </w:p>
    <w:p w14:paraId="41D6EAC1" w14:textId="77777777" w:rsidR="00E44AC1" w:rsidRDefault="00E44AC1" w:rsidP="00E44AC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158E5D33" w14:textId="5D75DA12" w:rsidR="00954242" w:rsidRDefault="00954242" w:rsidP="00954242">
      <w:pPr>
        <w:spacing w:before="225" w:after="225" w:line="240" w:lineRule="auto"/>
        <w:jc w:val="both"/>
        <w:rPr>
          <w:rFonts w:ascii="Arial" w:hAnsi="Arial" w:cs="Arial"/>
          <w:color w:val="000000"/>
          <w:sz w:val="18"/>
          <w:szCs w:val="18"/>
        </w:rPr>
      </w:pPr>
      <w:r>
        <w:rPr>
          <w:rFonts w:ascii="Arial" w:hAnsi="Arial" w:cs="Arial"/>
          <w:color w:val="000000"/>
          <w:sz w:val="18"/>
          <w:szCs w:val="18"/>
        </w:rPr>
        <w:t>Z referenčno listo gospodarskega subjekta se izkazuje izpolnjevanje relevantnih pogojev:</w:t>
      </w:r>
    </w:p>
    <w:p w14:paraId="119A2A72" w14:textId="04D087DE" w:rsidR="00954242" w:rsidRDefault="00954242" w:rsidP="00954242">
      <w:pPr>
        <w:spacing w:before="225" w:after="225" w:line="240" w:lineRule="auto"/>
        <w:jc w:val="both"/>
        <w:rPr>
          <w:rFonts w:ascii="Arial" w:hAnsi="Arial" w:cs="Arial"/>
          <w:color w:val="000000"/>
          <w:sz w:val="18"/>
          <w:szCs w:val="18"/>
        </w:rPr>
      </w:pPr>
      <w:r>
        <w:rPr>
          <w:rFonts w:ascii="Arial" w:hAnsi="Arial" w:cs="Arial"/>
          <w:color w:val="000000"/>
          <w:sz w:val="18"/>
          <w:szCs w:val="18"/>
        </w:rPr>
        <w:t>Spodaj podpisani zastopnik gospodarskega subjekta ___________________________</w:t>
      </w:r>
      <w:r w:rsidR="00CF4105">
        <w:rPr>
          <w:rFonts w:ascii="Arial" w:hAnsi="Arial" w:cs="Arial"/>
          <w:color w:val="000000"/>
          <w:sz w:val="18"/>
          <w:szCs w:val="18"/>
        </w:rPr>
        <w:t xml:space="preserve"> (ime in priimek)</w:t>
      </w:r>
      <w:r>
        <w:rPr>
          <w:rFonts w:ascii="Arial" w:hAnsi="Arial" w:cs="Arial"/>
          <w:color w:val="000000"/>
          <w:sz w:val="18"/>
          <w:szCs w:val="18"/>
        </w:rPr>
        <w:t xml:space="preserve"> izjavljam, da je gospodarski subjekt ___________________ (naziv subjekta) izvedel sledeče referenčne projekte:</w:t>
      </w:r>
    </w:p>
    <w:p w14:paraId="1EAAA422" w14:textId="7FE41197" w:rsidR="007E741C" w:rsidRDefault="007E741C" w:rsidP="007E741C">
      <w:pPr>
        <w:spacing w:before="120" w:after="120" w:line="240" w:lineRule="auto"/>
        <w:jc w:val="both"/>
        <w:rPr>
          <w:rFonts w:ascii="Arial" w:hAnsi="Arial" w:cs="Arial"/>
          <w:b/>
          <w:bCs/>
          <w:i/>
          <w:iCs/>
          <w:color w:val="000000"/>
          <w:sz w:val="18"/>
          <w:szCs w:val="18"/>
          <w:u w:val="single"/>
        </w:rPr>
      </w:pPr>
      <w:r>
        <w:rPr>
          <w:rFonts w:ascii="Arial" w:hAnsi="Arial" w:cs="Arial"/>
          <w:b/>
          <w:bCs/>
          <w:i/>
          <w:iCs/>
          <w:color w:val="000000"/>
          <w:sz w:val="18"/>
          <w:szCs w:val="18"/>
          <w:u w:val="single"/>
        </w:rPr>
        <w:t>Referenca 1</w:t>
      </w:r>
      <w:r w:rsidR="00F346D8">
        <w:rPr>
          <w:rFonts w:ascii="Arial" w:hAnsi="Arial" w:cs="Arial"/>
          <w:b/>
          <w:bCs/>
          <w:i/>
          <w:iCs/>
          <w:color w:val="000000"/>
          <w:sz w:val="18"/>
          <w:szCs w:val="18"/>
          <w:u w:val="single"/>
        </w:rPr>
        <w:t>:</w:t>
      </w:r>
    </w:p>
    <w:p w14:paraId="5D962628" w14:textId="77777777" w:rsidR="00F346D8" w:rsidRPr="00F346D8" w:rsidRDefault="00F346D8" w:rsidP="00F346D8">
      <w:pPr>
        <w:jc w:val="both"/>
        <w:textAlignment w:val="center"/>
        <w:rPr>
          <w:rFonts w:ascii="Arial" w:hAnsi="Arial" w:cs="Arial"/>
          <w:color w:val="000000"/>
          <w:position w:val="-2"/>
          <w:sz w:val="18"/>
          <w:szCs w:val="18"/>
        </w:rPr>
      </w:pPr>
      <w:r w:rsidRPr="00F346D8">
        <w:rPr>
          <w:rFonts w:ascii="Arial" w:hAnsi="Arial" w:cs="Arial"/>
          <w:color w:val="000000"/>
          <w:position w:val="-2"/>
          <w:sz w:val="18"/>
          <w:szCs w:val="18"/>
        </w:rPr>
        <w:t>Gospodarski subjekt mora v ponudbi izkazati naslednje reference:</w:t>
      </w:r>
    </w:p>
    <w:p w14:paraId="3E49099D" w14:textId="6B83C690" w:rsidR="00F346D8" w:rsidRPr="00F346D8" w:rsidRDefault="00F346D8" w:rsidP="00F346D8">
      <w:pPr>
        <w:pStyle w:val="Odstavekseznama"/>
        <w:numPr>
          <w:ilvl w:val="0"/>
          <w:numId w:val="27"/>
        </w:numPr>
        <w:jc w:val="both"/>
        <w:textAlignment w:val="center"/>
        <w:rPr>
          <w:rFonts w:ascii="Arial" w:hAnsi="Arial" w:cs="Arial"/>
          <w:color w:val="000000"/>
          <w:position w:val="-2"/>
          <w:sz w:val="18"/>
          <w:szCs w:val="18"/>
        </w:rPr>
      </w:pPr>
      <w:r w:rsidRPr="00F346D8">
        <w:rPr>
          <w:rFonts w:ascii="Arial" w:hAnsi="Arial" w:cs="Arial"/>
          <w:color w:val="000000" w:themeColor="text1"/>
          <w:sz w:val="18"/>
          <w:szCs w:val="18"/>
        </w:rPr>
        <w:t xml:space="preserve">najmanj 1 (eno) referenčno delo gradnje, ki je vključevalo izvedbo lesenega inženirskega objekta (mostovi, stolpi,….) v leseni konstrukciji razpona vsaj 10 metrov ali več </w:t>
      </w:r>
    </w:p>
    <w:p w14:paraId="3C986AE1" w14:textId="77777777" w:rsidR="00F346D8" w:rsidRPr="007E741C" w:rsidRDefault="00F346D8" w:rsidP="007E741C">
      <w:pPr>
        <w:spacing w:before="120" w:after="120" w:line="240" w:lineRule="auto"/>
        <w:jc w:val="both"/>
        <w:rPr>
          <w:rFonts w:ascii="Arial" w:hAnsi="Arial" w:cs="Arial"/>
          <w:b/>
          <w:bCs/>
          <w:i/>
          <w:iCs/>
          <w:color w:val="000000"/>
          <w:sz w:val="18"/>
          <w:szCs w:val="18"/>
          <w:u w:val="single"/>
        </w:rPr>
      </w:pPr>
    </w:p>
    <w:tbl>
      <w:tblPr>
        <w:tblStyle w:val="Tabelamrea"/>
        <w:tblW w:w="0" w:type="auto"/>
        <w:tblInd w:w="421" w:type="dxa"/>
        <w:tblLook w:val="04A0" w:firstRow="1" w:lastRow="0" w:firstColumn="1" w:lastColumn="0" w:noHBand="0" w:noVBand="1"/>
      </w:tblPr>
      <w:tblGrid>
        <w:gridCol w:w="2749"/>
        <w:gridCol w:w="5890"/>
      </w:tblGrid>
      <w:tr w:rsidR="00954242" w14:paraId="775B222A" w14:textId="77777777" w:rsidTr="00F346D8">
        <w:tc>
          <w:tcPr>
            <w:tcW w:w="2749" w:type="dxa"/>
            <w:shd w:val="clear" w:color="auto" w:fill="D9D9D9" w:themeFill="background1" w:themeFillShade="D9"/>
          </w:tcPr>
          <w:p w14:paraId="625B24BD" w14:textId="77777777" w:rsidR="00954242" w:rsidRDefault="00954242" w:rsidP="00D5542C">
            <w:pPr>
              <w:spacing w:before="225" w:after="225"/>
              <w:jc w:val="both"/>
              <w:rPr>
                <w:rFonts w:ascii="Arial" w:hAnsi="Arial" w:cs="Arial"/>
                <w:color w:val="000000"/>
                <w:sz w:val="18"/>
                <w:szCs w:val="18"/>
              </w:rPr>
            </w:pPr>
            <w:r>
              <w:rPr>
                <w:rFonts w:ascii="Arial" w:hAnsi="Arial" w:cs="Arial"/>
                <w:b/>
                <w:bCs/>
                <w:color w:val="000000"/>
                <w:position w:val="-2"/>
                <w:sz w:val="18"/>
                <w:szCs w:val="18"/>
                <w:shd w:val="clear" w:color="auto" w:fill="CCCCCC"/>
              </w:rPr>
              <w:t>Referenčni naročnik (naziv, naslov)</w:t>
            </w:r>
          </w:p>
        </w:tc>
        <w:tc>
          <w:tcPr>
            <w:tcW w:w="5890" w:type="dxa"/>
          </w:tcPr>
          <w:p w14:paraId="5D9D51E2" w14:textId="77777777" w:rsidR="00954242" w:rsidRDefault="00954242" w:rsidP="00D5542C">
            <w:pPr>
              <w:spacing w:before="225" w:after="225"/>
              <w:jc w:val="both"/>
              <w:rPr>
                <w:rFonts w:ascii="Arial" w:hAnsi="Arial" w:cs="Arial"/>
                <w:color w:val="000000"/>
                <w:sz w:val="18"/>
                <w:szCs w:val="18"/>
              </w:rPr>
            </w:pPr>
          </w:p>
        </w:tc>
      </w:tr>
      <w:tr w:rsidR="00954242" w14:paraId="246F84C1" w14:textId="77777777" w:rsidTr="00F346D8">
        <w:tc>
          <w:tcPr>
            <w:tcW w:w="2749" w:type="dxa"/>
            <w:shd w:val="clear" w:color="auto" w:fill="D9D9D9" w:themeFill="background1" w:themeFillShade="D9"/>
            <w:vAlign w:val="center"/>
          </w:tcPr>
          <w:p w14:paraId="7E3AA801" w14:textId="041B340A" w:rsidR="00954242" w:rsidRDefault="00954242" w:rsidP="00D5542C">
            <w:pPr>
              <w:spacing w:before="225" w:after="225"/>
              <w:jc w:val="both"/>
              <w:rPr>
                <w:rFonts w:ascii="Arial" w:hAnsi="Arial" w:cs="Arial"/>
                <w:color w:val="000000"/>
                <w:sz w:val="18"/>
                <w:szCs w:val="18"/>
              </w:rPr>
            </w:pPr>
            <w:r>
              <w:rPr>
                <w:rFonts w:ascii="Arial" w:hAnsi="Arial" w:cs="Arial"/>
                <w:b/>
                <w:bCs/>
                <w:color w:val="000000"/>
                <w:position w:val="-2"/>
                <w:sz w:val="18"/>
                <w:szCs w:val="18"/>
                <w:shd w:val="clear" w:color="auto" w:fill="CCCCCC"/>
              </w:rPr>
              <w:t xml:space="preserve">Vrsta dela </w:t>
            </w:r>
            <w:r w:rsidRPr="00CB71F5">
              <w:rPr>
                <w:rFonts w:ascii="Arial" w:hAnsi="Arial" w:cs="Arial"/>
                <w:bCs/>
                <w:color w:val="000000"/>
                <w:position w:val="-2"/>
                <w:sz w:val="18"/>
                <w:szCs w:val="18"/>
                <w:shd w:val="clear" w:color="auto" w:fill="CCCCCC"/>
              </w:rPr>
              <w:t>(</w:t>
            </w:r>
            <w:r w:rsidRPr="00D70FB1">
              <w:rPr>
                <w:rFonts w:ascii="Arial" w:hAnsi="Arial" w:cs="Arial"/>
                <w:bCs/>
                <w:color w:val="000000"/>
                <w:position w:val="-2"/>
                <w:sz w:val="18"/>
                <w:szCs w:val="18"/>
                <w:u w:val="single"/>
                <w:shd w:val="clear" w:color="auto" w:fill="CCCCCC"/>
              </w:rPr>
              <w:t>podroben opis vrste del, ki jih je izvedel izvajalec</w:t>
            </w:r>
            <w:r>
              <w:rPr>
                <w:rFonts w:ascii="Arial" w:hAnsi="Arial" w:cs="Arial"/>
                <w:bCs/>
                <w:color w:val="000000"/>
                <w:position w:val="-2"/>
                <w:sz w:val="18"/>
                <w:szCs w:val="18"/>
                <w:u w:val="single"/>
                <w:shd w:val="clear" w:color="auto" w:fill="CCCCCC"/>
              </w:rPr>
              <w:t>, ki izkazujejo izpolnjevanje pogoja iz razpisa</w:t>
            </w:r>
            <w:r w:rsidRPr="00D70FB1">
              <w:rPr>
                <w:rFonts w:ascii="Arial" w:hAnsi="Arial" w:cs="Arial"/>
                <w:bCs/>
                <w:color w:val="000000"/>
                <w:position w:val="-2"/>
                <w:sz w:val="18"/>
                <w:szCs w:val="18"/>
                <w:u w:val="single"/>
                <w:shd w:val="clear" w:color="auto" w:fill="CCCCCC"/>
              </w:rPr>
              <w:t>)</w:t>
            </w:r>
          </w:p>
        </w:tc>
        <w:tc>
          <w:tcPr>
            <w:tcW w:w="5890" w:type="dxa"/>
          </w:tcPr>
          <w:p w14:paraId="2B4C2D38" w14:textId="77777777" w:rsidR="00954242" w:rsidRDefault="00954242" w:rsidP="00D5542C">
            <w:pPr>
              <w:spacing w:before="225" w:after="225"/>
              <w:jc w:val="both"/>
              <w:rPr>
                <w:rFonts w:ascii="Arial" w:hAnsi="Arial" w:cs="Arial"/>
                <w:color w:val="000000"/>
                <w:sz w:val="18"/>
                <w:szCs w:val="18"/>
              </w:rPr>
            </w:pPr>
          </w:p>
        </w:tc>
      </w:tr>
      <w:tr w:rsidR="00F346D8" w14:paraId="50E1C1D1" w14:textId="77777777" w:rsidTr="00F346D8">
        <w:tc>
          <w:tcPr>
            <w:tcW w:w="2749" w:type="dxa"/>
            <w:shd w:val="clear" w:color="auto" w:fill="D9D9D9" w:themeFill="background1" w:themeFillShade="D9"/>
            <w:vAlign w:val="center"/>
          </w:tcPr>
          <w:p w14:paraId="1792EF61" w14:textId="0233A908" w:rsidR="00F346D8" w:rsidRDefault="00F346D8" w:rsidP="00D5542C">
            <w:pPr>
              <w:spacing w:before="225" w:after="225"/>
              <w:jc w:val="both"/>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Razpon (v m)</w:t>
            </w:r>
          </w:p>
        </w:tc>
        <w:tc>
          <w:tcPr>
            <w:tcW w:w="5890" w:type="dxa"/>
          </w:tcPr>
          <w:p w14:paraId="7AF62B22" w14:textId="77777777" w:rsidR="00F346D8" w:rsidRDefault="00F346D8" w:rsidP="00D5542C">
            <w:pPr>
              <w:spacing w:before="225" w:after="225"/>
              <w:jc w:val="both"/>
              <w:rPr>
                <w:rFonts w:ascii="Arial" w:hAnsi="Arial" w:cs="Arial"/>
                <w:color w:val="000000"/>
                <w:sz w:val="18"/>
                <w:szCs w:val="18"/>
              </w:rPr>
            </w:pPr>
          </w:p>
        </w:tc>
      </w:tr>
      <w:tr w:rsidR="00954242" w14:paraId="5EDFD5A3" w14:textId="77777777" w:rsidTr="00F346D8">
        <w:tc>
          <w:tcPr>
            <w:tcW w:w="2749" w:type="dxa"/>
            <w:shd w:val="clear" w:color="auto" w:fill="D9D9D9" w:themeFill="background1" w:themeFillShade="D9"/>
          </w:tcPr>
          <w:p w14:paraId="6544978F" w14:textId="77777777" w:rsidR="00954242" w:rsidRDefault="00954242" w:rsidP="00D5542C">
            <w:pPr>
              <w:spacing w:before="225" w:after="225"/>
              <w:jc w:val="both"/>
              <w:rPr>
                <w:rFonts w:ascii="Arial" w:hAnsi="Arial" w:cs="Arial"/>
                <w:color w:val="000000"/>
                <w:sz w:val="18"/>
                <w:szCs w:val="18"/>
              </w:rPr>
            </w:pPr>
            <w:r>
              <w:rPr>
                <w:rFonts w:ascii="Arial" w:hAnsi="Arial" w:cs="Arial"/>
                <w:b/>
                <w:bCs/>
                <w:color w:val="000000"/>
                <w:position w:val="-2"/>
                <w:sz w:val="18"/>
                <w:szCs w:val="18"/>
                <w:shd w:val="clear" w:color="auto" w:fill="CCCCCC"/>
              </w:rPr>
              <w:t>Vloga, v kateri je izvajalec izvajal referenčna dela (npr. glavni izvajalec, partner, podizvajalec)</w:t>
            </w:r>
          </w:p>
        </w:tc>
        <w:tc>
          <w:tcPr>
            <w:tcW w:w="5890" w:type="dxa"/>
          </w:tcPr>
          <w:p w14:paraId="137732AD" w14:textId="77777777" w:rsidR="00954242" w:rsidRDefault="00954242" w:rsidP="00D5542C">
            <w:pPr>
              <w:spacing w:before="225" w:after="225"/>
              <w:jc w:val="both"/>
              <w:rPr>
                <w:rFonts w:ascii="Arial" w:hAnsi="Arial" w:cs="Arial"/>
                <w:color w:val="000000"/>
                <w:sz w:val="18"/>
                <w:szCs w:val="18"/>
              </w:rPr>
            </w:pPr>
          </w:p>
        </w:tc>
      </w:tr>
      <w:tr w:rsidR="00954242" w14:paraId="1F0955D7" w14:textId="77777777" w:rsidTr="00F346D8">
        <w:tc>
          <w:tcPr>
            <w:tcW w:w="2749" w:type="dxa"/>
            <w:shd w:val="clear" w:color="auto" w:fill="D9D9D9" w:themeFill="background1" w:themeFillShade="D9"/>
          </w:tcPr>
          <w:p w14:paraId="4C13B04C" w14:textId="77777777" w:rsidR="00954242" w:rsidRDefault="00954242" w:rsidP="00D5542C">
            <w:pPr>
              <w:spacing w:before="225" w:after="225"/>
              <w:jc w:val="both"/>
              <w:rPr>
                <w:rFonts w:ascii="Arial" w:hAnsi="Arial" w:cs="Arial"/>
                <w:color w:val="000000"/>
                <w:sz w:val="18"/>
                <w:szCs w:val="18"/>
              </w:rPr>
            </w:pPr>
            <w:r>
              <w:rPr>
                <w:rFonts w:ascii="Arial" w:hAnsi="Arial" w:cs="Arial"/>
                <w:b/>
                <w:bCs/>
                <w:color w:val="000000"/>
                <w:position w:val="-2"/>
                <w:sz w:val="18"/>
                <w:szCs w:val="18"/>
                <w:shd w:val="clear" w:color="auto" w:fill="CCCCCC"/>
              </w:rPr>
              <w:t>Čas realizacije (od mesec/leto do mesec/leto)</w:t>
            </w:r>
          </w:p>
        </w:tc>
        <w:tc>
          <w:tcPr>
            <w:tcW w:w="5890" w:type="dxa"/>
          </w:tcPr>
          <w:p w14:paraId="2A5F2489" w14:textId="77777777" w:rsidR="00954242" w:rsidRDefault="00954242" w:rsidP="00D5542C">
            <w:pPr>
              <w:spacing w:before="225" w:after="225"/>
              <w:jc w:val="both"/>
              <w:rPr>
                <w:rFonts w:ascii="Arial" w:hAnsi="Arial" w:cs="Arial"/>
                <w:color w:val="000000"/>
                <w:sz w:val="18"/>
                <w:szCs w:val="18"/>
              </w:rPr>
            </w:pPr>
          </w:p>
        </w:tc>
      </w:tr>
      <w:tr w:rsidR="00954242" w14:paraId="1E6D91AD" w14:textId="77777777" w:rsidTr="00F346D8">
        <w:tc>
          <w:tcPr>
            <w:tcW w:w="2749" w:type="dxa"/>
            <w:shd w:val="clear" w:color="auto" w:fill="D9D9D9" w:themeFill="background1" w:themeFillShade="D9"/>
          </w:tcPr>
          <w:p w14:paraId="442EEA2E" w14:textId="44D05437" w:rsidR="00954242" w:rsidRPr="00602F6E" w:rsidRDefault="00972618" w:rsidP="00D5542C">
            <w:pPr>
              <w:spacing w:before="225" w:after="225"/>
              <w:jc w:val="both"/>
              <w:rPr>
                <w:b/>
                <w:bCs/>
              </w:rPr>
            </w:pPr>
            <w:r>
              <w:rPr>
                <w:rFonts w:ascii="Arial" w:hAnsi="Arial" w:cs="Arial"/>
                <w:b/>
                <w:bCs/>
                <w:color w:val="000000"/>
                <w:position w:val="-2"/>
                <w:sz w:val="18"/>
                <w:szCs w:val="18"/>
              </w:rPr>
              <w:t>D</w:t>
            </w:r>
            <w:r w:rsidRPr="00602F6E">
              <w:rPr>
                <w:rFonts w:ascii="Arial" w:hAnsi="Arial" w:cs="Arial"/>
                <w:b/>
                <w:bCs/>
                <w:color w:val="000000"/>
                <w:position w:val="-2"/>
                <w:sz w:val="18"/>
                <w:szCs w:val="18"/>
              </w:rPr>
              <w:t xml:space="preserve">atum zapisniškega prevzema </w:t>
            </w:r>
            <w:r>
              <w:rPr>
                <w:rFonts w:ascii="Arial" w:hAnsi="Arial" w:cs="Arial"/>
                <w:b/>
                <w:bCs/>
                <w:color w:val="000000"/>
                <w:position w:val="-2"/>
                <w:sz w:val="18"/>
                <w:szCs w:val="18"/>
              </w:rPr>
              <w:t xml:space="preserve">del </w:t>
            </w:r>
            <w:r w:rsidRPr="00602F6E">
              <w:rPr>
                <w:rFonts w:ascii="Arial" w:hAnsi="Arial" w:cs="Arial"/>
                <w:b/>
                <w:bCs/>
                <w:color w:val="000000"/>
                <w:position w:val="-2"/>
                <w:sz w:val="18"/>
                <w:szCs w:val="18"/>
              </w:rPr>
              <w:t>s strani naročnika</w:t>
            </w:r>
            <w:r>
              <w:rPr>
                <w:rFonts w:ascii="Arial" w:hAnsi="Arial" w:cs="Arial"/>
                <w:b/>
                <w:bCs/>
                <w:color w:val="000000"/>
                <w:position w:val="-2"/>
                <w:sz w:val="18"/>
                <w:szCs w:val="18"/>
              </w:rPr>
              <w:t>/investitorja</w:t>
            </w:r>
          </w:p>
        </w:tc>
        <w:tc>
          <w:tcPr>
            <w:tcW w:w="5890" w:type="dxa"/>
          </w:tcPr>
          <w:p w14:paraId="56DAAEB7" w14:textId="77777777" w:rsidR="00954242" w:rsidRDefault="00954242" w:rsidP="00D5542C">
            <w:pPr>
              <w:spacing w:before="225" w:after="225"/>
              <w:jc w:val="both"/>
              <w:rPr>
                <w:rFonts w:ascii="Arial" w:hAnsi="Arial" w:cs="Arial"/>
                <w:color w:val="000000"/>
                <w:sz w:val="18"/>
                <w:szCs w:val="18"/>
              </w:rPr>
            </w:pPr>
          </w:p>
        </w:tc>
      </w:tr>
      <w:tr w:rsidR="00954242" w14:paraId="51888B41" w14:textId="77777777" w:rsidTr="00F346D8">
        <w:tc>
          <w:tcPr>
            <w:tcW w:w="2749" w:type="dxa"/>
            <w:shd w:val="clear" w:color="auto" w:fill="D9D9D9" w:themeFill="background1" w:themeFillShade="D9"/>
          </w:tcPr>
          <w:p w14:paraId="678AB3BC" w14:textId="77777777" w:rsidR="00954242" w:rsidRDefault="00954242" w:rsidP="00D5542C">
            <w:pPr>
              <w:spacing w:before="225" w:after="225"/>
              <w:jc w:val="both"/>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Kontaktna oseba pri naročniku (ime in priimek ter telefon in e-mail)</w:t>
            </w:r>
          </w:p>
        </w:tc>
        <w:tc>
          <w:tcPr>
            <w:tcW w:w="5890" w:type="dxa"/>
          </w:tcPr>
          <w:p w14:paraId="4F1E1E98" w14:textId="77777777" w:rsidR="00954242" w:rsidRDefault="00954242" w:rsidP="00D5542C">
            <w:pPr>
              <w:spacing w:before="225" w:after="225"/>
              <w:jc w:val="both"/>
              <w:rPr>
                <w:rFonts w:ascii="Arial" w:hAnsi="Arial" w:cs="Arial"/>
                <w:color w:val="000000"/>
                <w:sz w:val="18"/>
                <w:szCs w:val="18"/>
              </w:rPr>
            </w:pPr>
          </w:p>
        </w:tc>
      </w:tr>
    </w:tbl>
    <w:p w14:paraId="0D314C22" w14:textId="77777777" w:rsidR="00F346D8" w:rsidRDefault="00F346D8" w:rsidP="00954242">
      <w:pPr>
        <w:spacing w:before="120" w:after="120" w:line="240" w:lineRule="auto"/>
        <w:jc w:val="both"/>
        <w:rPr>
          <w:rFonts w:ascii="Arial" w:hAnsi="Arial" w:cs="Arial"/>
          <w:b/>
          <w:bCs/>
          <w:i/>
          <w:iCs/>
          <w:color w:val="000000"/>
          <w:sz w:val="18"/>
          <w:szCs w:val="18"/>
          <w:u w:val="single"/>
        </w:rPr>
      </w:pPr>
    </w:p>
    <w:p w14:paraId="1DBAD79A" w14:textId="3E6EAA0B" w:rsidR="00F346D8" w:rsidRDefault="00F346D8" w:rsidP="00F346D8">
      <w:pPr>
        <w:spacing w:before="120" w:after="120"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doda nove vrstice.</w:t>
      </w:r>
    </w:p>
    <w:p w14:paraId="7B6F943C" w14:textId="77777777" w:rsidR="00F346D8" w:rsidRDefault="00F346D8" w:rsidP="00F346D8">
      <w:pPr>
        <w:spacing w:before="120" w:after="120" w:line="240" w:lineRule="auto"/>
        <w:jc w:val="both"/>
        <w:rPr>
          <w:rFonts w:ascii="Arial" w:hAnsi="Arial" w:cs="Arial"/>
          <w:b/>
          <w:bCs/>
          <w:i/>
          <w:iCs/>
          <w:color w:val="000000"/>
          <w:sz w:val="18"/>
          <w:szCs w:val="18"/>
          <w:u w:val="single"/>
        </w:rPr>
      </w:pPr>
    </w:p>
    <w:p w14:paraId="5FFADD4B" w14:textId="77777777" w:rsidR="00F346D8" w:rsidRDefault="00F346D8" w:rsidP="00F346D8">
      <w:pPr>
        <w:spacing w:before="120" w:after="120" w:line="240" w:lineRule="auto"/>
        <w:jc w:val="both"/>
        <w:rPr>
          <w:rFonts w:ascii="Arial" w:hAnsi="Arial" w:cs="Arial"/>
          <w:b/>
          <w:bCs/>
          <w:i/>
          <w:iCs/>
          <w:color w:val="000000"/>
          <w:sz w:val="18"/>
          <w:szCs w:val="18"/>
          <w:u w:val="single"/>
        </w:rPr>
      </w:pPr>
      <w:r>
        <w:rPr>
          <w:rFonts w:ascii="Arial" w:hAnsi="Arial" w:cs="Arial"/>
          <w:b/>
          <w:bCs/>
          <w:i/>
          <w:iCs/>
          <w:color w:val="000000"/>
          <w:sz w:val="18"/>
          <w:szCs w:val="18"/>
          <w:u w:val="single"/>
        </w:rPr>
        <w:br w:type="page"/>
      </w:r>
    </w:p>
    <w:p w14:paraId="374274B7" w14:textId="39C89B4E" w:rsidR="00F346D8" w:rsidRDefault="00F346D8" w:rsidP="00F346D8">
      <w:pPr>
        <w:spacing w:before="120" w:after="120" w:line="240" w:lineRule="auto"/>
        <w:jc w:val="both"/>
        <w:rPr>
          <w:rFonts w:ascii="Arial" w:hAnsi="Arial" w:cs="Arial"/>
          <w:b/>
          <w:bCs/>
          <w:i/>
          <w:iCs/>
          <w:color w:val="000000"/>
          <w:sz w:val="18"/>
          <w:szCs w:val="18"/>
          <w:u w:val="single"/>
        </w:rPr>
      </w:pPr>
      <w:r>
        <w:rPr>
          <w:rFonts w:ascii="Arial" w:hAnsi="Arial" w:cs="Arial"/>
          <w:b/>
          <w:bCs/>
          <w:i/>
          <w:iCs/>
          <w:color w:val="000000"/>
          <w:sz w:val="18"/>
          <w:szCs w:val="18"/>
          <w:u w:val="single"/>
        </w:rPr>
        <w:lastRenderedPageBreak/>
        <w:t>Referenca 2:</w:t>
      </w:r>
    </w:p>
    <w:p w14:paraId="2811559A" w14:textId="77777777" w:rsidR="00F346D8" w:rsidRPr="00862BF6" w:rsidRDefault="00F346D8" w:rsidP="00F346D8">
      <w:pPr>
        <w:jc w:val="both"/>
        <w:textAlignment w:val="center"/>
        <w:rPr>
          <w:rFonts w:ascii="Arial" w:hAnsi="Arial" w:cs="Arial"/>
          <w:color w:val="000000"/>
          <w:position w:val="-2"/>
          <w:sz w:val="18"/>
          <w:szCs w:val="18"/>
        </w:rPr>
      </w:pPr>
      <w:bookmarkStart w:id="5" w:name="_Hlk98148627"/>
      <w:r w:rsidRPr="00862BF6">
        <w:rPr>
          <w:rFonts w:ascii="Arial" w:hAnsi="Arial" w:cs="Arial"/>
          <w:color w:val="000000"/>
          <w:position w:val="-2"/>
          <w:sz w:val="18"/>
          <w:szCs w:val="18"/>
        </w:rPr>
        <w:t>Gospodarski subjekt mora v ponudbi izkazati naslednje reference:</w:t>
      </w:r>
    </w:p>
    <w:bookmarkEnd w:id="5"/>
    <w:p w14:paraId="7932033F" w14:textId="013ADCA3" w:rsidR="00F346D8" w:rsidRPr="00862BF6" w:rsidRDefault="00F346D8" w:rsidP="00F346D8">
      <w:pPr>
        <w:numPr>
          <w:ilvl w:val="0"/>
          <w:numId w:val="27"/>
        </w:numPr>
        <w:jc w:val="both"/>
        <w:rPr>
          <w:rFonts w:ascii="Arial" w:hAnsi="Arial" w:cs="Arial"/>
          <w:color w:val="000000" w:themeColor="text1"/>
          <w:sz w:val="18"/>
          <w:szCs w:val="18"/>
        </w:rPr>
      </w:pPr>
      <w:r w:rsidRPr="00862BF6">
        <w:rPr>
          <w:rFonts w:ascii="Arial" w:hAnsi="Arial" w:cs="Arial"/>
          <w:color w:val="000000" w:themeColor="text1"/>
          <w:sz w:val="18"/>
          <w:szCs w:val="18"/>
        </w:rPr>
        <w:t>najmanj 1 (eno) referenčno delo gradnje konstrukcije znotraj p</w:t>
      </w:r>
      <w:r>
        <w:rPr>
          <w:rFonts w:ascii="Arial" w:hAnsi="Arial" w:cs="Arial"/>
          <w:color w:val="000000" w:themeColor="text1"/>
          <w:sz w:val="18"/>
          <w:szCs w:val="18"/>
        </w:rPr>
        <w:t>ros</w:t>
      </w:r>
      <w:r w:rsidRPr="00862BF6">
        <w:rPr>
          <w:rFonts w:ascii="Arial" w:hAnsi="Arial" w:cs="Arial"/>
          <w:color w:val="000000" w:themeColor="text1"/>
          <w:sz w:val="18"/>
          <w:szCs w:val="18"/>
        </w:rPr>
        <w:t>tora</w:t>
      </w:r>
      <w:r>
        <w:rPr>
          <w:rFonts w:ascii="Arial" w:hAnsi="Arial" w:cs="Arial"/>
          <w:color w:val="000000" w:themeColor="text1"/>
          <w:sz w:val="18"/>
          <w:szCs w:val="18"/>
        </w:rPr>
        <w:t>, površine vsaj 300 m2</w:t>
      </w:r>
      <w:r w:rsidRPr="00862BF6">
        <w:rPr>
          <w:rFonts w:ascii="Arial" w:hAnsi="Arial" w:cs="Arial"/>
          <w:color w:val="000000" w:themeColor="text1"/>
          <w:sz w:val="18"/>
          <w:szCs w:val="18"/>
        </w:rPr>
        <w:t>.</w:t>
      </w:r>
    </w:p>
    <w:tbl>
      <w:tblPr>
        <w:tblStyle w:val="Tabelamrea"/>
        <w:tblW w:w="0" w:type="auto"/>
        <w:tblInd w:w="421" w:type="dxa"/>
        <w:tblLook w:val="04A0" w:firstRow="1" w:lastRow="0" w:firstColumn="1" w:lastColumn="0" w:noHBand="0" w:noVBand="1"/>
      </w:tblPr>
      <w:tblGrid>
        <w:gridCol w:w="2749"/>
        <w:gridCol w:w="5890"/>
      </w:tblGrid>
      <w:tr w:rsidR="00F346D8" w14:paraId="0698C59F" w14:textId="77777777" w:rsidTr="00F346D8">
        <w:tc>
          <w:tcPr>
            <w:tcW w:w="2749" w:type="dxa"/>
            <w:shd w:val="clear" w:color="auto" w:fill="D9D9D9" w:themeFill="background1" w:themeFillShade="D9"/>
          </w:tcPr>
          <w:p w14:paraId="0B846B72" w14:textId="77777777" w:rsidR="00F346D8" w:rsidRDefault="00F346D8" w:rsidP="00BA6C12">
            <w:pPr>
              <w:spacing w:before="225" w:after="225"/>
              <w:jc w:val="both"/>
              <w:rPr>
                <w:rFonts w:ascii="Arial" w:hAnsi="Arial" w:cs="Arial"/>
                <w:color w:val="000000"/>
                <w:sz w:val="18"/>
                <w:szCs w:val="18"/>
              </w:rPr>
            </w:pPr>
            <w:r>
              <w:rPr>
                <w:rFonts w:ascii="Arial" w:hAnsi="Arial" w:cs="Arial"/>
                <w:b/>
                <w:bCs/>
                <w:color w:val="000000"/>
                <w:position w:val="-2"/>
                <w:sz w:val="18"/>
                <w:szCs w:val="18"/>
                <w:shd w:val="clear" w:color="auto" w:fill="CCCCCC"/>
              </w:rPr>
              <w:t>Referenčni naročnik (naziv, naslov)</w:t>
            </w:r>
          </w:p>
        </w:tc>
        <w:tc>
          <w:tcPr>
            <w:tcW w:w="5890" w:type="dxa"/>
          </w:tcPr>
          <w:p w14:paraId="721ABB85" w14:textId="77777777" w:rsidR="00F346D8" w:rsidRDefault="00F346D8" w:rsidP="00BA6C12">
            <w:pPr>
              <w:spacing w:before="225" w:after="225"/>
              <w:jc w:val="both"/>
              <w:rPr>
                <w:rFonts w:ascii="Arial" w:hAnsi="Arial" w:cs="Arial"/>
                <w:color w:val="000000"/>
                <w:sz w:val="18"/>
                <w:szCs w:val="18"/>
              </w:rPr>
            </w:pPr>
          </w:p>
        </w:tc>
      </w:tr>
      <w:tr w:rsidR="00F346D8" w14:paraId="18C08685" w14:textId="77777777" w:rsidTr="00F346D8">
        <w:tc>
          <w:tcPr>
            <w:tcW w:w="2749" w:type="dxa"/>
            <w:shd w:val="clear" w:color="auto" w:fill="D9D9D9" w:themeFill="background1" w:themeFillShade="D9"/>
            <w:vAlign w:val="center"/>
          </w:tcPr>
          <w:p w14:paraId="2DE2123F" w14:textId="77777777" w:rsidR="00F346D8" w:rsidRDefault="00F346D8" w:rsidP="00BA6C12">
            <w:pPr>
              <w:spacing w:before="225" w:after="225"/>
              <w:jc w:val="both"/>
              <w:rPr>
                <w:rFonts w:ascii="Arial" w:hAnsi="Arial" w:cs="Arial"/>
                <w:color w:val="000000"/>
                <w:sz w:val="18"/>
                <w:szCs w:val="18"/>
              </w:rPr>
            </w:pPr>
            <w:r>
              <w:rPr>
                <w:rFonts w:ascii="Arial" w:hAnsi="Arial" w:cs="Arial"/>
                <w:b/>
                <w:bCs/>
                <w:color w:val="000000"/>
                <w:position w:val="-2"/>
                <w:sz w:val="18"/>
                <w:szCs w:val="18"/>
                <w:shd w:val="clear" w:color="auto" w:fill="CCCCCC"/>
              </w:rPr>
              <w:t xml:space="preserve">Vrsta dela </w:t>
            </w:r>
            <w:r w:rsidRPr="00CB71F5">
              <w:rPr>
                <w:rFonts w:ascii="Arial" w:hAnsi="Arial" w:cs="Arial"/>
                <w:bCs/>
                <w:color w:val="000000"/>
                <w:position w:val="-2"/>
                <w:sz w:val="18"/>
                <w:szCs w:val="18"/>
                <w:shd w:val="clear" w:color="auto" w:fill="CCCCCC"/>
              </w:rPr>
              <w:t>(</w:t>
            </w:r>
            <w:r w:rsidRPr="00D70FB1">
              <w:rPr>
                <w:rFonts w:ascii="Arial" w:hAnsi="Arial" w:cs="Arial"/>
                <w:bCs/>
                <w:color w:val="000000"/>
                <w:position w:val="-2"/>
                <w:sz w:val="18"/>
                <w:szCs w:val="18"/>
                <w:u w:val="single"/>
                <w:shd w:val="clear" w:color="auto" w:fill="CCCCCC"/>
              </w:rPr>
              <w:t>podroben opis vrste del, ki jih je izvedel izvajalec</w:t>
            </w:r>
            <w:r>
              <w:rPr>
                <w:rFonts w:ascii="Arial" w:hAnsi="Arial" w:cs="Arial"/>
                <w:bCs/>
                <w:color w:val="000000"/>
                <w:position w:val="-2"/>
                <w:sz w:val="18"/>
                <w:szCs w:val="18"/>
                <w:u w:val="single"/>
                <w:shd w:val="clear" w:color="auto" w:fill="CCCCCC"/>
              </w:rPr>
              <w:t>, ki izkazujejo izpolnjevanje pogoja iz razpisa</w:t>
            </w:r>
            <w:r w:rsidRPr="00D70FB1">
              <w:rPr>
                <w:rFonts w:ascii="Arial" w:hAnsi="Arial" w:cs="Arial"/>
                <w:bCs/>
                <w:color w:val="000000"/>
                <w:position w:val="-2"/>
                <w:sz w:val="18"/>
                <w:szCs w:val="18"/>
                <w:u w:val="single"/>
                <w:shd w:val="clear" w:color="auto" w:fill="CCCCCC"/>
              </w:rPr>
              <w:t>)</w:t>
            </w:r>
          </w:p>
        </w:tc>
        <w:tc>
          <w:tcPr>
            <w:tcW w:w="5890" w:type="dxa"/>
          </w:tcPr>
          <w:p w14:paraId="54E2B82D" w14:textId="77777777" w:rsidR="00F346D8" w:rsidRDefault="00F346D8" w:rsidP="00BA6C12">
            <w:pPr>
              <w:spacing w:before="225" w:after="225"/>
              <w:jc w:val="both"/>
              <w:rPr>
                <w:rFonts w:ascii="Arial" w:hAnsi="Arial" w:cs="Arial"/>
                <w:color w:val="000000"/>
                <w:sz w:val="18"/>
                <w:szCs w:val="18"/>
              </w:rPr>
            </w:pPr>
          </w:p>
        </w:tc>
      </w:tr>
      <w:tr w:rsidR="00F346D8" w14:paraId="2D7A1799" w14:textId="77777777" w:rsidTr="00F346D8">
        <w:tc>
          <w:tcPr>
            <w:tcW w:w="2749" w:type="dxa"/>
            <w:shd w:val="clear" w:color="auto" w:fill="D9D9D9" w:themeFill="background1" w:themeFillShade="D9"/>
            <w:vAlign w:val="center"/>
          </w:tcPr>
          <w:p w14:paraId="136B2449" w14:textId="04D79F35" w:rsidR="00F346D8" w:rsidRDefault="00F346D8" w:rsidP="00BA6C12">
            <w:pPr>
              <w:spacing w:before="225" w:after="225"/>
              <w:jc w:val="both"/>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Površina prostora (v m</w:t>
            </w:r>
            <w:r w:rsidRPr="00F346D8">
              <w:rPr>
                <w:rFonts w:ascii="Arial" w:hAnsi="Arial" w:cs="Arial"/>
                <w:i/>
                <w:iCs/>
                <w:color w:val="000000"/>
                <w:sz w:val="18"/>
                <w:szCs w:val="18"/>
                <w:vertAlign w:val="superscript"/>
              </w:rPr>
              <w:t>2</w:t>
            </w:r>
            <w:r>
              <w:rPr>
                <w:rFonts w:ascii="Arial" w:hAnsi="Arial" w:cs="Arial"/>
                <w:b/>
                <w:bCs/>
                <w:color w:val="000000"/>
                <w:position w:val="-2"/>
                <w:sz w:val="18"/>
                <w:szCs w:val="18"/>
                <w:shd w:val="clear" w:color="auto" w:fill="CCCCCC"/>
              </w:rPr>
              <w:t>)</w:t>
            </w:r>
          </w:p>
        </w:tc>
        <w:tc>
          <w:tcPr>
            <w:tcW w:w="5890" w:type="dxa"/>
          </w:tcPr>
          <w:p w14:paraId="105BD153" w14:textId="77777777" w:rsidR="00F346D8" w:rsidRDefault="00F346D8" w:rsidP="00BA6C12">
            <w:pPr>
              <w:spacing w:before="225" w:after="225"/>
              <w:jc w:val="both"/>
              <w:rPr>
                <w:rFonts w:ascii="Arial" w:hAnsi="Arial" w:cs="Arial"/>
                <w:color w:val="000000"/>
                <w:sz w:val="18"/>
                <w:szCs w:val="18"/>
              </w:rPr>
            </w:pPr>
          </w:p>
        </w:tc>
      </w:tr>
      <w:tr w:rsidR="00F346D8" w14:paraId="37FA48F6" w14:textId="77777777" w:rsidTr="00F346D8">
        <w:tc>
          <w:tcPr>
            <w:tcW w:w="2749" w:type="dxa"/>
            <w:shd w:val="clear" w:color="auto" w:fill="D9D9D9" w:themeFill="background1" w:themeFillShade="D9"/>
          </w:tcPr>
          <w:p w14:paraId="2CF54C92" w14:textId="77777777" w:rsidR="00F346D8" w:rsidRDefault="00F346D8" w:rsidP="00BA6C12">
            <w:pPr>
              <w:spacing w:before="225" w:after="225"/>
              <w:jc w:val="both"/>
              <w:rPr>
                <w:rFonts w:ascii="Arial" w:hAnsi="Arial" w:cs="Arial"/>
                <w:color w:val="000000"/>
                <w:sz w:val="18"/>
                <w:szCs w:val="18"/>
              </w:rPr>
            </w:pPr>
            <w:r>
              <w:rPr>
                <w:rFonts w:ascii="Arial" w:hAnsi="Arial" w:cs="Arial"/>
                <w:b/>
                <w:bCs/>
                <w:color w:val="000000"/>
                <w:position w:val="-2"/>
                <w:sz w:val="18"/>
                <w:szCs w:val="18"/>
                <w:shd w:val="clear" w:color="auto" w:fill="CCCCCC"/>
              </w:rPr>
              <w:t>Vloga, v kateri je izvajalec izvajal referenčna dela (npr. glavni izvajalec, partner, podizvajalec)</w:t>
            </w:r>
          </w:p>
        </w:tc>
        <w:tc>
          <w:tcPr>
            <w:tcW w:w="5890" w:type="dxa"/>
          </w:tcPr>
          <w:p w14:paraId="598755FA" w14:textId="77777777" w:rsidR="00F346D8" w:rsidRDefault="00F346D8" w:rsidP="00BA6C12">
            <w:pPr>
              <w:spacing w:before="225" w:after="225"/>
              <w:jc w:val="both"/>
              <w:rPr>
                <w:rFonts w:ascii="Arial" w:hAnsi="Arial" w:cs="Arial"/>
                <w:color w:val="000000"/>
                <w:sz w:val="18"/>
                <w:szCs w:val="18"/>
              </w:rPr>
            </w:pPr>
          </w:p>
        </w:tc>
      </w:tr>
      <w:tr w:rsidR="00F346D8" w14:paraId="40DCAAF6" w14:textId="77777777" w:rsidTr="00F346D8">
        <w:tc>
          <w:tcPr>
            <w:tcW w:w="2749" w:type="dxa"/>
            <w:shd w:val="clear" w:color="auto" w:fill="D9D9D9" w:themeFill="background1" w:themeFillShade="D9"/>
          </w:tcPr>
          <w:p w14:paraId="17CDE9D9" w14:textId="77777777" w:rsidR="00F346D8" w:rsidRDefault="00F346D8" w:rsidP="00BA6C12">
            <w:pPr>
              <w:spacing w:before="225" w:after="225"/>
              <w:jc w:val="both"/>
              <w:rPr>
                <w:rFonts w:ascii="Arial" w:hAnsi="Arial" w:cs="Arial"/>
                <w:color w:val="000000"/>
                <w:sz w:val="18"/>
                <w:szCs w:val="18"/>
              </w:rPr>
            </w:pPr>
            <w:r>
              <w:rPr>
                <w:rFonts w:ascii="Arial" w:hAnsi="Arial" w:cs="Arial"/>
                <w:b/>
                <w:bCs/>
                <w:color w:val="000000"/>
                <w:position w:val="-2"/>
                <w:sz w:val="18"/>
                <w:szCs w:val="18"/>
                <w:shd w:val="clear" w:color="auto" w:fill="CCCCCC"/>
              </w:rPr>
              <w:t>Čas realizacije (od mesec/leto do mesec/leto)</w:t>
            </w:r>
          </w:p>
        </w:tc>
        <w:tc>
          <w:tcPr>
            <w:tcW w:w="5890" w:type="dxa"/>
          </w:tcPr>
          <w:p w14:paraId="5190F390" w14:textId="77777777" w:rsidR="00F346D8" w:rsidRDefault="00F346D8" w:rsidP="00BA6C12">
            <w:pPr>
              <w:spacing w:before="225" w:after="225"/>
              <w:jc w:val="both"/>
              <w:rPr>
                <w:rFonts w:ascii="Arial" w:hAnsi="Arial" w:cs="Arial"/>
                <w:color w:val="000000"/>
                <w:sz w:val="18"/>
                <w:szCs w:val="18"/>
              </w:rPr>
            </w:pPr>
          </w:p>
        </w:tc>
      </w:tr>
      <w:tr w:rsidR="00F346D8" w14:paraId="6A9DA1DC" w14:textId="77777777" w:rsidTr="00F346D8">
        <w:tc>
          <w:tcPr>
            <w:tcW w:w="2749" w:type="dxa"/>
            <w:shd w:val="clear" w:color="auto" w:fill="D9D9D9" w:themeFill="background1" w:themeFillShade="D9"/>
          </w:tcPr>
          <w:p w14:paraId="6C977C6D" w14:textId="77777777" w:rsidR="00F346D8" w:rsidRPr="00602F6E" w:rsidRDefault="00F346D8" w:rsidP="00BA6C12">
            <w:pPr>
              <w:spacing w:before="225" w:after="225"/>
              <w:jc w:val="both"/>
              <w:rPr>
                <w:b/>
                <w:bCs/>
              </w:rPr>
            </w:pPr>
            <w:r>
              <w:rPr>
                <w:rFonts w:ascii="Arial" w:hAnsi="Arial" w:cs="Arial"/>
                <w:b/>
                <w:bCs/>
                <w:color w:val="000000"/>
                <w:position w:val="-2"/>
                <w:sz w:val="18"/>
                <w:szCs w:val="18"/>
              </w:rPr>
              <w:t>D</w:t>
            </w:r>
            <w:r w:rsidRPr="00602F6E">
              <w:rPr>
                <w:rFonts w:ascii="Arial" w:hAnsi="Arial" w:cs="Arial"/>
                <w:b/>
                <w:bCs/>
                <w:color w:val="000000"/>
                <w:position w:val="-2"/>
                <w:sz w:val="18"/>
                <w:szCs w:val="18"/>
              </w:rPr>
              <w:t xml:space="preserve">atum zapisniškega prevzema </w:t>
            </w:r>
            <w:r>
              <w:rPr>
                <w:rFonts w:ascii="Arial" w:hAnsi="Arial" w:cs="Arial"/>
                <w:b/>
                <w:bCs/>
                <w:color w:val="000000"/>
                <w:position w:val="-2"/>
                <w:sz w:val="18"/>
                <w:szCs w:val="18"/>
              </w:rPr>
              <w:t xml:space="preserve">del </w:t>
            </w:r>
            <w:r w:rsidRPr="00602F6E">
              <w:rPr>
                <w:rFonts w:ascii="Arial" w:hAnsi="Arial" w:cs="Arial"/>
                <w:b/>
                <w:bCs/>
                <w:color w:val="000000"/>
                <w:position w:val="-2"/>
                <w:sz w:val="18"/>
                <w:szCs w:val="18"/>
              </w:rPr>
              <w:t>s strani naročnika</w:t>
            </w:r>
            <w:r>
              <w:rPr>
                <w:rFonts w:ascii="Arial" w:hAnsi="Arial" w:cs="Arial"/>
                <w:b/>
                <w:bCs/>
                <w:color w:val="000000"/>
                <w:position w:val="-2"/>
                <w:sz w:val="18"/>
                <w:szCs w:val="18"/>
              </w:rPr>
              <w:t>/investitorja</w:t>
            </w:r>
          </w:p>
        </w:tc>
        <w:tc>
          <w:tcPr>
            <w:tcW w:w="5890" w:type="dxa"/>
          </w:tcPr>
          <w:p w14:paraId="0A8D525E" w14:textId="77777777" w:rsidR="00F346D8" w:rsidRDefault="00F346D8" w:rsidP="00BA6C12">
            <w:pPr>
              <w:spacing w:before="225" w:after="225"/>
              <w:jc w:val="both"/>
              <w:rPr>
                <w:rFonts w:ascii="Arial" w:hAnsi="Arial" w:cs="Arial"/>
                <w:color w:val="000000"/>
                <w:sz w:val="18"/>
                <w:szCs w:val="18"/>
              </w:rPr>
            </w:pPr>
          </w:p>
        </w:tc>
      </w:tr>
      <w:tr w:rsidR="00F346D8" w14:paraId="18CB1BD6" w14:textId="77777777" w:rsidTr="00F346D8">
        <w:tc>
          <w:tcPr>
            <w:tcW w:w="2749" w:type="dxa"/>
            <w:shd w:val="clear" w:color="auto" w:fill="D9D9D9" w:themeFill="background1" w:themeFillShade="D9"/>
          </w:tcPr>
          <w:p w14:paraId="65A6A166" w14:textId="77777777" w:rsidR="00F346D8" w:rsidRDefault="00F346D8" w:rsidP="00BA6C12">
            <w:pPr>
              <w:spacing w:before="225" w:after="225"/>
              <w:jc w:val="both"/>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Kontaktna oseba pri naročniku (ime in priimek ter telefon in e-mail)</w:t>
            </w:r>
          </w:p>
        </w:tc>
        <w:tc>
          <w:tcPr>
            <w:tcW w:w="5890" w:type="dxa"/>
          </w:tcPr>
          <w:p w14:paraId="448AB83F" w14:textId="77777777" w:rsidR="00F346D8" w:rsidRDefault="00F346D8" w:rsidP="00BA6C12">
            <w:pPr>
              <w:spacing w:before="225" w:after="225"/>
              <w:jc w:val="both"/>
              <w:rPr>
                <w:rFonts w:ascii="Arial" w:hAnsi="Arial" w:cs="Arial"/>
                <w:color w:val="000000"/>
                <w:sz w:val="18"/>
                <w:szCs w:val="18"/>
              </w:rPr>
            </w:pPr>
          </w:p>
        </w:tc>
      </w:tr>
    </w:tbl>
    <w:p w14:paraId="2F6E14F9" w14:textId="77777777" w:rsidR="00F346D8" w:rsidRDefault="00F346D8" w:rsidP="00954242">
      <w:pPr>
        <w:spacing w:before="120" w:after="120" w:line="240" w:lineRule="auto"/>
        <w:jc w:val="both"/>
        <w:rPr>
          <w:rFonts w:ascii="Arial" w:hAnsi="Arial" w:cs="Arial"/>
          <w:b/>
          <w:bCs/>
          <w:i/>
          <w:iCs/>
          <w:color w:val="000000"/>
          <w:sz w:val="18"/>
          <w:szCs w:val="18"/>
          <w:u w:val="single"/>
        </w:rPr>
      </w:pPr>
    </w:p>
    <w:p w14:paraId="1220F906" w14:textId="5F036EB2" w:rsidR="00954242" w:rsidRDefault="00954242" w:rsidP="00954242">
      <w:pPr>
        <w:spacing w:before="120" w:after="120"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r>
      <w:r w:rsidR="00F346D8">
        <w:rPr>
          <w:rFonts w:ascii="Arial" w:hAnsi="Arial" w:cs="Arial"/>
          <w:i/>
          <w:iCs/>
          <w:color w:val="000000"/>
          <w:sz w:val="18"/>
          <w:szCs w:val="18"/>
        </w:rPr>
        <w:t xml:space="preserve">V primeru več referenc se doda nove vrstice. </w:t>
      </w:r>
    </w:p>
    <w:tbl>
      <w:tblPr>
        <w:tblStyle w:val="NormalTablePHPDOCX"/>
        <w:tblW w:w="5000" w:type="pct"/>
        <w:tblInd w:w="108" w:type="dxa"/>
        <w:tblLook w:val="04A0" w:firstRow="1" w:lastRow="0" w:firstColumn="1" w:lastColumn="0" w:noHBand="0" w:noVBand="1"/>
      </w:tblPr>
      <w:tblGrid>
        <w:gridCol w:w="4535"/>
        <w:gridCol w:w="4535"/>
      </w:tblGrid>
      <w:tr w:rsidR="00954242" w14:paraId="1D1B4B17" w14:textId="77777777" w:rsidTr="00D5542C">
        <w:tc>
          <w:tcPr>
            <w:tcW w:w="2500" w:type="pct"/>
            <w:tcMar>
              <w:top w:w="75" w:type="dxa"/>
              <w:bottom w:w="75" w:type="dxa"/>
            </w:tcMar>
            <w:vAlign w:val="center"/>
          </w:tcPr>
          <w:p w14:paraId="15FE2044" w14:textId="77777777" w:rsidR="00954242" w:rsidRDefault="00954242" w:rsidP="00D5542C">
            <w:r>
              <w:rPr>
                <w:rFonts w:ascii="Arial" w:hAnsi="Arial" w:cs="Arial"/>
                <w:color w:val="000000"/>
                <w:position w:val="-2"/>
                <w:sz w:val="18"/>
                <w:szCs w:val="18"/>
              </w:rPr>
              <w:t>Kraj in datum:</w:t>
            </w:r>
          </w:p>
        </w:tc>
        <w:tc>
          <w:tcPr>
            <w:tcW w:w="0" w:type="auto"/>
            <w:tcMar>
              <w:top w:w="75" w:type="dxa"/>
              <w:bottom w:w="75" w:type="dxa"/>
            </w:tcMar>
            <w:vAlign w:val="center"/>
          </w:tcPr>
          <w:p w14:paraId="51289650" w14:textId="77777777" w:rsidR="00954242" w:rsidRDefault="00954242" w:rsidP="00D5542C">
            <w:r>
              <w:rPr>
                <w:rFonts w:ascii="Arial" w:hAnsi="Arial" w:cs="Arial"/>
                <w:color w:val="000000"/>
                <w:position w:val="-2"/>
                <w:sz w:val="18"/>
                <w:szCs w:val="18"/>
              </w:rPr>
              <w:t>Ime in priimek: _____________________</w:t>
            </w:r>
          </w:p>
        </w:tc>
      </w:tr>
      <w:tr w:rsidR="00954242" w14:paraId="6062518C" w14:textId="77777777" w:rsidTr="00D5542C">
        <w:tc>
          <w:tcPr>
            <w:tcW w:w="2500" w:type="pct"/>
            <w:tcMar>
              <w:top w:w="75" w:type="dxa"/>
              <w:bottom w:w="75" w:type="dxa"/>
            </w:tcMar>
            <w:vAlign w:val="center"/>
          </w:tcPr>
          <w:p w14:paraId="3B1C6488" w14:textId="77777777" w:rsidR="00954242" w:rsidRDefault="00954242" w:rsidP="00D5542C"/>
        </w:tc>
        <w:tc>
          <w:tcPr>
            <w:tcW w:w="0" w:type="auto"/>
            <w:tcMar>
              <w:top w:w="75" w:type="dxa"/>
              <w:bottom w:w="75" w:type="dxa"/>
            </w:tcMar>
            <w:vAlign w:val="center"/>
          </w:tcPr>
          <w:p w14:paraId="4B499191" w14:textId="77777777" w:rsidR="00954242" w:rsidRDefault="00954242" w:rsidP="00D5542C">
            <w:r>
              <w:rPr>
                <w:rFonts w:ascii="Arial" w:hAnsi="Arial" w:cs="Arial"/>
                <w:color w:val="A9A9A9"/>
                <w:position w:val="-2"/>
                <w:sz w:val="18"/>
                <w:szCs w:val="18"/>
              </w:rPr>
              <w:t xml:space="preserve">                                         (podpis)</w:t>
            </w:r>
          </w:p>
        </w:tc>
      </w:tr>
    </w:tbl>
    <w:p w14:paraId="0DD21D00" w14:textId="0A6DD202" w:rsidR="00954242" w:rsidRDefault="00954242" w:rsidP="00147F49">
      <w:pPr>
        <w:spacing w:after="0"/>
        <w:jc w:val="right"/>
        <w:rPr>
          <w:rFonts w:ascii="Arial" w:hAnsi="Arial" w:cs="Arial"/>
          <w:sz w:val="18"/>
          <w:szCs w:val="18"/>
        </w:rPr>
      </w:pPr>
    </w:p>
    <w:p w14:paraId="22D94F5F" w14:textId="77777777" w:rsidR="007E741C" w:rsidRDefault="007E741C" w:rsidP="00147F49">
      <w:pPr>
        <w:spacing w:after="0"/>
        <w:jc w:val="right"/>
        <w:rPr>
          <w:rFonts w:ascii="Arial" w:hAnsi="Arial" w:cs="Arial"/>
          <w:sz w:val="18"/>
          <w:szCs w:val="18"/>
        </w:rPr>
      </w:pPr>
      <w:r>
        <w:rPr>
          <w:rFonts w:ascii="Arial" w:hAnsi="Arial" w:cs="Arial"/>
          <w:sz w:val="18"/>
          <w:szCs w:val="18"/>
        </w:rPr>
        <w:br w:type="page"/>
      </w:r>
    </w:p>
    <w:p w14:paraId="2086FA22" w14:textId="1569AFDB" w:rsidR="00147F49" w:rsidRPr="00590863" w:rsidRDefault="00147F49" w:rsidP="00147F4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DF6B99">
        <w:rPr>
          <w:rFonts w:ascii="Arial" w:hAnsi="Arial" w:cs="Arial"/>
          <w:sz w:val="18"/>
          <w:szCs w:val="18"/>
        </w:rPr>
        <w:t>6</w:t>
      </w:r>
    </w:p>
    <w:p w14:paraId="4CB8EF85" w14:textId="77777777" w:rsidR="00147F49" w:rsidRDefault="00147F49" w:rsidP="00147F4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4331B185" w14:textId="77777777" w:rsidR="00954242" w:rsidRDefault="00954242" w:rsidP="00954242">
      <w:pPr>
        <w:shd w:val="clear" w:color="auto" w:fill="FFFFFF"/>
        <w:spacing w:before="225" w:after="375" w:line="333" w:lineRule="auto"/>
        <w:jc w:val="both"/>
      </w:pPr>
      <w:r w:rsidRPr="00972618">
        <w:rPr>
          <w:rFonts w:ascii="Arial" w:hAnsi="Arial" w:cs="Arial"/>
          <w:b/>
          <w:bCs/>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6474056B" w14:textId="77777777" w:rsidR="00954242" w:rsidRPr="009352A8" w:rsidRDefault="00954242" w:rsidP="00954242">
      <w:pPr>
        <w:shd w:val="clear" w:color="auto" w:fill="FFFFFF"/>
        <w:spacing w:before="225" w:after="375" w:line="333" w:lineRule="auto"/>
        <w:jc w:val="center"/>
      </w:pPr>
      <w:r w:rsidRPr="009352A8">
        <w:rPr>
          <w:rFonts w:ascii="Arial" w:hAnsi="Arial" w:cs="Arial"/>
          <w:b/>
          <w:bCs/>
          <w:sz w:val="21"/>
          <w:szCs w:val="21"/>
          <w:shd w:val="clear" w:color="auto" w:fill="FFFFFF"/>
        </w:rPr>
        <w:t>IZJAVA – POTRDILO REFERENCE</w:t>
      </w:r>
    </w:p>
    <w:p w14:paraId="5200CC5C" w14:textId="77777777" w:rsidR="00954242" w:rsidRPr="00E424B8" w:rsidRDefault="00954242" w:rsidP="00954242">
      <w:pPr>
        <w:shd w:val="clear" w:color="auto" w:fill="FFFFFF"/>
        <w:spacing w:before="225" w:after="375" w:line="333" w:lineRule="auto"/>
        <w:jc w:val="both"/>
      </w:pPr>
      <w:r w:rsidRPr="00E424B8">
        <w:rPr>
          <w:rFonts w:ascii="Arial" w:hAnsi="Arial" w:cs="Arial"/>
          <w:sz w:val="18"/>
          <w:szCs w:val="18"/>
          <w:shd w:val="clear" w:color="auto" w:fill="FFFFFF"/>
        </w:rPr>
        <w:t>Spodaj podpisani zastopnik naročnika izjavljam,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954242" w14:paraId="60AC00DD" w14:textId="77777777" w:rsidTr="00D5542C">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3ACD43F" w14:textId="77777777" w:rsidR="00954242" w:rsidRDefault="00954242" w:rsidP="00D5542C">
            <w:pPr>
              <w:jc w:val="right"/>
            </w:pPr>
            <w:r>
              <w:rPr>
                <w:rFonts w:ascii="Arial" w:hAnsi="Arial" w:cs="Arial"/>
                <w:color w:val="000000"/>
                <w:position w:val="-2"/>
                <w:sz w:val="18"/>
                <w:szCs w:val="18"/>
                <w:shd w:val="clear" w:color="auto" w:fill="FFFFFF"/>
              </w:rPr>
              <w:t>gospodarski subjekt (naziv in naslov izvajalca del)</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8571ACE" w14:textId="77777777" w:rsidR="00954242" w:rsidRDefault="00954242" w:rsidP="00D5542C">
            <w:r>
              <w:rPr>
                <w:rFonts w:ascii="Arial" w:hAnsi="Arial" w:cs="Arial"/>
                <w:color w:val="000000"/>
                <w:position w:val="-2"/>
                <w:sz w:val="18"/>
                <w:szCs w:val="18"/>
                <w:shd w:val="clear" w:color="auto" w:fill="FFFFFF"/>
              </w:rPr>
              <w:t> </w:t>
            </w:r>
          </w:p>
        </w:tc>
      </w:tr>
      <w:tr w:rsidR="00954242" w14:paraId="532167D6" w14:textId="77777777" w:rsidTr="00D5542C">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1AA08AF" w14:textId="77777777" w:rsidR="00954242" w:rsidRDefault="00954242" w:rsidP="00D5542C">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je v vlogi (navedba vloge, v kateri je izvajalec referenčnih del izvedel gradbena dela – npr. glavni izvajalec, partner, podizvajalec)</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31BF8B8" w14:textId="77777777" w:rsidR="00954242" w:rsidRDefault="00954242" w:rsidP="00D5542C">
            <w:pPr>
              <w:rPr>
                <w:rFonts w:ascii="Arial" w:hAnsi="Arial" w:cs="Arial"/>
                <w:color w:val="000000"/>
                <w:position w:val="-2"/>
                <w:sz w:val="18"/>
                <w:szCs w:val="18"/>
                <w:shd w:val="clear" w:color="auto" w:fill="FFFFFF"/>
              </w:rPr>
            </w:pPr>
          </w:p>
        </w:tc>
      </w:tr>
      <w:tr w:rsidR="00954242" w14:paraId="3FF5ECF4" w14:textId="77777777" w:rsidTr="00D5542C">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3995109" w14:textId="77777777" w:rsidR="00954242" w:rsidRPr="001D7744" w:rsidRDefault="00954242" w:rsidP="00D5542C">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izvedel naslednja dela (podroben opis vrste del, ki jih je izvedel izvajalec del</w:t>
            </w:r>
            <w:r w:rsidRPr="00C705E1">
              <w:rPr>
                <w:rFonts w:ascii="Arial" w:hAnsi="Arial" w:cs="Arial"/>
                <w:bCs/>
                <w:color w:val="000000"/>
                <w:position w:val="-2"/>
                <w:sz w:val="18"/>
                <w:szCs w:val="18"/>
              </w:rPr>
              <w:t>, ki izkazujejo izpolnjevanje pogoja iz razpisa</w:t>
            </w:r>
            <w:r>
              <w:rPr>
                <w:rFonts w:ascii="Arial" w:hAnsi="Arial" w:cs="Arial"/>
                <w:color w:val="000000"/>
                <w:position w:val="-2"/>
                <w:sz w:val="18"/>
                <w:szCs w:val="18"/>
                <w:shd w:val="clear" w:color="auto" w:fill="FFFFFF"/>
              </w:rPr>
              <w: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BC6AD5E" w14:textId="77777777" w:rsidR="00954242" w:rsidRDefault="00954242" w:rsidP="00D5542C">
            <w:r>
              <w:rPr>
                <w:rFonts w:ascii="Arial" w:hAnsi="Arial" w:cs="Arial"/>
                <w:color w:val="000000"/>
                <w:position w:val="-2"/>
                <w:sz w:val="18"/>
                <w:szCs w:val="18"/>
                <w:shd w:val="clear" w:color="auto" w:fill="FFFFFF"/>
              </w:rPr>
              <w:t> </w:t>
            </w:r>
          </w:p>
        </w:tc>
      </w:tr>
      <w:tr w:rsidR="00954242" w14:paraId="3CE39BC3" w14:textId="77777777" w:rsidTr="00D5542C">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8902594" w14:textId="77777777" w:rsidR="00954242" w:rsidRDefault="00954242" w:rsidP="00D5542C">
            <w:pPr>
              <w:jc w:val="right"/>
            </w:pPr>
            <w:r>
              <w:rPr>
                <w:rFonts w:ascii="Arial" w:hAnsi="Arial" w:cs="Arial"/>
                <w:color w:val="000000"/>
                <w:position w:val="-2"/>
                <w:sz w:val="18"/>
                <w:szCs w:val="18"/>
                <w:shd w:val="clear" w:color="auto" w:fill="FFFFFF"/>
              </w:rPr>
              <w:t>po pogodbi z nazivom in številko, sklenjeno z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CFE8FE9" w14:textId="77777777" w:rsidR="00954242" w:rsidRDefault="00954242" w:rsidP="00D5542C">
            <w:r>
              <w:rPr>
                <w:rFonts w:ascii="Arial" w:hAnsi="Arial" w:cs="Arial"/>
                <w:color w:val="000000"/>
                <w:position w:val="-2"/>
                <w:sz w:val="18"/>
                <w:szCs w:val="18"/>
                <w:shd w:val="clear" w:color="auto" w:fill="FFFFFF"/>
              </w:rPr>
              <w:t> </w:t>
            </w:r>
          </w:p>
        </w:tc>
      </w:tr>
      <w:tr w:rsidR="00954242" w14:paraId="34E0C600" w14:textId="77777777" w:rsidTr="00D5542C">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2DB5193" w14:textId="77777777" w:rsidR="00954242" w:rsidRDefault="00954242" w:rsidP="00D5542C">
            <w:pPr>
              <w:jc w:val="right"/>
            </w:pPr>
            <w:r>
              <w:rPr>
                <w:rFonts w:ascii="Arial" w:hAnsi="Arial" w:cs="Arial"/>
                <w:color w:val="000000"/>
                <w:position w:val="-2"/>
                <w:sz w:val="18"/>
                <w:szCs w:val="18"/>
                <w:shd w:val="clear" w:color="auto" w:fill="FFFFFF"/>
              </w:rPr>
              <w:t>v vrednosti referenčnih del (vrednost referenčnih del, ki jih je izvedel izvajalec brez DDV)</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2D51DB0" w14:textId="77777777" w:rsidR="00954242" w:rsidRDefault="00954242" w:rsidP="00D5542C">
            <w:r>
              <w:rPr>
                <w:rFonts w:ascii="Arial" w:hAnsi="Arial" w:cs="Arial"/>
                <w:color w:val="000000"/>
                <w:position w:val="-2"/>
                <w:sz w:val="18"/>
                <w:szCs w:val="18"/>
                <w:shd w:val="clear" w:color="auto" w:fill="FFFFFF"/>
              </w:rPr>
              <w:t> </w:t>
            </w:r>
          </w:p>
        </w:tc>
      </w:tr>
      <w:tr w:rsidR="00CF4105" w14:paraId="15ABE436" w14:textId="77777777" w:rsidTr="00D5542C">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1EC2800" w14:textId="07BD516A" w:rsidR="00CF4105" w:rsidRDefault="00CF4105" w:rsidP="00D5542C">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in celotni pogodbeni vrednosti vseh del</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BC73E40" w14:textId="77777777" w:rsidR="00CF4105" w:rsidRDefault="00CF4105" w:rsidP="00D5542C">
            <w:pPr>
              <w:rPr>
                <w:rFonts w:ascii="Arial" w:hAnsi="Arial" w:cs="Arial"/>
                <w:color w:val="000000"/>
                <w:position w:val="-2"/>
                <w:sz w:val="18"/>
                <w:szCs w:val="18"/>
                <w:shd w:val="clear" w:color="auto" w:fill="FFFFFF"/>
              </w:rPr>
            </w:pPr>
          </w:p>
        </w:tc>
      </w:tr>
      <w:tr w:rsidR="00954242" w14:paraId="2103F6A4" w14:textId="77777777" w:rsidTr="00D5542C">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E18CF68" w14:textId="77777777" w:rsidR="00954242" w:rsidRDefault="00954242" w:rsidP="00D5542C">
            <w:pPr>
              <w:jc w:val="right"/>
            </w:pPr>
            <w:r>
              <w:rPr>
                <w:rFonts w:ascii="Arial" w:hAnsi="Arial" w:cs="Arial"/>
                <w:color w:val="000000"/>
                <w:position w:val="-2"/>
                <w:sz w:val="18"/>
                <w:szCs w:val="18"/>
                <w:shd w:val="clear" w:color="auto" w:fill="FFFFFF"/>
              </w:rPr>
              <w:t>v obdobju od - do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8D9A7B8" w14:textId="77777777" w:rsidR="00954242" w:rsidRDefault="00954242" w:rsidP="00D5542C">
            <w:r>
              <w:rPr>
                <w:rFonts w:ascii="Arial" w:hAnsi="Arial" w:cs="Arial"/>
                <w:color w:val="000000"/>
                <w:position w:val="-2"/>
                <w:sz w:val="18"/>
                <w:szCs w:val="18"/>
                <w:shd w:val="clear" w:color="auto" w:fill="FFFFFF"/>
              </w:rPr>
              <w:t> </w:t>
            </w:r>
          </w:p>
        </w:tc>
      </w:tr>
      <w:tr w:rsidR="00954242" w14:paraId="38894099" w14:textId="77777777" w:rsidTr="00D5542C">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019BF48" w14:textId="6F017D54" w:rsidR="00954242" w:rsidRDefault="00954242" w:rsidP="00D5542C">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številka in datum zapisniškega prevzema </w:t>
            </w:r>
            <w:r w:rsidR="00972618">
              <w:rPr>
                <w:rFonts w:ascii="Arial" w:hAnsi="Arial" w:cs="Arial"/>
                <w:color w:val="000000"/>
                <w:position w:val="-2"/>
                <w:sz w:val="18"/>
                <w:szCs w:val="18"/>
                <w:shd w:val="clear" w:color="auto" w:fill="FFFFFF"/>
              </w:rPr>
              <w:t>del</w:t>
            </w:r>
            <w:r>
              <w:rPr>
                <w:rFonts w:ascii="Arial" w:hAnsi="Arial" w:cs="Arial"/>
                <w:color w:val="000000"/>
                <w:position w:val="-2"/>
                <w:sz w:val="18"/>
                <w:szCs w:val="18"/>
                <w:shd w:val="clear" w:color="auto" w:fill="FFFFFF"/>
              </w:rPr>
              <w:t xml:space="preserve"> s strani naročnika</w:t>
            </w:r>
            <w:r w:rsidR="00972618">
              <w:rPr>
                <w:rFonts w:ascii="Arial" w:hAnsi="Arial" w:cs="Arial"/>
                <w:color w:val="000000"/>
                <w:position w:val="-2"/>
                <w:sz w:val="18"/>
                <w:szCs w:val="18"/>
                <w:shd w:val="clear" w:color="auto" w:fill="FFFFFF"/>
              </w:rPr>
              <w:t>/investitorja</w:t>
            </w:r>
            <w:r>
              <w:rPr>
                <w:rFonts w:ascii="Arial" w:hAnsi="Arial" w:cs="Arial"/>
                <w:color w:val="000000"/>
                <w:position w:val="-2"/>
                <w:sz w:val="18"/>
                <w:szCs w:val="18"/>
                <w:shd w:val="clear" w:color="auto" w:fill="FFFFFF"/>
              </w:rPr>
              <w:t xml:space="preserve"> </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6CBEE7E" w14:textId="77777777" w:rsidR="00954242" w:rsidRDefault="00954242" w:rsidP="00D5542C">
            <w:pPr>
              <w:rPr>
                <w:rFonts w:ascii="Arial" w:hAnsi="Arial" w:cs="Arial"/>
                <w:color w:val="000000"/>
                <w:position w:val="-2"/>
                <w:sz w:val="18"/>
                <w:szCs w:val="18"/>
                <w:shd w:val="clear" w:color="auto" w:fill="FFFFFF"/>
              </w:rPr>
            </w:pPr>
          </w:p>
        </w:tc>
      </w:tr>
    </w:tbl>
    <w:p w14:paraId="04800BD9" w14:textId="77777777" w:rsidR="00954242" w:rsidRPr="00E424B8" w:rsidRDefault="00954242" w:rsidP="00954242">
      <w:pPr>
        <w:shd w:val="clear" w:color="auto" w:fill="FFFFFF"/>
        <w:spacing w:before="225" w:after="375" w:line="333" w:lineRule="auto"/>
        <w:jc w:val="both"/>
        <w:rPr>
          <w:rFonts w:ascii="Arial" w:hAnsi="Arial" w:cs="Arial"/>
          <w:sz w:val="18"/>
          <w:szCs w:val="18"/>
          <w:shd w:val="clear" w:color="auto" w:fill="FFFFFF"/>
        </w:rPr>
      </w:pPr>
      <w:r w:rsidRPr="00E424B8">
        <w:rPr>
          <w:rFonts w:ascii="Arial" w:hAnsi="Arial" w:cs="Arial"/>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954242" w14:paraId="1A6874B8" w14:textId="77777777" w:rsidTr="00D5542C">
        <w:tc>
          <w:tcPr>
            <w:tcW w:w="3591" w:type="dxa"/>
            <w:shd w:val="clear" w:color="auto" w:fill="FFFFFF"/>
            <w:tcMar>
              <w:top w:w="75" w:type="dxa"/>
              <w:bottom w:w="75" w:type="dxa"/>
            </w:tcMar>
            <w:vAlign w:val="center"/>
          </w:tcPr>
          <w:p w14:paraId="3F532447" w14:textId="77777777" w:rsidR="00954242" w:rsidRDefault="00954242" w:rsidP="00D5542C">
            <w:pPr>
              <w:jc w:val="right"/>
            </w:pPr>
            <w:r>
              <w:rPr>
                <w:rFonts w:ascii="Arial" w:hAnsi="Arial" w:cs="Arial"/>
                <w:color w:val="000000"/>
                <w:position w:val="-2"/>
                <w:sz w:val="18"/>
                <w:szCs w:val="18"/>
                <w:shd w:val="clear" w:color="auto" w:fill="FFFFFF"/>
              </w:rPr>
              <w:t>Kraj in datum:</w:t>
            </w:r>
          </w:p>
        </w:tc>
        <w:tc>
          <w:tcPr>
            <w:tcW w:w="2629" w:type="dxa"/>
            <w:shd w:val="clear" w:color="auto" w:fill="FFFFFF"/>
            <w:tcMar>
              <w:top w:w="75" w:type="dxa"/>
              <w:bottom w:w="75" w:type="dxa"/>
            </w:tcMar>
            <w:vAlign w:val="center"/>
          </w:tcPr>
          <w:p w14:paraId="73A38438" w14:textId="77777777" w:rsidR="00954242" w:rsidRDefault="00954242" w:rsidP="00D5542C">
            <w:r>
              <w:rPr>
                <w:rFonts w:ascii="Arial" w:hAnsi="Arial"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14:paraId="63143CAC" w14:textId="77777777" w:rsidR="00954242" w:rsidRDefault="00954242" w:rsidP="00D5542C">
            <w:r>
              <w:rPr>
                <w:rFonts w:ascii="Arial" w:hAnsi="Arial" w:cs="Arial"/>
                <w:color w:val="000000"/>
                <w:position w:val="-2"/>
                <w:sz w:val="18"/>
                <w:szCs w:val="18"/>
                <w:shd w:val="clear" w:color="auto" w:fill="FFFFFF"/>
              </w:rPr>
              <w:t> </w:t>
            </w:r>
          </w:p>
        </w:tc>
      </w:tr>
      <w:tr w:rsidR="00954242" w14:paraId="5FBC775D" w14:textId="77777777" w:rsidTr="00D5542C">
        <w:tc>
          <w:tcPr>
            <w:tcW w:w="3591" w:type="dxa"/>
            <w:shd w:val="clear" w:color="auto" w:fill="FFFFFF"/>
            <w:tcMar>
              <w:top w:w="75" w:type="dxa"/>
              <w:bottom w:w="75" w:type="dxa"/>
            </w:tcMar>
            <w:vAlign w:val="center"/>
          </w:tcPr>
          <w:p w14:paraId="34526F57" w14:textId="77777777" w:rsidR="00954242" w:rsidRDefault="00954242" w:rsidP="00D5542C">
            <w:pPr>
              <w:jc w:val="right"/>
            </w:pPr>
            <w:r>
              <w:rPr>
                <w:rFonts w:ascii="Arial" w:hAnsi="Arial" w:cs="Arial"/>
                <w:color w:val="000000"/>
                <w:position w:val="-2"/>
                <w:sz w:val="18"/>
                <w:szCs w:val="18"/>
                <w:shd w:val="clear" w:color="auto" w:fill="FFFFFF"/>
              </w:rPr>
              <w:t>Ime in priimek odgovorne osebe potrjevalca reference:</w:t>
            </w:r>
          </w:p>
        </w:tc>
        <w:tc>
          <w:tcPr>
            <w:tcW w:w="2629" w:type="dxa"/>
            <w:shd w:val="clear" w:color="auto" w:fill="FFFFFF"/>
            <w:tcMar>
              <w:top w:w="75" w:type="dxa"/>
              <w:bottom w:w="75" w:type="dxa"/>
            </w:tcMar>
            <w:vAlign w:val="center"/>
          </w:tcPr>
          <w:p w14:paraId="598634CB" w14:textId="77777777" w:rsidR="00954242" w:rsidRDefault="00954242" w:rsidP="00D5542C">
            <w:r>
              <w:rPr>
                <w:rFonts w:ascii="Arial" w:hAnsi="Arial"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14:paraId="0CA447EF" w14:textId="77777777" w:rsidR="00954242" w:rsidRDefault="00954242" w:rsidP="00D5542C"/>
          <w:p w14:paraId="15685CCA" w14:textId="77777777" w:rsidR="00954242" w:rsidRDefault="00954242" w:rsidP="00D5542C">
            <w:pPr>
              <w:jc w:val="center"/>
            </w:pPr>
            <w:r>
              <w:rPr>
                <w:rFonts w:ascii="Arial" w:hAnsi="Arial" w:cs="Arial"/>
                <w:color w:val="A9A9A9"/>
                <w:position w:val="-2"/>
                <w:sz w:val="18"/>
                <w:szCs w:val="18"/>
                <w:shd w:val="clear" w:color="auto" w:fill="FFFFFF"/>
              </w:rPr>
              <w:t>(žig in podpis)</w:t>
            </w:r>
          </w:p>
        </w:tc>
      </w:tr>
    </w:tbl>
    <w:p w14:paraId="4EBD8AD9" w14:textId="77777777" w:rsidR="00954242" w:rsidRDefault="00954242" w:rsidP="00954242">
      <w:pPr>
        <w:sectPr w:rsidR="00954242" w:rsidSect="00362FF7">
          <w:headerReference w:type="even" r:id="rId14"/>
          <w:headerReference w:type="default" r:id="rId15"/>
          <w:footerReference w:type="default" r:id="rId16"/>
          <w:headerReference w:type="first" r:id="rId17"/>
          <w:pgSz w:w="11906" w:h="16838"/>
          <w:pgMar w:top="1418" w:right="1418" w:bottom="1418" w:left="1418" w:header="567" w:footer="596" w:gutter="0"/>
          <w:cols w:space="708"/>
          <w:docGrid w:linePitch="360"/>
        </w:sectPr>
      </w:pPr>
    </w:p>
    <w:p w14:paraId="35F33872" w14:textId="4B05E552" w:rsidR="00180C75" w:rsidRPr="00252358" w:rsidRDefault="00180C75" w:rsidP="00180C75">
      <w:pPr>
        <w:spacing w:before="225" w:after="225" w:line="240" w:lineRule="auto"/>
        <w:jc w:val="right"/>
      </w:pPr>
      <w:r w:rsidRPr="00590863">
        <w:rPr>
          <w:rFonts w:ascii="Arial" w:hAnsi="Arial" w:cs="Arial"/>
          <w:sz w:val="18"/>
          <w:szCs w:val="18"/>
        </w:rPr>
        <w:lastRenderedPageBreak/>
        <w:t xml:space="preserve">Obrazec št: </w:t>
      </w:r>
      <w:r w:rsidR="00BD6730">
        <w:rPr>
          <w:rFonts w:ascii="Arial" w:hAnsi="Arial" w:cs="Arial"/>
          <w:sz w:val="18"/>
          <w:szCs w:val="18"/>
        </w:rPr>
        <w:t>7</w:t>
      </w:r>
      <w:r>
        <w:rPr>
          <w:rFonts w:ascii="Arial" w:hAnsi="Arial" w:cs="Arial"/>
          <w:sz w:val="18"/>
          <w:szCs w:val="18"/>
        </w:rPr>
        <w:t>a</w:t>
      </w:r>
    </w:p>
    <w:p w14:paraId="4EC93917" w14:textId="77777777" w:rsidR="00180C75" w:rsidRDefault="00180C75" w:rsidP="00180C7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18A012BB" w14:textId="77777777" w:rsidR="00180C75" w:rsidRDefault="00180C75" w:rsidP="00180C75">
      <w:pPr>
        <w:spacing w:after="120"/>
        <w:rPr>
          <w:rFonts w:ascii="Arial" w:hAnsi="Arial" w:cs="Arial"/>
        </w:rPr>
      </w:pPr>
    </w:p>
    <w:p w14:paraId="4FFB4E93" w14:textId="77777777" w:rsidR="00180C75" w:rsidRDefault="00180C75" w:rsidP="00180C75">
      <w:pPr>
        <w:spacing w:before="225" w:after="225" w:line="240" w:lineRule="auto"/>
        <w:jc w:val="center"/>
      </w:pPr>
      <w:r>
        <w:rPr>
          <w:rFonts w:ascii="Arial" w:hAnsi="Arial" w:cs="Arial"/>
          <w:b/>
          <w:bCs/>
          <w:color w:val="000000"/>
          <w:sz w:val="24"/>
          <w:szCs w:val="24"/>
        </w:rPr>
        <w:t>MENIČNA IZJAVA</w:t>
      </w:r>
    </w:p>
    <w:p w14:paraId="7702318B" w14:textId="77777777" w:rsidR="00180C75" w:rsidRDefault="00180C75" w:rsidP="00180C75">
      <w:pPr>
        <w:spacing w:before="225" w:after="225" w:line="240" w:lineRule="auto"/>
        <w:jc w:val="center"/>
      </w:pPr>
      <w:r>
        <w:rPr>
          <w:rFonts w:ascii="Arial" w:hAnsi="Arial" w:cs="Arial"/>
          <w:color w:val="000000"/>
          <w:sz w:val="21"/>
          <w:szCs w:val="21"/>
        </w:rPr>
        <w:t>s pooblastilom za izpolnitev in unovčenje menice</w:t>
      </w:r>
    </w:p>
    <w:p w14:paraId="2A33A107" w14:textId="77777777" w:rsidR="00180C75" w:rsidRDefault="00180C75" w:rsidP="00180C75">
      <w:pPr>
        <w:spacing w:before="225" w:after="225" w:line="240" w:lineRule="auto"/>
        <w:jc w:val="both"/>
      </w:pPr>
      <w:r>
        <w:rPr>
          <w:rFonts w:ascii="Arial" w:hAnsi="Arial" w:cs="Arial"/>
          <w:color w:val="000000"/>
          <w:sz w:val="18"/>
          <w:szCs w:val="18"/>
        </w:rPr>
        <w:t> </w:t>
      </w:r>
    </w:p>
    <w:p w14:paraId="19B54304" w14:textId="77777777" w:rsidR="00180C75" w:rsidRDefault="00180C75" w:rsidP="00180C75">
      <w:pPr>
        <w:spacing w:before="225" w:after="225" w:line="240" w:lineRule="auto"/>
        <w:jc w:val="both"/>
      </w:pPr>
      <w:r>
        <w:rPr>
          <w:rFonts w:ascii="Arial" w:hAnsi="Arial" w:cs="Arial"/>
          <w:color w:val="000000"/>
          <w:sz w:val="18"/>
          <w:szCs w:val="18"/>
        </w:rPr>
        <w:t xml:space="preserve">Naročniku </w:t>
      </w:r>
      <w:r w:rsidRPr="00C90471">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kot zavarovanje za </w:t>
      </w:r>
      <w:r>
        <w:rPr>
          <w:rFonts w:ascii="Arial" w:hAnsi="Arial" w:cs="Arial"/>
          <w:b/>
          <w:bCs/>
          <w:color w:val="000000"/>
          <w:sz w:val="18"/>
          <w:szCs w:val="18"/>
        </w:rPr>
        <w:t>dobro izvedbo del</w:t>
      </w:r>
      <w:r>
        <w:rPr>
          <w:rFonts w:ascii="Arial" w:hAnsi="Arial" w:cs="Arial"/>
          <w:color w:val="000000"/>
          <w:sz w:val="18"/>
          <w:szCs w:val="18"/>
        </w:rPr>
        <w:t>, ki izhajajo iz storitve opravljene v okviru javnega naročila</w:t>
      </w:r>
    </w:p>
    <w:p w14:paraId="59D8B024" w14:textId="672A460F" w:rsidR="00180C75" w:rsidRPr="005F07D3" w:rsidRDefault="00180C75" w:rsidP="00180C75">
      <w:pPr>
        <w:jc w:val="center"/>
        <w:rPr>
          <w:rFonts w:ascii="Arial" w:hAnsi="Arial" w:cs="Arial"/>
          <w:b/>
          <w:i/>
          <w:sz w:val="18"/>
          <w:szCs w:val="18"/>
        </w:rPr>
      </w:pPr>
      <w:r>
        <w:rPr>
          <w:rFonts w:ascii="Arial" w:hAnsi="Arial" w:cs="Arial"/>
          <w:color w:val="000000"/>
          <w:sz w:val="18"/>
          <w:szCs w:val="18"/>
        </w:rPr>
        <w:t>»</w:t>
      </w:r>
      <w:r>
        <w:rPr>
          <w:rFonts w:ascii="Arial" w:hAnsi="Arial" w:cs="Arial"/>
          <w:color w:val="222222"/>
          <w:sz w:val="18"/>
          <w:szCs w:val="18"/>
          <w:shd w:val="clear" w:color="auto" w:fill="FFFFFF"/>
        </w:rPr>
        <w:t>Izdelava in montaža gluhe sobe«</w:t>
      </w:r>
    </w:p>
    <w:p w14:paraId="68EA3E0D" w14:textId="77777777" w:rsidR="00180C75" w:rsidRDefault="00180C75" w:rsidP="00180C75">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7D5B64EA" w14:textId="77777777" w:rsidR="00180C75" w:rsidRDefault="00180C75" w:rsidP="00180C75">
      <w:pPr>
        <w:spacing w:before="225" w:after="225" w:line="240" w:lineRule="auto"/>
        <w:jc w:val="both"/>
      </w:pPr>
      <w:r>
        <w:rPr>
          <w:rFonts w:ascii="Arial" w:hAnsi="Arial" w:cs="Arial"/>
          <w:color w:val="000000"/>
          <w:sz w:val="18"/>
          <w:szCs w:val="18"/>
        </w:rPr>
        <w:t> </w:t>
      </w:r>
    </w:p>
    <w:p w14:paraId="363B704D" w14:textId="77777777" w:rsidR="00180C75" w:rsidRDefault="00180C75" w:rsidP="00180C75">
      <w:pPr>
        <w:spacing w:before="225" w:after="225" w:line="240" w:lineRule="auto"/>
        <w:jc w:val="both"/>
      </w:pPr>
      <w:r>
        <w:rPr>
          <w:rFonts w:ascii="Arial" w:hAnsi="Arial" w:cs="Arial"/>
          <w:color w:val="000000"/>
          <w:sz w:val="18"/>
          <w:szCs w:val="18"/>
        </w:rPr>
        <w:t xml:space="preserve">Naročnika </w:t>
      </w:r>
      <w:r w:rsidRPr="00C90471">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2150073A" w14:textId="77777777" w:rsidR="00180C75" w:rsidRDefault="00180C75" w:rsidP="00180C75">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1631F9F7" w14:textId="6F49E0C1" w:rsidR="00180C75" w:rsidRDefault="00180C75" w:rsidP="00180C75">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 (navedba datuma veljavnosti).</w:t>
      </w:r>
    </w:p>
    <w:p w14:paraId="164F2D8F" w14:textId="77777777" w:rsidR="00180C75" w:rsidRDefault="00180C75" w:rsidP="00180C75">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6937C98" w14:textId="77777777" w:rsidR="00180C75" w:rsidRDefault="00180C75" w:rsidP="00180C75">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131FD586" w14:textId="77777777" w:rsidR="00180C75" w:rsidRDefault="00180C75" w:rsidP="00180C75">
      <w:pPr>
        <w:spacing w:before="225" w:after="225" w:line="240" w:lineRule="auto"/>
        <w:jc w:val="both"/>
      </w:pPr>
      <w:r>
        <w:rPr>
          <w:rFonts w:ascii="Arial" w:hAnsi="Arial" w:cs="Arial"/>
          <w:color w:val="000000"/>
          <w:sz w:val="18"/>
          <w:szCs w:val="18"/>
        </w:rPr>
        <w:t> </w:t>
      </w:r>
    </w:p>
    <w:p w14:paraId="474F245C" w14:textId="77777777" w:rsidR="00180C75" w:rsidRDefault="00180C75" w:rsidP="00180C75">
      <w:pPr>
        <w:spacing w:before="225" w:after="225" w:line="240" w:lineRule="auto"/>
        <w:jc w:val="both"/>
      </w:pPr>
      <w:r>
        <w:rPr>
          <w:rFonts w:ascii="Arial" w:hAnsi="Arial" w:cs="Arial"/>
          <w:color w:val="000000"/>
          <w:sz w:val="18"/>
          <w:szCs w:val="18"/>
        </w:rPr>
        <w:t>Priloga: </w:t>
      </w:r>
    </w:p>
    <w:p w14:paraId="4232BD7B" w14:textId="77777777" w:rsidR="00180C75" w:rsidRDefault="00180C75" w:rsidP="00180C75">
      <w:pPr>
        <w:spacing w:before="225" w:after="225" w:line="240" w:lineRule="auto"/>
        <w:jc w:val="both"/>
      </w:pPr>
      <w:r>
        <w:rPr>
          <w:rFonts w:ascii="Arial" w:hAnsi="Arial" w:cs="Arial"/>
          <w:color w:val="000000"/>
          <w:sz w:val="18"/>
          <w:szCs w:val="18"/>
        </w:rPr>
        <w:t>- bianco menica, podpisana in žigosana</w:t>
      </w:r>
    </w:p>
    <w:p w14:paraId="2F9BEC47" w14:textId="77777777" w:rsidR="00180C75" w:rsidRDefault="00180C75" w:rsidP="00180C75">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80C75" w14:paraId="0B7DB507" w14:textId="77777777" w:rsidTr="00702187">
        <w:tc>
          <w:tcPr>
            <w:tcW w:w="2500" w:type="pct"/>
            <w:tcMar>
              <w:top w:w="75" w:type="dxa"/>
              <w:bottom w:w="75" w:type="dxa"/>
            </w:tcMar>
            <w:vAlign w:val="center"/>
          </w:tcPr>
          <w:p w14:paraId="0BC43C68" w14:textId="77777777" w:rsidR="00180C75" w:rsidRDefault="00180C75" w:rsidP="00702187">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24E28BE" w14:textId="77777777" w:rsidR="00180C75" w:rsidRDefault="00180C75" w:rsidP="00702187">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80C75" w14:paraId="44A409E6" w14:textId="77777777" w:rsidTr="00702187">
        <w:tc>
          <w:tcPr>
            <w:tcW w:w="2500" w:type="pct"/>
            <w:tcMar>
              <w:top w:w="75" w:type="dxa"/>
              <w:bottom w:w="75" w:type="dxa"/>
            </w:tcMar>
            <w:vAlign w:val="center"/>
          </w:tcPr>
          <w:p w14:paraId="70968344" w14:textId="77777777" w:rsidR="00180C75" w:rsidRDefault="00180C75" w:rsidP="00702187">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936C19A" w14:textId="77777777" w:rsidR="00180C75" w:rsidRDefault="00180C75" w:rsidP="00702187"/>
          <w:p w14:paraId="24AE0FE2" w14:textId="77777777" w:rsidR="00180C75" w:rsidRDefault="00180C75" w:rsidP="00702187">
            <w:pPr>
              <w:jc w:val="center"/>
            </w:pPr>
            <w:r>
              <w:rPr>
                <w:rFonts w:ascii="Arial" w:hAnsi="Arial" w:cs="Arial"/>
                <w:color w:val="A9A9A9"/>
                <w:position w:val="-2"/>
                <w:sz w:val="18"/>
                <w:szCs w:val="18"/>
              </w:rPr>
              <w:t>(žig in podpis)</w:t>
            </w:r>
          </w:p>
        </w:tc>
      </w:tr>
    </w:tbl>
    <w:p w14:paraId="641C8A41" w14:textId="77777777" w:rsidR="00180C75" w:rsidRDefault="00180C75" w:rsidP="00180C75">
      <w:pPr>
        <w:spacing w:after="0"/>
        <w:jc w:val="right"/>
        <w:rPr>
          <w:rFonts w:ascii="Arial" w:hAnsi="Arial" w:cs="Arial"/>
          <w:b/>
          <w:sz w:val="18"/>
          <w:szCs w:val="18"/>
        </w:rPr>
      </w:pPr>
    </w:p>
    <w:p w14:paraId="35F0C751" w14:textId="77777777" w:rsidR="00180C75" w:rsidRDefault="00180C75" w:rsidP="00180C75">
      <w:pPr>
        <w:jc w:val="right"/>
        <w:rPr>
          <w:rFonts w:ascii="Arial" w:hAnsi="Arial" w:cs="Arial"/>
          <w:i/>
          <w:sz w:val="18"/>
          <w:szCs w:val="18"/>
        </w:rPr>
      </w:pPr>
    </w:p>
    <w:p w14:paraId="711B30E2" w14:textId="77777777" w:rsidR="00180C75" w:rsidRDefault="00180C75" w:rsidP="00180C75">
      <w:pPr>
        <w:jc w:val="right"/>
        <w:rPr>
          <w:rFonts w:ascii="Arial" w:hAnsi="Arial" w:cs="Arial"/>
          <w:i/>
          <w:sz w:val="18"/>
          <w:szCs w:val="18"/>
        </w:rPr>
      </w:pPr>
    </w:p>
    <w:p w14:paraId="3B2F52BA" w14:textId="77777777" w:rsidR="00180C75" w:rsidRDefault="00180C75" w:rsidP="00180C75">
      <w:pPr>
        <w:spacing w:before="225" w:after="225" w:line="240" w:lineRule="auto"/>
        <w:jc w:val="right"/>
        <w:rPr>
          <w:rFonts w:ascii="Arial" w:hAnsi="Arial" w:cs="Arial"/>
          <w:color w:val="000000"/>
          <w:sz w:val="18"/>
          <w:szCs w:val="18"/>
        </w:rPr>
      </w:pPr>
    </w:p>
    <w:p w14:paraId="31149C2D" w14:textId="77777777" w:rsidR="00137EE1" w:rsidRDefault="00137EE1" w:rsidP="00180C75">
      <w:pPr>
        <w:spacing w:before="225" w:after="225" w:line="240" w:lineRule="auto"/>
        <w:jc w:val="right"/>
        <w:rPr>
          <w:rFonts w:ascii="Arial" w:hAnsi="Arial" w:cs="Arial"/>
          <w:color w:val="000000"/>
          <w:sz w:val="18"/>
          <w:szCs w:val="18"/>
        </w:rPr>
      </w:pPr>
      <w:r>
        <w:rPr>
          <w:rFonts w:ascii="Arial" w:hAnsi="Arial" w:cs="Arial"/>
          <w:color w:val="000000"/>
          <w:sz w:val="18"/>
          <w:szCs w:val="18"/>
        </w:rPr>
        <w:br w:type="page"/>
      </w:r>
    </w:p>
    <w:p w14:paraId="21857088" w14:textId="4BEB0D7F" w:rsidR="00180C75" w:rsidRPr="00252358" w:rsidRDefault="00180C75" w:rsidP="00180C75">
      <w:pPr>
        <w:spacing w:before="225" w:after="225" w:line="240" w:lineRule="auto"/>
        <w:jc w:val="right"/>
      </w:pPr>
      <w:r>
        <w:rPr>
          <w:rFonts w:ascii="Arial" w:hAnsi="Arial" w:cs="Arial"/>
          <w:color w:val="000000"/>
          <w:sz w:val="18"/>
          <w:szCs w:val="18"/>
        </w:rPr>
        <w:lastRenderedPageBreak/>
        <w:t> </w:t>
      </w:r>
      <w:r w:rsidRPr="00590863">
        <w:rPr>
          <w:rFonts w:ascii="Arial" w:hAnsi="Arial" w:cs="Arial"/>
          <w:sz w:val="18"/>
          <w:szCs w:val="18"/>
        </w:rPr>
        <w:t xml:space="preserve">Obrazec št: </w:t>
      </w:r>
      <w:r w:rsidR="00BD6730">
        <w:rPr>
          <w:rFonts w:ascii="Arial" w:hAnsi="Arial" w:cs="Arial"/>
          <w:sz w:val="18"/>
          <w:szCs w:val="18"/>
        </w:rPr>
        <w:t>7</w:t>
      </w:r>
      <w:r>
        <w:rPr>
          <w:rFonts w:ascii="Arial" w:hAnsi="Arial" w:cs="Arial"/>
          <w:sz w:val="18"/>
          <w:szCs w:val="18"/>
        </w:rPr>
        <w:t>b</w:t>
      </w:r>
    </w:p>
    <w:p w14:paraId="173AC569" w14:textId="77777777" w:rsidR="00180C75" w:rsidRPr="00012C90" w:rsidRDefault="00180C75" w:rsidP="00180C7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Vzorec bančne garancije</w:t>
      </w:r>
      <w:r>
        <w:rPr>
          <w:rFonts w:ascii="Arial" w:hAnsi="Arial" w:cs="Arial"/>
        </w:rPr>
        <w:t xml:space="preserve"> / kavcijskega zavarovanja</w:t>
      </w:r>
      <w:r w:rsidRPr="00012C90">
        <w:rPr>
          <w:rFonts w:ascii="Arial" w:hAnsi="Arial" w:cs="Arial"/>
        </w:rPr>
        <w:t xml:space="preserve"> za dobro izvedbo</w:t>
      </w:r>
    </w:p>
    <w:p w14:paraId="44B402DE" w14:textId="77777777" w:rsidR="00180C75" w:rsidRPr="007E6ABF" w:rsidRDefault="00180C75" w:rsidP="00180C75">
      <w:pPr>
        <w:spacing w:before="225" w:after="225" w:line="240" w:lineRule="auto"/>
        <w:jc w:val="both"/>
        <w:rPr>
          <w:rFonts w:ascii="Arial" w:hAnsi="Arial" w:cs="Arial"/>
          <w:sz w:val="16"/>
          <w:szCs w:val="16"/>
        </w:rPr>
      </w:pPr>
      <w:r w:rsidRPr="007E6ABF">
        <w:rPr>
          <w:rFonts w:ascii="Arial" w:hAnsi="Arial" w:cs="Arial"/>
          <w:i/>
          <w:iCs/>
          <w:color w:val="000000"/>
          <w:sz w:val="16"/>
          <w:szCs w:val="16"/>
        </w:rPr>
        <w:t>Glava s podatki o garantu (zavarovalnici/banki) ali SWIFT ključ</w:t>
      </w:r>
    </w:p>
    <w:p w14:paraId="48DEE18E" w14:textId="77777777" w:rsidR="00180C75" w:rsidRPr="007E6ABF" w:rsidRDefault="00180C75" w:rsidP="00180C75">
      <w:pPr>
        <w:spacing w:before="225" w:after="225" w:line="240" w:lineRule="auto"/>
        <w:jc w:val="both"/>
        <w:rPr>
          <w:sz w:val="16"/>
          <w:szCs w:val="16"/>
        </w:rPr>
      </w:pPr>
      <w:r w:rsidRPr="007E6ABF">
        <w:rPr>
          <w:rFonts w:ascii="Arial" w:hAnsi="Arial" w:cs="Arial"/>
          <w:sz w:val="16"/>
          <w:szCs w:val="16"/>
        </w:rPr>
        <w:t xml:space="preserve">Za: </w:t>
      </w:r>
      <w:r w:rsidRPr="007E6ABF">
        <w:rPr>
          <w:rFonts w:ascii="Arial" w:hAnsi="Arial" w:cs="Arial"/>
          <w:b/>
          <w:color w:val="000000"/>
          <w:sz w:val="16"/>
          <w:szCs w:val="16"/>
        </w:rPr>
        <w:t>InnoRenew CoE Center odličnosti za raziskave in inovacije na področju obnovljivih materialov in zdravega bivanjskega okolja, Livade 6, 6310 Izola - Isola</w:t>
      </w:r>
    </w:p>
    <w:p w14:paraId="297FD56F" w14:textId="77777777" w:rsidR="00180C75" w:rsidRPr="007E6ABF" w:rsidRDefault="00180C75" w:rsidP="00180C75">
      <w:pPr>
        <w:spacing w:before="225" w:after="225" w:line="240" w:lineRule="auto"/>
        <w:jc w:val="both"/>
        <w:rPr>
          <w:sz w:val="16"/>
          <w:szCs w:val="16"/>
        </w:rPr>
      </w:pPr>
      <w:r w:rsidRPr="007E6ABF">
        <w:rPr>
          <w:rFonts w:ascii="Arial" w:hAnsi="Arial" w:cs="Arial"/>
          <w:sz w:val="16"/>
          <w:szCs w:val="16"/>
        </w:rPr>
        <w:t xml:space="preserve">Datum: </w:t>
      </w:r>
      <w:r w:rsidRPr="007E6ABF">
        <w:rPr>
          <w:rFonts w:ascii="Arial" w:hAnsi="Arial" w:cs="Arial"/>
          <w:i/>
          <w:iCs/>
          <w:sz w:val="16"/>
          <w:szCs w:val="16"/>
        </w:rPr>
        <w:t>(vpiše se datum izdaje)</w:t>
      </w:r>
    </w:p>
    <w:p w14:paraId="282BDCCA" w14:textId="77777777" w:rsidR="00180C75" w:rsidRPr="007E6ABF" w:rsidRDefault="00180C75" w:rsidP="00180C75">
      <w:pPr>
        <w:spacing w:before="225" w:after="225" w:line="240" w:lineRule="auto"/>
        <w:jc w:val="both"/>
        <w:rPr>
          <w:rFonts w:ascii="Arial" w:hAnsi="Arial" w:cs="Arial"/>
          <w:sz w:val="16"/>
          <w:szCs w:val="16"/>
        </w:rPr>
      </w:pPr>
      <w:r w:rsidRPr="007E6ABF">
        <w:rPr>
          <w:rFonts w:ascii="Arial" w:hAnsi="Arial" w:cs="Arial"/>
          <w:b/>
          <w:bCs/>
          <w:color w:val="000000"/>
          <w:sz w:val="16"/>
          <w:szCs w:val="16"/>
        </w:rPr>
        <w:t>VRSTA ZAVAROVANJA:</w:t>
      </w:r>
      <w:r w:rsidRPr="007E6ABF">
        <w:rPr>
          <w:rFonts w:ascii="Arial" w:hAnsi="Arial" w:cs="Arial"/>
          <w:color w:val="000000"/>
          <w:sz w:val="16"/>
          <w:szCs w:val="16"/>
        </w:rPr>
        <w:t xml:space="preserve"> </w:t>
      </w:r>
      <w:r w:rsidRPr="007E6ABF">
        <w:rPr>
          <w:rFonts w:ascii="Arial" w:hAnsi="Arial" w:cs="Arial"/>
          <w:i/>
          <w:iCs/>
          <w:color w:val="000000"/>
          <w:sz w:val="16"/>
          <w:szCs w:val="16"/>
        </w:rPr>
        <w:t>(vpiše se vrsta zavarovanja: kavcijsko zavarovanje/bančna garancija)</w:t>
      </w:r>
    </w:p>
    <w:p w14:paraId="35C20694" w14:textId="77777777" w:rsidR="00180C75" w:rsidRPr="007E6ABF" w:rsidRDefault="00180C75" w:rsidP="00180C75">
      <w:pPr>
        <w:spacing w:before="225" w:after="225" w:line="240" w:lineRule="auto"/>
        <w:jc w:val="both"/>
        <w:rPr>
          <w:sz w:val="16"/>
          <w:szCs w:val="16"/>
        </w:rPr>
      </w:pPr>
      <w:r w:rsidRPr="007E6ABF">
        <w:rPr>
          <w:rFonts w:ascii="Arial" w:hAnsi="Arial" w:cs="Arial"/>
          <w:b/>
          <w:bCs/>
          <w:sz w:val="16"/>
          <w:szCs w:val="16"/>
        </w:rPr>
        <w:t>ŠTEVILKA:</w:t>
      </w:r>
      <w:r w:rsidRPr="007E6ABF">
        <w:rPr>
          <w:rFonts w:ascii="Arial" w:hAnsi="Arial" w:cs="Arial"/>
          <w:sz w:val="16"/>
          <w:szCs w:val="16"/>
        </w:rPr>
        <w:t xml:space="preserve"> </w:t>
      </w:r>
      <w:r w:rsidRPr="007E6ABF">
        <w:rPr>
          <w:rFonts w:ascii="Arial" w:hAnsi="Arial" w:cs="Arial"/>
          <w:i/>
          <w:iCs/>
          <w:sz w:val="16"/>
          <w:szCs w:val="16"/>
        </w:rPr>
        <w:t>(vpiše se številka zavarovanja)</w:t>
      </w:r>
    </w:p>
    <w:p w14:paraId="6F832365" w14:textId="77777777" w:rsidR="00180C75" w:rsidRPr="007E6ABF" w:rsidRDefault="00180C75" w:rsidP="00180C75">
      <w:pPr>
        <w:spacing w:before="225" w:after="225" w:line="240" w:lineRule="auto"/>
        <w:jc w:val="both"/>
        <w:rPr>
          <w:rFonts w:ascii="Arial" w:hAnsi="Arial" w:cs="Arial"/>
          <w:sz w:val="16"/>
          <w:szCs w:val="16"/>
        </w:rPr>
      </w:pPr>
      <w:r w:rsidRPr="007E6ABF">
        <w:rPr>
          <w:rFonts w:ascii="Arial" w:hAnsi="Arial" w:cs="Arial"/>
          <w:b/>
          <w:bCs/>
          <w:color w:val="000000"/>
          <w:sz w:val="16"/>
          <w:szCs w:val="16"/>
        </w:rPr>
        <w:t>GARANT:</w:t>
      </w:r>
      <w:r w:rsidRPr="007E6ABF">
        <w:rPr>
          <w:rFonts w:ascii="Arial" w:hAnsi="Arial" w:cs="Arial"/>
          <w:color w:val="000000"/>
          <w:sz w:val="16"/>
          <w:szCs w:val="16"/>
        </w:rPr>
        <w:t xml:space="preserve"> </w:t>
      </w:r>
      <w:r w:rsidRPr="007E6ABF">
        <w:rPr>
          <w:rFonts w:ascii="Arial" w:hAnsi="Arial" w:cs="Arial"/>
          <w:i/>
          <w:iCs/>
          <w:color w:val="000000"/>
          <w:sz w:val="16"/>
          <w:szCs w:val="16"/>
        </w:rPr>
        <w:t>(vpiše se ime in naslov zavarovalnice/banke v kraju izdaje)</w:t>
      </w:r>
    </w:p>
    <w:p w14:paraId="14F1CC69" w14:textId="77777777" w:rsidR="00180C75" w:rsidRPr="007E6ABF" w:rsidRDefault="00180C75" w:rsidP="00180C75">
      <w:pPr>
        <w:spacing w:before="225" w:after="225" w:line="240" w:lineRule="auto"/>
        <w:jc w:val="both"/>
        <w:rPr>
          <w:sz w:val="16"/>
          <w:szCs w:val="16"/>
        </w:rPr>
      </w:pPr>
      <w:r w:rsidRPr="007E6ABF">
        <w:rPr>
          <w:rFonts w:ascii="Arial" w:hAnsi="Arial" w:cs="Arial"/>
          <w:b/>
          <w:bCs/>
          <w:sz w:val="16"/>
          <w:szCs w:val="16"/>
        </w:rPr>
        <w:t>NAROČNIK:</w:t>
      </w:r>
      <w:r w:rsidRPr="007E6ABF">
        <w:rPr>
          <w:rFonts w:ascii="Arial" w:hAnsi="Arial" w:cs="Arial"/>
          <w:sz w:val="16"/>
          <w:szCs w:val="16"/>
        </w:rPr>
        <w:t xml:space="preserve"> </w:t>
      </w:r>
      <w:r w:rsidRPr="007E6ABF">
        <w:rPr>
          <w:rFonts w:ascii="Arial" w:hAnsi="Arial" w:cs="Arial"/>
          <w:i/>
          <w:iCs/>
          <w:sz w:val="16"/>
          <w:szCs w:val="16"/>
        </w:rPr>
        <w:t>(vpiše se ime in naslov naročnika zavarovanja, tj. v postopku javnega naročanja izbranega ponudnika)</w:t>
      </w:r>
    </w:p>
    <w:p w14:paraId="1B3B8F38" w14:textId="77777777" w:rsidR="00180C75" w:rsidRPr="007E6ABF" w:rsidRDefault="00180C75" w:rsidP="00180C75">
      <w:pPr>
        <w:spacing w:before="225" w:after="225" w:line="240" w:lineRule="auto"/>
        <w:jc w:val="both"/>
        <w:rPr>
          <w:rFonts w:ascii="Arial" w:hAnsi="Arial" w:cs="Arial"/>
          <w:b/>
          <w:bCs/>
          <w:sz w:val="16"/>
          <w:szCs w:val="16"/>
        </w:rPr>
      </w:pPr>
      <w:r w:rsidRPr="007E6ABF">
        <w:rPr>
          <w:rFonts w:ascii="Arial" w:hAnsi="Arial" w:cs="Arial"/>
          <w:b/>
          <w:bCs/>
          <w:sz w:val="16"/>
          <w:szCs w:val="16"/>
        </w:rPr>
        <w:t>UPRAVIČENEC:</w:t>
      </w:r>
      <w:r w:rsidRPr="007E6ABF">
        <w:rPr>
          <w:rFonts w:ascii="Arial" w:hAnsi="Arial" w:cs="Arial"/>
          <w:sz w:val="16"/>
          <w:szCs w:val="16"/>
        </w:rPr>
        <w:t xml:space="preserve"> </w:t>
      </w:r>
      <w:r w:rsidRPr="007E6ABF">
        <w:rPr>
          <w:rFonts w:ascii="Arial" w:hAnsi="Arial" w:cs="Arial"/>
          <w:b/>
          <w:color w:val="000000"/>
          <w:sz w:val="16"/>
          <w:szCs w:val="16"/>
        </w:rPr>
        <w:t>InnoRenew CoE Center odličnosti za raziskave in inovacije na področju obnovljivih materialov in zdravega bivanjskega okolja, Livade 6, 6310 Izola - Isola</w:t>
      </w:r>
      <w:r w:rsidRPr="007E6ABF">
        <w:rPr>
          <w:rFonts w:ascii="Arial" w:hAnsi="Arial" w:cs="Arial"/>
          <w:b/>
          <w:bCs/>
          <w:sz w:val="16"/>
          <w:szCs w:val="16"/>
        </w:rPr>
        <w:t xml:space="preserve"> </w:t>
      </w:r>
    </w:p>
    <w:p w14:paraId="56F21E3A" w14:textId="0B5499C4" w:rsidR="00180C75" w:rsidRPr="007E6ABF" w:rsidRDefault="00180C75" w:rsidP="00180C75">
      <w:pPr>
        <w:spacing w:before="225" w:after="225" w:line="240" w:lineRule="auto"/>
        <w:jc w:val="both"/>
        <w:rPr>
          <w:rFonts w:ascii="Arial" w:hAnsi="Arial" w:cs="Arial"/>
          <w:b/>
          <w:i/>
          <w:sz w:val="16"/>
          <w:szCs w:val="16"/>
        </w:rPr>
      </w:pPr>
      <w:r w:rsidRPr="007E6ABF">
        <w:rPr>
          <w:rFonts w:ascii="Arial" w:hAnsi="Arial" w:cs="Arial"/>
          <w:b/>
          <w:bCs/>
          <w:sz w:val="16"/>
          <w:szCs w:val="16"/>
        </w:rPr>
        <w:t>OSNOVNI POSEL:</w:t>
      </w:r>
      <w:r w:rsidRPr="007E6ABF">
        <w:rPr>
          <w:rFonts w:ascii="Arial" w:hAnsi="Arial" w:cs="Arial"/>
          <w:sz w:val="16"/>
          <w:szCs w:val="16"/>
        </w:rPr>
        <w:t xml:space="preserve"> obveznost naročnika zavarovanja iz pogodbe št. z dne </w:t>
      </w:r>
      <w:r w:rsidRPr="007E6ABF">
        <w:rPr>
          <w:rFonts w:ascii="Arial" w:hAnsi="Arial" w:cs="Arial"/>
          <w:i/>
          <w:iCs/>
          <w:sz w:val="16"/>
          <w:szCs w:val="16"/>
        </w:rPr>
        <w:t>(vpiše se številko in datum pogodbe o izvedbi javnega naročila, sklenjene na podlagi postopka z oznako XXXXXX)</w:t>
      </w:r>
      <w:r w:rsidRPr="007E6ABF">
        <w:rPr>
          <w:rFonts w:ascii="Arial" w:hAnsi="Arial" w:cs="Arial"/>
          <w:sz w:val="16"/>
          <w:szCs w:val="16"/>
        </w:rPr>
        <w:t xml:space="preserve"> za </w:t>
      </w:r>
      <w:r w:rsidRPr="007E6ABF">
        <w:rPr>
          <w:rFonts w:ascii="Arial" w:hAnsi="Arial" w:cs="Arial"/>
          <w:color w:val="000000"/>
          <w:sz w:val="16"/>
          <w:szCs w:val="16"/>
        </w:rPr>
        <w:t>»</w:t>
      </w:r>
      <w:r w:rsidRPr="00180C75">
        <w:rPr>
          <w:rFonts w:ascii="Arial" w:hAnsi="Arial" w:cs="Arial"/>
          <w:color w:val="222222"/>
          <w:sz w:val="16"/>
          <w:szCs w:val="16"/>
          <w:shd w:val="clear" w:color="auto" w:fill="FFFFFF"/>
        </w:rPr>
        <w:t>Izdelava in montaža gluhe sobe«</w:t>
      </w:r>
    </w:p>
    <w:p w14:paraId="217E6A78" w14:textId="77777777" w:rsidR="00180C75" w:rsidRPr="007E6ABF" w:rsidRDefault="00180C75" w:rsidP="00180C75">
      <w:pPr>
        <w:spacing w:before="225" w:after="225" w:line="240" w:lineRule="auto"/>
        <w:jc w:val="both"/>
        <w:rPr>
          <w:sz w:val="16"/>
          <w:szCs w:val="16"/>
        </w:rPr>
      </w:pPr>
      <w:r w:rsidRPr="007E6ABF">
        <w:rPr>
          <w:rFonts w:ascii="Arial" w:hAnsi="Arial" w:cs="Arial"/>
          <w:b/>
          <w:bCs/>
          <w:sz w:val="16"/>
          <w:szCs w:val="16"/>
        </w:rPr>
        <w:t xml:space="preserve">ZNESEK IN VALUTA:  10,00 % pogodbene vrednosti z DDV, kar znaša </w:t>
      </w:r>
      <w:r w:rsidRPr="007E6ABF">
        <w:rPr>
          <w:rFonts w:ascii="Arial" w:hAnsi="Arial" w:cs="Arial"/>
          <w:b/>
          <w:bCs/>
          <w:sz w:val="16"/>
          <w:szCs w:val="16"/>
          <w:u w:val="single"/>
        </w:rPr>
        <w:t>__________</w:t>
      </w:r>
    </w:p>
    <w:p w14:paraId="09C73771" w14:textId="77777777" w:rsidR="00180C75" w:rsidRPr="007E6ABF" w:rsidRDefault="00180C75" w:rsidP="00180C75">
      <w:pPr>
        <w:spacing w:before="225" w:after="225" w:line="240" w:lineRule="auto"/>
        <w:jc w:val="both"/>
        <w:rPr>
          <w:sz w:val="16"/>
          <w:szCs w:val="16"/>
        </w:rPr>
      </w:pPr>
      <w:r w:rsidRPr="007E6ABF">
        <w:rPr>
          <w:rFonts w:ascii="Arial" w:hAnsi="Arial" w:cs="Arial"/>
          <w:b/>
          <w:bCs/>
          <w:sz w:val="16"/>
          <w:szCs w:val="16"/>
        </w:rPr>
        <w:t>LISTINE, KI JIH JE POLEG IZJAVE TREBA PRILOŽITI ZAHTEVI ZA PLAČILO IN SE IZRECNO ZAHTEVAJO V SPODNJEM BESEDILU:</w:t>
      </w:r>
      <w:r w:rsidRPr="007E6ABF">
        <w:rPr>
          <w:sz w:val="16"/>
          <w:szCs w:val="16"/>
        </w:rPr>
        <w:t xml:space="preserve"> __ </w:t>
      </w:r>
      <w:r w:rsidRPr="007E6ABF">
        <w:rPr>
          <w:rFonts w:ascii="Arial" w:hAnsi="Arial" w:cs="Arial"/>
          <w:i/>
          <w:sz w:val="16"/>
          <w:szCs w:val="16"/>
        </w:rPr>
        <w:t>(nobena/navede se listina)</w:t>
      </w:r>
    </w:p>
    <w:p w14:paraId="3AA6A638" w14:textId="77777777" w:rsidR="00180C75" w:rsidRPr="007E6ABF" w:rsidRDefault="00180C75" w:rsidP="00180C75">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 / angleški</w:t>
      </w:r>
    </w:p>
    <w:p w14:paraId="264386B7" w14:textId="77777777" w:rsidR="00180C75" w:rsidRPr="007E6ABF" w:rsidRDefault="00180C75" w:rsidP="00180C7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E6ABF">
        <w:rPr>
          <w:rFonts w:ascii="Arial" w:hAnsi="Arial" w:cs="Arial"/>
          <w:b/>
          <w:bCs/>
          <w:sz w:val="16"/>
          <w:szCs w:val="16"/>
        </w:rPr>
        <w:t>OBLIKA PREDLOŽITVE:</w:t>
      </w:r>
      <w:r w:rsidRPr="007E6ABF">
        <w:rPr>
          <w:rFonts w:ascii="Arial" w:hAnsi="Arial" w:cs="Arial"/>
          <w:sz w:val="16"/>
          <w:szCs w:val="16"/>
        </w:rPr>
        <w:t xml:space="preserve"> v papirni obliki s priporočeno pošto ali katerokoli obliko hitre pošte ali v elektronski obliki po SWIFT sistemu na naslov </w:t>
      </w:r>
      <w:r w:rsidRPr="007E6ABF">
        <w:rPr>
          <w:rFonts w:ascii="Arial" w:hAnsi="Arial" w:cs="Arial"/>
          <w:sz w:val="16"/>
          <w:szCs w:val="16"/>
        </w:rPr>
        <w:fldChar w:fldCharType="begin">
          <w:ffData>
            <w:name w:val="Besedilo2"/>
            <w:enabled/>
            <w:calcOnExit w:val="0"/>
            <w:textInput/>
          </w:ffData>
        </w:fldChar>
      </w:r>
      <w:r w:rsidRPr="007E6ABF">
        <w:rPr>
          <w:rFonts w:ascii="Arial" w:hAnsi="Arial" w:cs="Arial"/>
          <w:sz w:val="16"/>
          <w:szCs w:val="16"/>
        </w:rPr>
        <w:instrText xml:space="preserve"> FORMTEXT </w:instrText>
      </w:r>
      <w:r w:rsidRPr="007E6ABF">
        <w:rPr>
          <w:rFonts w:ascii="Arial" w:hAnsi="Arial" w:cs="Arial"/>
          <w:sz w:val="16"/>
          <w:szCs w:val="16"/>
        </w:rPr>
      </w:r>
      <w:r w:rsidRPr="007E6ABF">
        <w:rPr>
          <w:rFonts w:ascii="Arial" w:hAnsi="Arial" w:cs="Arial"/>
          <w:sz w:val="16"/>
          <w:szCs w:val="16"/>
        </w:rPr>
        <w:fldChar w:fldCharType="separate"/>
      </w:r>
      <w:r w:rsidRPr="007E6ABF">
        <w:rPr>
          <w:rFonts w:ascii="Arial" w:hAnsi="Arial" w:cs="Arial"/>
          <w:noProof/>
          <w:sz w:val="16"/>
          <w:szCs w:val="16"/>
        </w:rPr>
        <w:t> </w:t>
      </w:r>
      <w:r w:rsidRPr="007E6ABF">
        <w:rPr>
          <w:rFonts w:ascii="Arial" w:hAnsi="Arial" w:cs="Arial"/>
          <w:noProof/>
          <w:sz w:val="16"/>
          <w:szCs w:val="16"/>
        </w:rPr>
        <w:t> </w:t>
      </w:r>
      <w:r w:rsidRPr="007E6ABF">
        <w:rPr>
          <w:rFonts w:ascii="Arial" w:hAnsi="Arial" w:cs="Arial"/>
          <w:noProof/>
          <w:sz w:val="16"/>
          <w:szCs w:val="16"/>
        </w:rPr>
        <w:t> </w:t>
      </w:r>
      <w:r w:rsidRPr="007E6ABF">
        <w:rPr>
          <w:rFonts w:ascii="Arial" w:hAnsi="Arial" w:cs="Arial"/>
          <w:noProof/>
          <w:sz w:val="16"/>
          <w:szCs w:val="16"/>
        </w:rPr>
        <w:t> </w:t>
      </w:r>
      <w:r w:rsidRPr="007E6ABF">
        <w:rPr>
          <w:rFonts w:ascii="Arial" w:hAnsi="Arial" w:cs="Arial"/>
          <w:noProof/>
          <w:sz w:val="16"/>
          <w:szCs w:val="16"/>
        </w:rPr>
        <w:t> </w:t>
      </w:r>
      <w:r w:rsidRPr="007E6ABF">
        <w:rPr>
          <w:rFonts w:ascii="Arial" w:hAnsi="Arial" w:cs="Arial"/>
          <w:sz w:val="16"/>
          <w:szCs w:val="16"/>
        </w:rPr>
        <w:fldChar w:fldCharType="end"/>
      </w:r>
      <w:r w:rsidRPr="007E6ABF">
        <w:rPr>
          <w:rFonts w:ascii="Arial" w:hAnsi="Arial" w:cs="Arial"/>
          <w:sz w:val="16"/>
          <w:szCs w:val="16"/>
        </w:rPr>
        <w:t xml:space="preserve"> </w:t>
      </w:r>
      <w:r w:rsidRPr="007E6ABF">
        <w:rPr>
          <w:rFonts w:ascii="Arial" w:hAnsi="Arial" w:cs="Arial"/>
          <w:i/>
          <w:sz w:val="16"/>
          <w:szCs w:val="16"/>
        </w:rPr>
        <w:t>(navede se SWIFT naslova garanta)</w:t>
      </w:r>
    </w:p>
    <w:p w14:paraId="0793E231" w14:textId="77777777" w:rsidR="00180C75" w:rsidRPr="007E6ABF" w:rsidRDefault="00180C75" w:rsidP="00180C75">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4F591EC2" w14:textId="77777777" w:rsidR="00180C75" w:rsidRPr="007E6ABF" w:rsidRDefault="00180C75" w:rsidP="00180C75">
      <w:pPr>
        <w:spacing w:before="225" w:after="225" w:line="240" w:lineRule="auto"/>
        <w:jc w:val="both"/>
        <w:rPr>
          <w:sz w:val="16"/>
          <w:szCs w:val="16"/>
        </w:rPr>
      </w:pPr>
      <w:r w:rsidRPr="007E6ABF">
        <w:rPr>
          <w:rFonts w:ascii="Arial" w:hAnsi="Arial" w:cs="Arial"/>
          <w:b/>
          <w:bCs/>
          <w:sz w:val="16"/>
          <w:szCs w:val="16"/>
        </w:rPr>
        <w:t>DATUM VELJAVNOSTI:</w:t>
      </w:r>
      <w:r w:rsidRPr="007E6ABF">
        <w:rPr>
          <w:rFonts w:ascii="Arial" w:hAnsi="Arial" w:cs="Arial"/>
          <w:sz w:val="16"/>
          <w:szCs w:val="16"/>
        </w:rPr>
        <w:t xml:space="preserve"> DD. MM. LLLL </w:t>
      </w:r>
      <w:r w:rsidRPr="007E6ABF">
        <w:rPr>
          <w:rFonts w:ascii="Arial" w:hAnsi="Arial" w:cs="Arial"/>
          <w:i/>
          <w:iCs/>
          <w:sz w:val="16"/>
          <w:szCs w:val="16"/>
        </w:rPr>
        <w:t>(vpiše se datum zapadlosti zavarovanja)</w:t>
      </w:r>
    </w:p>
    <w:p w14:paraId="28FDD1B8" w14:textId="77777777" w:rsidR="00180C75" w:rsidRPr="007E6ABF" w:rsidRDefault="00180C75" w:rsidP="00180C75">
      <w:pPr>
        <w:spacing w:before="225" w:after="225" w:line="240" w:lineRule="auto"/>
        <w:jc w:val="both"/>
        <w:rPr>
          <w:sz w:val="16"/>
          <w:szCs w:val="16"/>
        </w:rPr>
      </w:pPr>
      <w:r w:rsidRPr="007E6ABF">
        <w:rPr>
          <w:rFonts w:ascii="Arial" w:hAnsi="Arial" w:cs="Arial"/>
          <w:b/>
          <w:bCs/>
          <w:sz w:val="16"/>
          <w:szCs w:val="16"/>
        </w:rPr>
        <w:t>STRANKA, KI JE DOLŽNA PLAČATI STROŠKE:</w:t>
      </w:r>
      <w:r w:rsidRPr="007E6ABF">
        <w:rPr>
          <w:rFonts w:ascii="Arial" w:hAnsi="Arial" w:cs="Arial"/>
          <w:sz w:val="16"/>
          <w:szCs w:val="16"/>
        </w:rPr>
        <w:t xml:space="preserve"> </w:t>
      </w:r>
      <w:r w:rsidRPr="007E6ABF">
        <w:rPr>
          <w:rFonts w:ascii="Arial" w:hAnsi="Arial" w:cs="Arial"/>
          <w:i/>
          <w:iCs/>
          <w:sz w:val="16"/>
          <w:szCs w:val="16"/>
        </w:rPr>
        <w:t>(vpiše se ime naročnika zavarovanja, tj. v postopku javnega naročanja izbranega ponudnika)</w:t>
      </w:r>
    </w:p>
    <w:p w14:paraId="2C634022" w14:textId="77777777" w:rsidR="00180C75" w:rsidRPr="007E6ABF" w:rsidRDefault="00180C75" w:rsidP="00180C75">
      <w:pPr>
        <w:spacing w:before="225" w:after="225" w:line="240" w:lineRule="auto"/>
        <w:jc w:val="both"/>
        <w:rPr>
          <w:rFonts w:ascii="Arial" w:hAnsi="Arial" w:cs="Arial"/>
          <w:sz w:val="16"/>
          <w:szCs w:val="16"/>
        </w:rPr>
      </w:pPr>
      <w:r w:rsidRPr="007E6ABF">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6A02C58" w14:textId="77777777" w:rsidR="00180C75" w:rsidRPr="007E6ABF" w:rsidRDefault="00180C75" w:rsidP="00180C75">
      <w:pPr>
        <w:spacing w:before="225" w:after="225" w:line="240" w:lineRule="auto"/>
        <w:jc w:val="both"/>
        <w:rPr>
          <w:rFonts w:ascii="Arial" w:hAnsi="Arial" w:cs="Arial"/>
          <w:sz w:val="16"/>
          <w:szCs w:val="16"/>
        </w:rPr>
      </w:pPr>
      <w:r w:rsidRPr="007E6ABF">
        <w:rPr>
          <w:rFonts w:ascii="Arial" w:hAnsi="Arial" w:cs="Arial"/>
          <w:color w:val="000000"/>
          <w:sz w:val="16"/>
          <w:szCs w:val="16"/>
        </w:rPr>
        <w:t>Katerokoli zahtevo za plačilo po tem zavarovanju moramo prejeti na datum veljavnosti zavarovanja ali pred njim v zgoraj navedenem kraju predložitve.</w:t>
      </w:r>
    </w:p>
    <w:p w14:paraId="79D21D8F" w14:textId="77777777" w:rsidR="00180C75" w:rsidRPr="007E6ABF" w:rsidRDefault="00180C75" w:rsidP="00180C75">
      <w:pPr>
        <w:spacing w:before="225" w:after="225" w:line="240" w:lineRule="auto"/>
        <w:jc w:val="both"/>
        <w:rPr>
          <w:rFonts w:ascii="Arial" w:hAnsi="Arial" w:cs="Arial"/>
          <w:sz w:val="16"/>
          <w:szCs w:val="16"/>
        </w:rPr>
      </w:pPr>
      <w:r w:rsidRPr="007E6ABF">
        <w:rPr>
          <w:rFonts w:ascii="Arial" w:hAnsi="Arial" w:cs="Arial"/>
          <w:color w:val="000000"/>
          <w:sz w:val="16"/>
          <w:szCs w:val="16"/>
        </w:rPr>
        <w:t>Morebitne spore v zvezi s tem zavarovanjem rešuje stvarno pristojno sodišče po sedežu upravičenca po slovenskem pravu.</w:t>
      </w:r>
    </w:p>
    <w:p w14:paraId="0CC4DEE1" w14:textId="77777777" w:rsidR="00180C75" w:rsidRPr="0097025F" w:rsidRDefault="00180C75" w:rsidP="00180C75">
      <w:pPr>
        <w:spacing w:before="225" w:after="225" w:line="240" w:lineRule="auto"/>
        <w:jc w:val="both"/>
        <w:rPr>
          <w:rFonts w:ascii="Arial" w:hAnsi="Arial" w:cs="Arial"/>
          <w:sz w:val="16"/>
          <w:szCs w:val="16"/>
        </w:rPr>
      </w:pPr>
      <w:r w:rsidRPr="007E6ABF">
        <w:rPr>
          <w:rFonts w:ascii="Arial" w:hAnsi="Arial" w:cs="Arial"/>
          <w:color w:val="000000"/>
          <w:sz w:val="16"/>
          <w:szCs w:val="16"/>
        </w:rPr>
        <w:t>Za to zavarovanje veljajo Enotna pravila za garancije na poziv (EPGP) revizija iz leta 2010, izdana pri MTZ pod št. 758.</w:t>
      </w:r>
      <w:r w:rsidRPr="007E6ABF">
        <w:rPr>
          <w:rFonts w:ascii="Arial" w:hAnsi="Arial" w:cs="Arial"/>
          <w:sz w:val="16"/>
          <w:szCs w:val="16"/>
        </w:rPr>
        <w:t> </w:t>
      </w:r>
    </w:p>
    <w:tbl>
      <w:tblPr>
        <w:tblStyle w:val="NormalTablePHPDOCX"/>
        <w:tblW w:w="8745" w:type="dxa"/>
        <w:tblInd w:w="108" w:type="dxa"/>
        <w:tblLook w:val="04A0" w:firstRow="1" w:lastRow="0" w:firstColumn="1" w:lastColumn="0" w:noHBand="0" w:noVBand="1"/>
      </w:tblPr>
      <w:tblGrid>
        <w:gridCol w:w="4080"/>
        <w:gridCol w:w="4665"/>
      </w:tblGrid>
      <w:tr w:rsidR="00180C75" w:rsidRPr="007E6ABF" w14:paraId="41F26FB5" w14:textId="77777777" w:rsidTr="00702187">
        <w:tc>
          <w:tcPr>
            <w:tcW w:w="4080" w:type="dxa"/>
            <w:tcMar>
              <w:top w:w="75" w:type="dxa"/>
              <w:bottom w:w="75" w:type="dxa"/>
            </w:tcMar>
            <w:vAlign w:val="center"/>
          </w:tcPr>
          <w:p w14:paraId="77A70ED0" w14:textId="77777777" w:rsidR="00180C75" w:rsidRPr="007E6ABF" w:rsidRDefault="00180C75" w:rsidP="00702187">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5EF040CA" w14:textId="77777777" w:rsidR="00180C75" w:rsidRPr="007E6ABF" w:rsidRDefault="00180C75" w:rsidP="00702187">
            <w:pPr>
              <w:jc w:val="center"/>
              <w:rPr>
                <w:sz w:val="16"/>
                <w:szCs w:val="16"/>
              </w:rPr>
            </w:pPr>
            <w:r w:rsidRPr="007E6ABF">
              <w:rPr>
                <w:rFonts w:ascii="Arial" w:hAnsi="Arial" w:cs="Arial"/>
                <w:position w:val="-2"/>
                <w:sz w:val="16"/>
                <w:szCs w:val="16"/>
              </w:rPr>
              <w:t>Garant</w:t>
            </w:r>
          </w:p>
        </w:tc>
      </w:tr>
      <w:tr w:rsidR="00180C75" w:rsidRPr="007E6ABF" w14:paraId="095D106A" w14:textId="77777777" w:rsidTr="00702187">
        <w:tc>
          <w:tcPr>
            <w:tcW w:w="4080" w:type="dxa"/>
            <w:tcMar>
              <w:top w:w="75" w:type="dxa"/>
              <w:bottom w:w="75" w:type="dxa"/>
            </w:tcMar>
            <w:vAlign w:val="center"/>
          </w:tcPr>
          <w:p w14:paraId="0CB442EE" w14:textId="77777777" w:rsidR="00180C75" w:rsidRPr="007E6ABF" w:rsidRDefault="00180C75" w:rsidP="00702187">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7A786592" w14:textId="77777777" w:rsidR="00180C75" w:rsidRPr="007E6ABF" w:rsidRDefault="00180C75" w:rsidP="00702187">
            <w:pPr>
              <w:rPr>
                <w:sz w:val="16"/>
                <w:szCs w:val="16"/>
              </w:rPr>
            </w:pPr>
          </w:p>
          <w:p w14:paraId="77DD8C52" w14:textId="77777777" w:rsidR="00180C75" w:rsidRPr="007E6ABF" w:rsidRDefault="00180C75" w:rsidP="00702187">
            <w:pPr>
              <w:jc w:val="center"/>
              <w:rPr>
                <w:sz w:val="16"/>
                <w:szCs w:val="16"/>
              </w:rPr>
            </w:pPr>
            <w:r w:rsidRPr="007E6ABF">
              <w:rPr>
                <w:rFonts w:ascii="Arial" w:hAnsi="Arial" w:cs="Arial"/>
                <w:position w:val="-2"/>
                <w:sz w:val="16"/>
                <w:szCs w:val="16"/>
              </w:rPr>
              <w:t>(žig in podpis)</w:t>
            </w:r>
          </w:p>
        </w:tc>
      </w:tr>
    </w:tbl>
    <w:p w14:paraId="0D36C416" w14:textId="77777777" w:rsidR="00180C75" w:rsidRDefault="00180C75" w:rsidP="00180C75">
      <w:pPr>
        <w:spacing w:before="225" w:after="225" w:line="240" w:lineRule="auto"/>
        <w:jc w:val="right"/>
        <w:rPr>
          <w:rFonts w:ascii="Arial" w:hAnsi="Arial" w:cs="Arial"/>
          <w:color w:val="000000"/>
          <w:sz w:val="18"/>
          <w:szCs w:val="18"/>
        </w:rPr>
      </w:pPr>
      <w:r>
        <w:rPr>
          <w:rFonts w:ascii="Arial" w:hAnsi="Arial" w:cs="Arial"/>
          <w:color w:val="000000"/>
          <w:sz w:val="18"/>
          <w:szCs w:val="18"/>
        </w:rPr>
        <w:br w:type="page"/>
      </w:r>
    </w:p>
    <w:p w14:paraId="524B7844" w14:textId="071FA855" w:rsidR="00180C75" w:rsidRDefault="00180C75" w:rsidP="00180C75">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 xml:space="preserve">Obrazec št: </w:t>
      </w:r>
      <w:r w:rsidR="00BD6730">
        <w:rPr>
          <w:rFonts w:ascii="Arial" w:hAnsi="Arial" w:cs="Arial"/>
          <w:sz w:val="18"/>
          <w:szCs w:val="18"/>
        </w:rPr>
        <w:t>8</w:t>
      </w:r>
      <w:r>
        <w:rPr>
          <w:rFonts w:ascii="Arial" w:hAnsi="Arial" w:cs="Arial"/>
          <w:sz w:val="18"/>
          <w:szCs w:val="18"/>
        </w:rPr>
        <w:t>a</w:t>
      </w:r>
    </w:p>
    <w:p w14:paraId="3451A6AA" w14:textId="77777777" w:rsidR="00180C75" w:rsidRDefault="00180C75" w:rsidP="00180C7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3B73990E" w14:textId="77777777" w:rsidR="00180C75" w:rsidRDefault="00180C75" w:rsidP="00180C75">
      <w:pPr>
        <w:spacing w:after="120"/>
        <w:rPr>
          <w:rFonts w:ascii="Arial" w:hAnsi="Arial" w:cs="Arial"/>
        </w:rPr>
      </w:pPr>
    </w:p>
    <w:p w14:paraId="5CC38AFF" w14:textId="77777777" w:rsidR="00180C75" w:rsidRDefault="00180C75" w:rsidP="00180C75">
      <w:pPr>
        <w:spacing w:before="225" w:after="225" w:line="240" w:lineRule="auto"/>
        <w:jc w:val="center"/>
      </w:pPr>
      <w:r>
        <w:rPr>
          <w:rFonts w:ascii="Arial" w:hAnsi="Arial" w:cs="Arial"/>
          <w:b/>
          <w:bCs/>
          <w:color w:val="000000"/>
          <w:sz w:val="24"/>
          <w:szCs w:val="24"/>
        </w:rPr>
        <w:t>MENIČNA IZJAVA</w:t>
      </w:r>
    </w:p>
    <w:p w14:paraId="54B83B77" w14:textId="77777777" w:rsidR="00180C75" w:rsidRDefault="00180C75" w:rsidP="00180C75">
      <w:pPr>
        <w:spacing w:before="225" w:after="225" w:line="240" w:lineRule="auto"/>
        <w:jc w:val="center"/>
      </w:pPr>
      <w:r>
        <w:rPr>
          <w:rFonts w:ascii="Arial" w:hAnsi="Arial" w:cs="Arial"/>
          <w:color w:val="000000"/>
          <w:sz w:val="21"/>
          <w:szCs w:val="21"/>
        </w:rPr>
        <w:t>s pooblastilom za izpolnitev in unovčenje menice</w:t>
      </w:r>
    </w:p>
    <w:p w14:paraId="3ACE3479" w14:textId="77777777" w:rsidR="00180C75" w:rsidRDefault="00180C75" w:rsidP="00180C75">
      <w:pPr>
        <w:spacing w:before="225" w:after="225" w:line="240" w:lineRule="auto"/>
        <w:jc w:val="both"/>
      </w:pPr>
      <w:r>
        <w:rPr>
          <w:rFonts w:ascii="Arial" w:hAnsi="Arial" w:cs="Arial"/>
          <w:color w:val="000000"/>
          <w:sz w:val="18"/>
          <w:szCs w:val="18"/>
        </w:rPr>
        <w:t> </w:t>
      </w:r>
    </w:p>
    <w:p w14:paraId="13BFE38C" w14:textId="77777777" w:rsidR="00180C75" w:rsidRDefault="00180C75" w:rsidP="00180C75">
      <w:pPr>
        <w:spacing w:before="225" w:after="225" w:line="240" w:lineRule="auto"/>
        <w:jc w:val="both"/>
      </w:pPr>
      <w:r>
        <w:rPr>
          <w:rFonts w:ascii="Arial" w:hAnsi="Arial" w:cs="Arial"/>
          <w:color w:val="000000"/>
          <w:sz w:val="18"/>
          <w:szCs w:val="18"/>
        </w:rPr>
        <w:t xml:space="preserve">Naročniku </w:t>
      </w:r>
      <w:r w:rsidRPr="00957001">
        <w:rPr>
          <w:rFonts w:ascii="Arial" w:hAnsi="Arial" w:cs="Arial"/>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43892051" w14:textId="22B3CDA5" w:rsidR="00180C75" w:rsidRDefault="00180C75" w:rsidP="00180C75">
      <w:pPr>
        <w:spacing w:before="225" w:after="225" w:line="240" w:lineRule="auto"/>
        <w:jc w:val="center"/>
        <w:rPr>
          <w:rFonts w:ascii="Arial" w:hAnsi="Arial" w:cs="Arial"/>
          <w:color w:val="000000"/>
          <w:sz w:val="18"/>
          <w:szCs w:val="18"/>
        </w:rPr>
      </w:pPr>
      <w:r>
        <w:rPr>
          <w:rFonts w:ascii="Arial" w:hAnsi="Arial" w:cs="Arial"/>
          <w:color w:val="000000"/>
          <w:sz w:val="18"/>
          <w:szCs w:val="18"/>
        </w:rPr>
        <w:t>»</w:t>
      </w:r>
      <w:r>
        <w:rPr>
          <w:rFonts w:ascii="Arial" w:hAnsi="Arial" w:cs="Arial"/>
          <w:color w:val="222222"/>
          <w:sz w:val="18"/>
          <w:szCs w:val="18"/>
          <w:shd w:val="clear" w:color="auto" w:fill="FFFFFF"/>
        </w:rPr>
        <w:t>Izdelava in montaža gluhe sobe«</w:t>
      </w:r>
    </w:p>
    <w:p w14:paraId="7EA98E93" w14:textId="77777777" w:rsidR="00180C75" w:rsidRDefault="00180C75" w:rsidP="00180C75">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9CFA4B9" w14:textId="77777777" w:rsidR="00180C75" w:rsidRDefault="00180C75" w:rsidP="00180C75">
      <w:pPr>
        <w:spacing w:before="225" w:after="225" w:line="240" w:lineRule="auto"/>
        <w:jc w:val="both"/>
      </w:pPr>
      <w:r>
        <w:rPr>
          <w:rFonts w:ascii="Arial" w:hAnsi="Arial" w:cs="Arial"/>
          <w:color w:val="000000"/>
          <w:sz w:val="18"/>
          <w:szCs w:val="18"/>
        </w:rPr>
        <w:t> </w:t>
      </w:r>
    </w:p>
    <w:p w14:paraId="3DEF28D8" w14:textId="77777777" w:rsidR="00180C75" w:rsidRDefault="00180C75" w:rsidP="00180C75">
      <w:pPr>
        <w:spacing w:before="225" w:after="225" w:line="240" w:lineRule="auto"/>
        <w:jc w:val="both"/>
      </w:pPr>
      <w:r>
        <w:rPr>
          <w:rFonts w:ascii="Arial" w:hAnsi="Arial" w:cs="Arial"/>
          <w:color w:val="000000"/>
          <w:sz w:val="18"/>
          <w:szCs w:val="18"/>
        </w:rPr>
        <w:t xml:space="preserve">Naročnika </w:t>
      </w:r>
      <w:r w:rsidRPr="00957001">
        <w:rPr>
          <w:rFonts w:ascii="Arial" w:hAnsi="Arial" w:cs="Arial"/>
          <w:color w:val="000000"/>
          <w:sz w:val="18"/>
          <w:szCs w:val="18"/>
        </w:rPr>
        <w:t xml:space="preserve">InnoRenew CoE Center odličnosti za raziskave in inovacije na področju obnovljivih materialov in zdravega bivanjskega okolja, Livade 6, 6310 Izola </w:t>
      </w:r>
      <w:r>
        <w:rPr>
          <w:rFonts w:ascii="Arial" w:hAnsi="Arial" w:cs="Arial"/>
          <w:color w:val="000000"/>
          <w:sz w:val="18"/>
          <w:szCs w:val="18"/>
        </w:rPr>
        <w:t>–</w:t>
      </w:r>
      <w:r w:rsidRPr="00957001">
        <w:rPr>
          <w:rFonts w:ascii="Arial" w:hAnsi="Arial" w:cs="Arial"/>
          <w:color w:val="000000"/>
          <w:sz w:val="18"/>
          <w:szCs w:val="18"/>
        </w:rPr>
        <w:t xml:space="preserve"> Isola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1AFEC5EE" w14:textId="77777777" w:rsidR="00180C75" w:rsidRDefault="00180C75" w:rsidP="00180C75">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3AFBFEAC" w14:textId="41352742" w:rsidR="00180C75" w:rsidRDefault="00180C75" w:rsidP="00180C75">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 (navedba datuma veljavnosti).</w:t>
      </w:r>
    </w:p>
    <w:p w14:paraId="7065E3B3" w14:textId="77777777" w:rsidR="00180C75" w:rsidRDefault="00180C75" w:rsidP="00180C75">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0FDD345B" w14:textId="77777777" w:rsidR="00180C75" w:rsidRDefault="00180C75" w:rsidP="00180C75">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342E30F2" w14:textId="77777777" w:rsidR="00180C75" w:rsidRDefault="00180C75" w:rsidP="00180C75">
      <w:pPr>
        <w:spacing w:before="225" w:after="225" w:line="240" w:lineRule="auto"/>
        <w:jc w:val="both"/>
        <w:rPr>
          <w:rFonts w:ascii="Arial" w:hAnsi="Arial" w:cs="Arial"/>
          <w:color w:val="000000"/>
          <w:sz w:val="18"/>
          <w:szCs w:val="18"/>
        </w:rPr>
      </w:pPr>
    </w:p>
    <w:p w14:paraId="6B187BFE" w14:textId="77777777" w:rsidR="00180C75" w:rsidRDefault="00180C75" w:rsidP="00180C75">
      <w:pPr>
        <w:spacing w:before="225" w:after="225" w:line="240" w:lineRule="auto"/>
        <w:jc w:val="both"/>
      </w:pPr>
      <w:r>
        <w:rPr>
          <w:rFonts w:ascii="Arial" w:hAnsi="Arial" w:cs="Arial"/>
          <w:color w:val="000000"/>
          <w:sz w:val="18"/>
          <w:szCs w:val="18"/>
        </w:rPr>
        <w:t>Priloga: </w:t>
      </w:r>
    </w:p>
    <w:p w14:paraId="2559B570" w14:textId="77777777" w:rsidR="00180C75" w:rsidRDefault="00180C75" w:rsidP="00180C75">
      <w:pPr>
        <w:spacing w:before="225" w:after="225" w:line="240" w:lineRule="auto"/>
        <w:jc w:val="both"/>
      </w:pPr>
      <w:r>
        <w:rPr>
          <w:rFonts w:ascii="Arial" w:hAnsi="Arial" w:cs="Arial"/>
          <w:color w:val="000000"/>
          <w:sz w:val="18"/>
          <w:szCs w:val="18"/>
        </w:rPr>
        <w:t>- bianco menica, podpisana in žigosana</w:t>
      </w:r>
    </w:p>
    <w:p w14:paraId="7D924E65" w14:textId="77777777" w:rsidR="00180C75" w:rsidRDefault="00180C75" w:rsidP="00180C75">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80C75" w14:paraId="61FF4C21" w14:textId="77777777" w:rsidTr="00702187">
        <w:tc>
          <w:tcPr>
            <w:tcW w:w="2500" w:type="pct"/>
            <w:tcMar>
              <w:top w:w="75" w:type="dxa"/>
              <w:bottom w:w="75" w:type="dxa"/>
            </w:tcMar>
            <w:vAlign w:val="center"/>
          </w:tcPr>
          <w:p w14:paraId="70D6682F" w14:textId="77777777" w:rsidR="00180C75" w:rsidRDefault="00180C75" w:rsidP="00702187">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C67B7B3" w14:textId="77777777" w:rsidR="00180C75" w:rsidRDefault="00180C75" w:rsidP="00702187">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80C75" w14:paraId="10D1ABBD" w14:textId="77777777" w:rsidTr="00702187">
        <w:tc>
          <w:tcPr>
            <w:tcW w:w="2500" w:type="pct"/>
            <w:tcMar>
              <w:top w:w="75" w:type="dxa"/>
              <w:bottom w:w="75" w:type="dxa"/>
            </w:tcMar>
            <w:vAlign w:val="center"/>
          </w:tcPr>
          <w:p w14:paraId="1A1882CE" w14:textId="77777777" w:rsidR="00180C75" w:rsidRDefault="00180C75" w:rsidP="00702187">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95ED322" w14:textId="77777777" w:rsidR="00180C75" w:rsidRDefault="00180C75" w:rsidP="00702187"/>
          <w:p w14:paraId="05D67EF8" w14:textId="77777777" w:rsidR="00180C75" w:rsidRDefault="00180C75" w:rsidP="00702187">
            <w:pPr>
              <w:jc w:val="center"/>
            </w:pPr>
            <w:r>
              <w:rPr>
                <w:rFonts w:ascii="Arial" w:hAnsi="Arial" w:cs="Arial"/>
                <w:color w:val="A9A9A9"/>
                <w:position w:val="-2"/>
                <w:sz w:val="18"/>
                <w:szCs w:val="18"/>
              </w:rPr>
              <w:t>(žig in podpis)</w:t>
            </w:r>
          </w:p>
        </w:tc>
      </w:tr>
    </w:tbl>
    <w:p w14:paraId="56B63B9D" w14:textId="77777777" w:rsidR="00180C75" w:rsidRDefault="00180C75" w:rsidP="00180C75">
      <w:pPr>
        <w:spacing w:after="0"/>
        <w:jc w:val="right"/>
        <w:rPr>
          <w:rFonts w:ascii="Arial" w:hAnsi="Arial" w:cs="Arial"/>
          <w:b/>
          <w:sz w:val="18"/>
          <w:szCs w:val="18"/>
        </w:rPr>
      </w:pPr>
    </w:p>
    <w:p w14:paraId="2819DA97" w14:textId="77777777" w:rsidR="00180C75" w:rsidRDefault="00180C75" w:rsidP="00180C75">
      <w:pPr>
        <w:spacing w:after="0"/>
        <w:jc w:val="right"/>
        <w:rPr>
          <w:rFonts w:ascii="Arial" w:hAnsi="Arial" w:cs="Arial"/>
          <w:b/>
          <w:sz w:val="18"/>
          <w:szCs w:val="18"/>
        </w:rPr>
      </w:pPr>
    </w:p>
    <w:p w14:paraId="02E3A38F" w14:textId="77777777" w:rsidR="00180C75" w:rsidRDefault="00180C75" w:rsidP="00180C75">
      <w:pPr>
        <w:spacing w:after="0"/>
        <w:jc w:val="right"/>
        <w:rPr>
          <w:rFonts w:ascii="Arial" w:hAnsi="Arial" w:cs="Arial"/>
          <w:b/>
          <w:sz w:val="18"/>
          <w:szCs w:val="18"/>
        </w:rPr>
      </w:pPr>
    </w:p>
    <w:p w14:paraId="72064A1C" w14:textId="77777777" w:rsidR="00180C75" w:rsidRDefault="00180C75" w:rsidP="00180C75">
      <w:pPr>
        <w:spacing w:after="0"/>
        <w:jc w:val="right"/>
        <w:rPr>
          <w:rFonts w:ascii="Arial" w:hAnsi="Arial" w:cs="Arial"/>
          <w:b/>
          <w:sz w:val="18"/>
          <w:szCs w:val="18"/>
        </w:rPr>
      </w:pPr>
    </w:p>
    <w:p w14:paraId="765617F8" w14:textId="77777777" w:rsidR="00180C75" w:rsidRDefault="00180C75" w:rsidP="00180C75">
      <w:pPr>
        <w:jc w:val="right"/>
        <w:rPr>
          <w:rFonts w:ascii="Arial" w:hAnsi="Arial" w:cs="Arial"/>
          <w:i/>
          <w:sz w:val="18"/>
          <w:szCs w:val="18"/>
        </w:rPr>
      </w:pPr>
    </w:p>
    <w:p w14:paraId="5FE28957" w14:textId="77777777" w:rsidR="00180C75" w:rsidRDefault="00180C75" w:rsidP="00180C75">
      <w:pPr>
        <w:jc w:val="right"/>
        <w:rPr>
          <w:rFonts w:ascii="Arial" w:hAnsi="Arial" w:cs="Arial"/>
          <w:i/>
          <w:sz w:val="18"/>
          <w:szCs w:val="18"/>
        </w:rPr>
      </w:pPr>
    </w:p>
    <w:p w14:paraId="10BBBF60" w14:textId="77777777" w:rsidR="00180C75" w:rsidRDefault="00180C75" w:rsidP="00180C75">
      <w:pPr>
        <w:jc w:val="right"/>
        <w:rPr>
          <w:rFonts w:ascii="Arial" w:hAnsi="Arial" w:cs="Arial"/>
          <w:i/>
          <w:sz w:val="18"/>
          <w:szCs w:val="18"/>
        </w:rPr>
      </w:pPr>
    </w:p>
    <w:p w14:paraId="28406037" w14:textId="77777777" w:rsidR="00180C75" w:rsidRDefault="00180C75" w:rsidP="00180C75">
      <w:pPr>
        <w:spacing w:before="225" w:after="225" w:line="240" w:lineRule="auto"/>
        <w:jc w:val="right"/>
        <w:rPr>
          <w:rFonts w:ascii="Arial" w:hAnsi="Arial" w:cs="Arial"/>
          <w:sz w:val="18"/>
          <w:szCs w:val="18"/>
        </w:rPr>
      </w:pPr>
      <w:r>
        <w:rPr>
          <w:rFonts w:ascii="Arial" w:hAnsi="Arial" w:cs="Arial"/>
          <w:sz w:val="18"/>
          <w:szCs w:val="18"/>
        </w:rPr>
        <w:br w:type="page"/>
      </w:r>
    </w:p>
    <w:p w14:paraId="0DA98784" w14:textId="0BA10CCA" w:rsidR="00180C75" w:rsidRPr="00252358" w:rsidRDefault="00180C75" w:rsidP="00180C75">
      <w:pPr>
        <w:spacing w:before="225" w:after="225" w:line="240" w:lineRule="auto"/>
        <w:jc w:val="right"/>
      </w:pPr>
      <w:r w:rsidRPr="00590863">
        <w:rPr>
          <w:rFonts w:ascii="Arial" w:hAnsi="Arial" w:cs="Arial"/>
          <w:sz w:val="18"/>
          <w:szCs w:val="18"/>
        </w:rPr>
        <w:lastRenderedPageBreak/>
        <w:t xml:space="preserve">Obrazec št: </w:t>
      </w:r>
      <w:r w:rsidR="00BD6730">
        <w:rPr>
          <w:rFonts w:ascii="Arial" w:hAnsi="Arial" w:cs="Arial"/>
          <w:sz w:val="18"/>
          <w:szCs w:val="18"/>
        </w:rPr>
        <w:t>8</w:t>
      </w:r>
      <w:r>
        <w:rPr>
          <w:rFonts w:ascii="Arial" w:hAnsi="Arial" w:cs="Arial"/>
          <w:sz w:val="18"/>
          <w:szCs w:val="18"/>
        </w:rPr>
        <w:t>b</w:t>
      </w:r>
    </w:p>
    <w:p w14:paraId="3BC08AED" w14:textId="77777777" w:rsidR="00180C75" w:rsidRPr="00012C90" w:rsidRDefault="00180C75" w:rsidP="00180C7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Vzorec bančne garancije</w:t>
      </w:r>
      <w:r>
        <w:rPr>
          <w:rFonts w:ascii="Arial" w:hAnsi="Arial" w:cs="Arial"/>
        </w:rPr>
        <w:t xml:space="preserve"> / kavcijskega zavarovanja</w:t>
      </w:r>
      <w:r w:rsidRPr="00012C90">
        <w:rPr>
          <w:rFonts w:ascii="Arial" w:hAnsi="Arial" w:cs="Arial"/>
        </w:rPr>
        <w:t xml:space="preserve"> za </w:t>
      </w:r>
      <w:r>
        <w:rPr>
          <w:rFonts w:ascii="Arial" w:hAnsi="Arial" w:cs="Arial"/>
        </w:rPr>
        <w:t>odpravo napak v garancijskem obdobju</w:t>
      </w:r>
    </w:p>
    <w:p w14:paraId="649E73DF" w14:textId="77777777" w:rsidR="00180C75" w:rsidRPr="007E6ABF" w:rsidRDefault="00180C75" w:rsidP="00180C75">
      <w:pPr>
        <w:spacing w:before="225" w:after="225" w:line="240" w:lineRule="auto"/>
        <w:jc w:val="both"/>
        <w:rPr>
          <w:rFonts w:ascii="Arial" w:hAnsi="Arial" w:cs="Arial"/>
          <w:sz w:val="16"/>
          <w:szCs w:val="16"/>
        </w:rPr>
      </w:pPr>
      <w:r w:rsidRPr="007E6ABF">
        <w:rPr>
          <w:rFonts w:ascii="Arial" w:hAnsi="Arial" w:cs="Arial"/>
          <w:i/>
          <w:iCs/>
          <w:color w:val="000000"/>
          <w:sz w:val="16"/>
          <w:szCs w:val="16"/>
        </w:rPr>
        <w:t>Glava s podatki o garantu (zavarovalnici/banki) ali SWIFT ključ</w:t>
      </w:r>
    </w:p>
    <w:p w14:paraId="2DD020AF" w14:textId="77777777" w:rsidR="00180C75" w:rsidRPr="007E6ABF" w:rsidRDefault="00180C75" w:rsidP="00180C75">
      <w:pPr>
        <w:spacing w:before="225" w:after="225" w:line="240" w:lineRule="auto"/>
        <w:jc w:val="both"/>
        <w:rPr>
          <w:sz w:val="16"/>
          <w:szCs w:val="16"/>
        </w:rPr>
      </w:pPr>
      <w:r w:rsidRPr="007E6ABF">
        <w:rPr>
          <w:rFonts w:ascii="Arial" w:hAnsi="Arial" w:cs="Arial"/>
          <w:sz w:val="16"/>
          <w:szCs w:val="16"/>
        </w:rPr>
        <w:t xml:space="preserve">Za: </w:t>
      </w:r>
      <w:r w:rsidRPr="007E6ABF">
        <w:rPr>
          <w:rFonts w:ascii="Arial" w:hAnsi="Arial" w:cs="Arial"/>
          <w:b/>
          <w:color w:val="000000"/>
          <w:sz w:val="16"/>
          <w:szCs w:val="16"/>
        </w:rPr>
        <w:t>InnoRenew CoE Center odličnosti za raziskave in inovacije na področju obnovljivih materialov in zdravega bivanjskega okolja, Livade 6, 6310 Izola - Isola</w:t>
      </w:r>
    </w:p>
    <w:p w14:paraId="248297EB" w14:textId="77777777" w:rsidR="00180C75" w:rsidRPr="007E6ABF" w:rsidRDefault="00180C75" w:rsidP="00180C75">
      <w:pPr>
        <w:spacing w:before="225" w:after="225" w:line="240" w:lineRule="auto"/>
        <w:jc w:val="both"/>
        <w:rPr>
          <w:sz w:val="16"/>
          <w:szCs w:val="16"/>
        </w:rPr>
      </w:pPr>
      <w:r w:rsidRPr="007E6ABF">
        <w:rPr>
          <w:rFonts w:ascii="Arial" w:hAnsi="Arial" w:cs="Arial"/>
          <w:sz w:val="16"/>
          <w:szCs w:val="16"/>
        </w:rPr>
        <w:t xml:space="preserve">Datum: </w:t>
      </w:r>
      <w:r w:rsidRPr="007E6ABF">
        <w:rPr>
          <w:rFonts w:ascii="Arial" w:hAnsi="Arial" w:cs="Arial"/>
          <w:i/>
          <w:iCs/>
          <w:sz w:val="16"/>
          <w:szCs w:val="16"/>
        </w:rPr>
        <w:t>(vpiše se datum izdaje)</w:t>
      </w:r>
    </w:p>
    <w:p w14:paraId="410ACAA4" w14:textId="77777777" w:rsidR="00180C75" w:rsidRPr="007E6ABF" w:rsidRDefault="00180C75" w:rsidP="00180C75">
      <w:pPr>
        <w:spacing w:before="225" w:after="225" w:line="240" w:lineRule="auto"/>
        <w:jc w:val="both"/>
        <w:rPr>
          <w:rFonts w:ascii="Arial" w:hAnsi="Arial" w:cs="Arial"/>
          <w:sz w:val="16"/>
          <w:szCs w:val="16"/>
        </w:rPr>
      </w:pPr>
      <w:r w:rsidRPr="007E6ABF">
        <w:rPr>
          <w:rFonts w:ascii="Arial" w:hAnsi="Arial" w:cs="Arial"/>
          <w:b/>
          <w:bCs/>
          <w:color w:val="000000"/>
          <w:sz w:val="16"/>
          <w:szCs w:val="16"/>
        </w:rPr>
        <w:t>VRSTA ZAVAROVANJA:</w:t>
      </w:r>
      <w:r w:rsidRPr="007E6ABF">
        <w:rPr>
          <w:rFonts w:ascii="Arial" w:hAnsi="Arial" w:cs="Arial"/>
          <w:color w:val="000000"/>
          <w:sz w:val="16"/>
          <w:szCs w:val="16"/>
        </w:rPr>
        <w:t xml:space="preserve"> </w:t>
      </w:r>
      <w:r w:rsidRPr="007E6ABF">
        <w:rPr>
          <w:rFonts w:ascii="Arial" w:hAnsi="Arial" w:cs="Arial"/>
          <w:i/>
          <w:iCs/>
          <w:color w:val="000000"/>
          <w:sz w:val="16"/>
          <w:szCs w:val="16"/>
        </w:rPr>
        <w:t>(vpiše se vrsta zavarovanja: kavcijsko zavarovanje/bančna garancija)</w:t>
      </w:r>
    </w:p>
    <w:p w14:paraId="560CDF3A" w14:textId="77777777" w:rsidR="00180C75" w:rsidRPr="007E6ABF" w:rsidRDefault="00180C75" w:rsidP="00180C75">
      <w:pPr>
        <w:spacing w:before="225" w:after="225" w:line="240" w:lineRule="auto"/>
        <w:jc w:val="both"/>
        <w:rPr>
          <w:sz w:val="16"/>
          <w:szCs w:val="16"/>
        </w:rPr>
      </w:pPr>
      <w:r w:rsidRPr="007E6ABF">
        <w:rPr>
          <w:rFonts w:ascii="Arial" w:hAnsi="Arial" w:cs="Arial"/>
          <w:b/>
          <w:bCs/>
          <w:sz w:val="16"/>
          <w:szCs w:val="16"/>
        </w:rPr>
        <w:t>ŠTEVILKA:</w:t>
      </w:r>
      <w:r w:rsidRPr="007E6ABF">
        <w:rPr>
          <w:rFonts w:ascii="Arial" w:hAnsi="Arial" w:cs="Arial"/>
          <w:sz w:val="16"/>
          <w:szCs w:val="16"/>
        </w:rPr>
        <w:t xml:space="preserve"> </w:t>
      </w:r>
      <w:r w:rsidRPr="007E6ABF">
        <w:rPr>
          <w:rFonts w:ascii="Arial" w:hAnsi="Arial" w:cs="Arial"/>
          <w:i/>
          <w:iCs/>
          <w:sz w:val="16"/>
          <w:szCs w:val="16"/>
        </w:rPr>
        <w:t>(vpiše se številka zavarovanja)</w:t>
      </w:r>
    </w:p>
    <w:p w14:paraId="46DC9241" w14:textId="77777777" w:rsidR="00180C75" w:rsidRPr="007E6ABF" w:rsidRDefault="00180C75" w:rsidP="00180C75">
      <w:pPr>
        <w:spacing w:before="225" w:after="225" w:line="240" w:lineRule="auto"/>
        <w:jc w:val="both"/>
        <w:rPr>
          <w:rFonts w:ascii="Arial" w:hAnsi="Arial" w:cs="Arial"/>
          <w:sz w:val="16"/>
          <w:szCs w:val="16"/>
        </w:rPr>
      </w:pPr>
      <w:r w:rsidRPr="007E6ABF">
        <w:rPr>
          <w:rFonts w:ascii="Arial" w:hAnsi="Arial" w:cs="Arial"/>
          <w:b/>
          <w:bCs/>
          <w:color w:val="000000"/>
          <w:sz w:val="16"/>
          <w:szCs w:val="16"/>
        </w:rPr>
        <w:t>GARANT:</w:t>
      </w:r>
      <w:r w:rsidRPr="007E6ABF">
        <w:rPr>
          <w:rFonts w:ascii="Arial" w:hAnsi="Arial" w:cs="Arial"/>
          <w:color w:val="000000"/>
          <w:sz w:val="16"/>
          <w:szCs w:val="16"/>
        </w:rPr>
        <w:t xml:space="preserve"> </w:t>
      </w:r>
      <w:r w:rsidRPr="007E6ABF">
        <w:rPr>
          <w:rFonts w:ascii="Arial" w:hAnsi="Arial" w:cs="Arial"/>
          <w:i/>
          <w:iCs/>
          <w:color w:val="000000"/>
          <w:sz w:val="16"/>
          <w:szCs w:val="16"/>
        </w:rPr>
        <w:t>(vpiše se ime in naslov zavarovalnice/banke v kraju izdaje)</w:t>
      </w:r>
    </w:p>
    <w:p w14:paraId="16E3ADD1" w14:textId="77777777" w:rsidR="00180C75" w:rsidRPr="007E6ABF" w:rsidRDefault="00180C75" w:rsidP="00180C75">
      <w:pPr>
        <w:spacing w:before="225" w:after="225" w:line="240" w:lineRule="auto"/>
        <w:jc w:val="both"/>
        <w:rPr>
          <w:sz w:val="16"/>
          <w:szCs w:val="16"/>
        </w:rPr>
      </w:pPr>
      <w:r w:rsidRPr="007E6ABF">
        <w:rPr>
          <w:rFonts w:ascii="Arial" w:hAnsi="Arial" w:cs="Arial"/>
          <w:b/>
          <w:bCs/>
          <w:sz w:val="16"/>
          <w:szCs w:val="16"/>
        </w:rPr>
        <w:t>NAROČNIK:</w:t>
      </w:r>
      <w:r w:rsidRPr="007E6ABF">
        <w:rPr>
          <w:rFonts w:ascii="Arial" w:hAnsi="Arial" w:cs="Arial"/>
          <w:sz w:val="16"/>
          <w:szCs w:val="16"/>
        </w:rPr>
        <w:t xml:space="preserve"> </w:t>
      </w:r>
      <w:r w:rsidRPr="007E6ABF">
        <w:rPr>
          <w:rFonts w:ascii="Arial" w:hAnsi="Arial" w:cs="Arial"/>
          <w:i/>
          <w:iCs/>
          <w:sz w:val="16"/>
          <w:szCs w:val="16"/>
        </w:rPr>
        <w:t>(vpiše se ime in naslov naročnika zavarovanja, tj. v postopku javnega naročanja izbranega ponudnika)</w:t>
      </w:r>
    </w:p>
    <w:p w14:paraId="378FFB79" w14:textId="77777777" w:rsidR="00180C75" w:rsidRPr="007E6ABF" w:rsidRDefault="00180C75" w:rsidP="00180C75">
      <w:pPr>
        <w:spacing w:before="225" w:after="225" w:line="240" w:lineRule="auto"/>
        <w:jc w:val="both"/>
        <w:rPr>
          <w:rFonts w:ascii="Arial" w:hAnsi="Arial" w:cs="Arial"/>
          <w:b/>
          <w:bCs/>
          <w:sz w:val="16"/>
          <w:szCs w:val="16"/>
        </w:rPr>
      </w:pPr>
      <w:r w:rsidRPr="007E6ABF">
        <w:rPr>
          <w:rFonts w:ascii="Arial" w:hAnsi="Arial" w:cs="Arial"/>
          <w:b/>
          <w:bCs/>
          <w:sz w:val="16"/>
          <w:szCs w:val="16"/>
        </w:rPr>
        <w:t>UPRAVIČENEC:</w:t>
      </w:r>
      <w:r w:rsidRPr="007E6ABF">
        <w:rPr>
          <w:rFonts w:ascii="Arial" w:hAnsi="Arial" w:cs="Arial"/>
          <w:sz w:val="16"/>
          <w:szCs w:val="16"/>
        </w:rPr>
        <w:t xml:space="preserve"> </w:t>
      </w:r>
      <w:r w:rsidRPr="007E6ABF">
        <w:rPr>
          <w:rFonts w:ascii="Arial" w:hAnsi="Arial" w:cs="Arial"/>
          <w:b/>
          <w:color w:val="000000"/>
          <w:sz w:val="16"/>
          <w:szCs w:val="16"/>
        </w:rPr>
        <w:t xml:space="preserve">InnoRenew CoE Center odličnosti za raziskave in inovacije na področju obnovljivih materialov in zdravega bivanjskega okolja, </w:t>
      </w:r>
      <w:r w:rsidRPr="007E6ABF">
        <w:rPr>
          <w:rFonts w:ascii="Arial" w:hAnsi="Arial" w:cs="Arial"/>
          <w:b/>
          <w:sz w:val="16"/>
          <w:szCs w:val="16"/>
        </w:rPr>
        <w:t>Livade 6, 6310 Izola - Isola</w:t>
      </w:r>
      <w:r w:rsidRPr="007E6ABF">
        <w:rPr>
          <w:rFonts w:ascii="Arial" w:hAnsi="Arial" w:cs="Arial"/>
          <w:b/>
          <w:bCs/>
          <w:sz w:val="16"/>
          <w:szCs w:val="16"/>
        </w:rPr>
        <w:t xml:space="preserve"> </w:t>
      </w:r>
    </w:p>
    <w:p w14:paraId="29AF34EA" w14:textId="50F38FC4" w:rsidR="00180C75" w:rsidRPr="007E6ABF" w:rsidRDefault="00180C75" w:rsidP="00180C75">
      <w:pPr>
        <w:spacing w:before="225" w:after="225" w:line="240" w:lineRule="auto"/>
        <w:jc w:val="both"/>
        <w:rPr>
          <w:rFonts w:ascii="Arial" w:hAnsi="Arial" w:cs="Arial"/>
          <w:color w:val="000000"/>
          <w:sz w:val="16"/>
          <w:szCs w:val="16"/>
        </w:rPr>
      </w:pPr>
      <w:r w:rsidRPr="007E6ABF">
        <w:rPr>
          <w:rFonts w:ascii="Arial" w:hAnsi="Arial" w:cs="Arial"/>
          <w:b/>
          <w:bCs/>
          <w:sz w:val="16"/>
          <w:szCs w:val="16"/>
        </w:rPr>
        <w:t>OSNOVNI POSEL:</w:t>
      </w:r>
      <w:r w:rsidRPr="007E6ABF">
        <w:rPr>
          <w:rFonts w:ascii="Arial" w:hAnsi="Arial" w:cs="Arial"/>
          <w:sz w:val="16"/>
          <w:szCs w:val="16"/>
        </w:rPr>
        <w:t xml:space="preserve"> obveznost naročnika zavarovanja iz pogodbe št. z dne </w:t>
      </w:r>
      <w:r w:rsidRPr="007E6ABF">
        <w:rPr>
          <w:rFonts w:ascii="Arial" w:hAnsi="Arial" w:cs="Arial"/>
          <w:i/>
          <w:iCs/>
          <w:sz w:val="16"/>
          <w:szCs w:val="16"/>
        </w:rPr>
        <w:t>(vpiše se številko in datum pogodbe o izvedbi javnega naročila, sklenjene na podlagi postopka z oznako XXXXXX)</w:t>
      </w:r>
      <w:r w:rsidRPr="007E6ABF">
        <w:rPr>
          <w:rFonts w:ascii="Arial" w:hAnsi="Arial" w:cs="Arial"/>
          <w:sz w:val="16"/>
          <w:szCs w:val="16"/>
        </w:rPr>
        <w:t xml:space="preserve"> za </w:t>
      </w:r>
      <w:r w:rsidRPr="007E6ABF">
        <w:rPr>
          <w:rFonts w:ascii="Arial" w:hAnsi="Arial" w:cs="Arial"/>
          <w:color w:val="000000"/>
          <w:sz w:val="16"/>
          <w:szCs w:val="16"/>
        </w:rPr>
        <w:t>»</w:t>
      </w:r>
      <w:r w:rsidRPr="00180C75">
        <w:rPr>
          <w:rFonts w:ascii="Arial" w:hAnsi="Arial" w:cs="Arial"/>
          <w:color w:val="222222"/>
          <w:sz w:val="16"/>
          <w:szCs w:val="16"/>
          <w:shd w:val="clear" w:color="auto" w:fill="FFFFFF"/>
        </w:rPr>
        <w:t>Izdelava in montaža gluhe sobe</w:t>
      </w:r>
      <w:r w:rsidRPr="007E6ABF">
        <w:rPr>
          <w:rFonts w:ascii="Arial" w:hAnsi="Arial" w:cs="Arial"/>
          <w:color w:val="222222"/>
          <w:sz w:val="16"/>
          <w:szCs w:val="16"/>
          <w:shd w:val="clear" w:color="auto" w:fill="FFFFFF"/>
        </w:rPr>
        <w:t>«</w:t>
      </w:r>
      <w:r w:rsidRPr="007E6ABF">
        <w:rPr>
          <w:rFonts w:ascii="Arial" w:hAnsi="Arial" w:cs="Arial"/>
          <w:color w:val="000000"/>
          <w:sz w:val="16"/>
          <w:szCs w:val="16"/>
        </w:rPr>
        <w:t xml:space="preserve"> </w:t>
      </w:r>
    </w:p>
    <w:p w14:paraId="418DB453" w14:textId="77777777" w:rsidR="00180C75" w:rsidRPr="007E6ABF" w:rsidRDefault="00180C75" w:rsidP="00180C75">
      <w:pPr>
        <w:spacing w:before="225" w:after="225" w:line="240" w:lineRule="auto"/>
        <w:jc w:val="both"/>
        <w:rPr>
          <w:sz w:val="16"/>
          <w:szCs w:val="16"/>
        </w:rPr>
      </w:pPr>
      <w:r w:rsidRPr="007E6ABF">
        <w:rPr>
          <w:rFonts w:ascii="Arial" w:hAnsi="Arial" w:cs="Arial"/>
          <w:b/>
          <w:bCs/>
          <w:sz w:val="16"/>
          <w:szCs w:val="16"/>
        </w:rPr>
        <w:t xml:space="preserve">ZNESEK IN VALUTA:  5,00 % pogodbene vrednosti z DDV, kar znaša </w:t>
      </w:r>
      <w:r w:rsidRPr="007E6ABF">
        <w:rPr>
          <w:rFonts w:ascii="Arial" w:hAnsi="Arial" w:cs="Arial"/>
          <w:b/>
          <w:bCs/>
          <w:sz w:val="16"/>
          <w:szCs w:val="16"/>
          <w:u w:val="single"/>
        </w:rPr>
        <w:t>__________</w:t>
      </w:r>
    </w:p>
    <w:p w14:paraId="744B9A48" w14:textId="77777777" w:rsidR="00180C75" w:rsidRPr="007E6ABF" w:rsidRDefault="00180C75" w:rsidP="00180C75">
      <w:pPr>
        <w:keepNext/>
        <w:jc w:val="both"/>
        <w:rPr>
          <w:rFonts w:ascii="Arial" w:hAnsi="Arial" w:cs="Arial"/>
          <w:sz w:val="20"/>
          <w:szCs w:val="20"/>
        </w:rPr>
      </w:pPr>
      <w:r w:rsidRPr="007E6ABF">
        <w:rPr>
          <w:rFonts w:ascii="Arial" w:hAnsi="Arial" w:cs="Arial"/>
          <w:b/>
          <w:bCs/>
          <w:sz w:val="16"/>
          <w:szCs w:val="16"/>
        </w:rPr>
        <w:t xml:space="preserve">LISTINE, KI JIH JE POLEG IZJAVE TREBA PRILOŽITI ZAHTEVI ZA PLAČILO IN SE IZRECNO ZAHTEVAJO V SPODNJEM BESEDILU: </w:t>
      </w:r>
      <w:r w:rsidRPr="007E6ABF">
        <w:rPr>
          <w:rFonts w:ascii="Arial" w:hAnsi="Arial" w:cs="Arial"/>
          <w:sz w:val="16"/>
          <w:szCs w:val="16"/>
        </w:rPr>
        <w:t>__</w:t>
      </w:r>
      <w:r w:rsidRPr="007E6ABF">
        <w:rPr>
          <w:rFonts w:ascii="Arial" w:hAnsi="Arial" w:cs="Arial"/>
          <w:i/>
          <w:sz w:val="16"/>
          <w:szCs w:val="16"/>
        </w:rPr>
        <w:t xml:space="preserve"> (nobena/navede se listina – npr. primopredajni/prevzemni zapisnik, zaključni obračun)</w:t>
      </w:r>
    </w:p>
    <w:p w14:paraId="136ABCF6" w14:textId="77777777" w:rsidR="00180C75" w:rsidRPr="007E6ABF" w:rsidRDefault="00180C75" w:rsidP="00180C75">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 / angleški</w:t>
      </w:r>
    </w:p>
    <w:p w14:paraId="00DFE623" w14:textId="77777777" w:rsidR="00180C75" w:rsidRPr="007E6ABF" w:rsidRDefault="00180C75" w:rsidP="00180C75">
      <w:pPr>
        <w:keepNext/>
        <w:jc w:val="both"/>
        <w:rPr>
          <w:rFonts w:ascii="Arial" w:hAnsi="Arial" w:cs="Arial"/>
          <w:sz w:val="16"/>
          <w:szCs w:val="16"/>
        </w:rPr>
      </w:pPr>
      <w:r w:rsidRPr="007E6ABF">
        <w:rPr>
          <w:rFonts w:ascii="Arial" w:hAnsi="Arial" w:cs="Arial"/>
          <w:b/>
          <w:bCs/>
          <w:sz w:val="16"/>
          <w:szCs w:val="16"/>
        </w:rPr>
        <w:t>OBLIKA PREDLOŽITVE:</w:t>
      </w:r>
      <w:r w:rsidRPr="007E6ABF">
        <w:rPr>
          <w:rFonts w:ascii="Arial" w:hAnsi="Arial" w:cs="Arial"/>
          <w:sz w:val="16"/>
          <w:szCs w:val="16"/>
        </w:rPr>
        <w:t xml:space="preserve"> v papirni obliki s priporočeno pošto ali katerokoli obliko hitre pošte ali v elektronski obliki po SWIFT sistemu na naslov __ </w:t>
      </w:r>
      <w:r w:rsidRPr="007E6ABF">
        <w:rPr>
          <w:rFonts w:ascii="Arial" w:hAnsi="Arial" w:cs="Arial"/>
          <w:i/>
          <w:sz w:val="16"/>
          <w:szCs w:val="16"/>
        </w:rPr>
        <w:t>(navede se SWIFT naslova garanta)</w:t>
      </w:r>
    </w:p>
    <w:p w14:paraId="288C8C1B" w14:textId="77777777" w:rsidR="00180C75" w:rsidRPr="007E6ABF" w:rsidRDefault="00180C75" w:rsidP="00180C75">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32E7B4E9" w14:textId="77777777" w:rsidR="00180C75" w:rsidRPr="007E6ABF" w:rsidRDefault="00180C75" w:rsidP="00180C75">
      <w:pPr>
        <w:spacing w:before="225" w:after="225" w:line="240" w:lineRule="auto"/>
        <w:jc w:val="both"/>
        <w:rPr>
          <w:sz w:val="16"/>
          <w:szCs w:val="16"/>
        </w:rPr>
      </w:pPr>
      <w:r w:rsidRPr="007E6ABF">
        <w:rPr>
          <w:rFonts w:ascii="Arial" w:hAnsi="Arial" w:cs="Arial"/>
          <w:b/>
          <w:bCs/>
          <w:sz w:val="16"/>
          <w:szCs w:val="16"/>
        </w:rPr>
        <w:t>DATUM VELJAVNOSTI:</w:t>
      </w:r>
      <w:r w:rsidRPr="007E6ABF">
        <w:rPr>
          <w:rFonts w:ascii="Arial" w:hAnsi="Arial" w:cs="Arial"/>
          <w:sz w:val="16"/>
          <w:szCs w:val="16"/>
        </w:rPr>
        <w:t xml:space="preserve"> DD. MM. LLLL </w:t>
      </w:r>
      <w:r w:rsidRPr="007E6ABF">
        <w:rPr>
          <w:rFonts w:ascii="Arial" w:hAnsi="Arial" w:cs="Arial"/>
          <w:i/>
          <w:iCs/>
          <w:sz w:val="16"/>
          <w:szCs w:val="16"/>
        </w:rPr>
        <w:t>(vpiše se datum zapadlosti zavarovanja)</w:t>
      </w:r>
    </w:p>
    <w:p w14:paraId="7E143076" w14:textId="77777777" w:rsidR="00180C75" w:rsidRPr="007E6ABF" w:rsidRDefault="00180C75" w:rsidP="00180C75">
      <w:pPr>
        <w:spacing w:before="225" w:after="225" w:line="240" w:lineRule="auto"/>
        <w:jc w:val="both"/>
        <w:rPr>
          <w:sz w:val="16"/>
          <w:szCs w:val="16"/>
        </w:rPr>
      </w:pPr>
      <w:r w:rsidRPr="007E6ABF">
        <w:rPr>
          <w:rFonts w:ascii="Arial" w:hAnsi="Arial" w:cs="Arial"/>
          <w:b/>
          <w:bCs/>
          <w:sz w:val="16"/>
          <w:szCs w:val="16"/>
        </w:rPr>
        <w:t>STRANKA, KI JE DOLŽNA PLAČATI STROŠKE:</w:t>
      </w:r>
      <w:r w:rsidRPr="007E6ABF">
        <w:rPr>
          <w:rFonts w:ascii="Arial" w:hAnsi="Arial" w:cs="Arial"/>
          <w:sz w:val="16"/>
          <w:szCs w:val="16"/>
        </w:rPr>
        <w:t xml:space="preserve"> </w:t>
      </w:r>
      <w:r w:rsidRPr="007E6ABF">
        <w:rPr>
          <w:rFonts w:ascii="Arial" w:hAnsi="Arial" w:cs="Arial"/>
          <w:i/>
          <w:iCs/>
          <w:sz w:val="16"/>
          <w:szCs w:val="16"/>
        </w:rPr>
        <w:t>(vpiše se ime naročnika zavarovanja, tj. v postopku javnega naročanja izbranega ponudnika)</w:t>
      </w:r>
    </w:p>
    <w:p w14:paraId="679410F2" w14:textId="77777777" w:rsidR="00180C75" w:rsidRPr="007E6ABF" w:rsidRDefault="00180C75" w:rsidP="00180C75">
      <w:pPr>
        <w:spacing w:before="225" w:after="225" w:line="240" w:lineRule="auto"/>
        <w:jc w:val="both"/>
        <w:rPr>
          <w:rFonts w:ascii="Arial" w:hAnsi="Arial" w:cs="Arial"/>
          <w:sz w:val="16"/>
          <w:szCs w:val="16"/>
        </w:rPr>
      </w:pPr>
      <w:r w:rsidRPr="007E6ABF">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5AEFB4" w14:textId="77777777" w:rsidR="00180C75" w:rsidRPr="007E6ABF" w:rsidRDefault="00180C75" w:rsidP="00180C75">
      <w:pPr>
        <w:spacing w:before="225" w:after="225" w:line="240" w:lineRule="auto"/>
        <w:jc w:val="both"/>
        <w:rPr>
          <w:rFonts w:ascii="Arial" w:hAnsi="Arial" w:cs="Arial"/>
          <w:sz w:val="16"/>
          <w:szCs w:val="16"/>
        </w:rPr>
      </w:pPr>
      <w:r w:rsidRPr="007E6ABF">
        <w:rPr>
          <w:rFonts w:ascii="Arial" w:hAnsi="Arial" w:cs="Arial"/>
          <w:color w:val="000000"/>
          <w:sz w:val="16"/>
          <w:szCs w:val="16"/>
        </w:rPr>
        <w:t>Katerokoli zahtevo za plačilo po tem zavarovanju moramo prejeti na datum veljavnosti zavarovanja ali pred njim v zgoraj navedenem kraju predložitve.</w:t>
      </w:r>
    </w:p>
    <w:p w14:paraId="59AA936C" w14:textId="77777777" w:rsidR="00180C75" w:rsidRPr="007E6ABF" w:rsidRDefault="00180C75" w:rsidP="00180C75">
      <w:pPr>
        <w:spacing w:before="225" w:after="225" w:line="240" w:lineRule="auto"/>
        <w:jc w:val="both"/>
        <w:rPr>
          <w:rFonts w:ascii="Arial" w:hAnsi="Arial" w:cs="Arial"/>
          <w:sz w:val="16"/>
          <w:szCs w:val="16"/>
        </w:rPr>
      </w:pPr>
      <w:r w:rsidRPr="007E6ABF">
        <w:rPr>
          <w:rFonts w:ascii="Arial" w:hAnsi="Arial" w:cs="Arial"/>
          <w:color w:val="000000"/>
          <w:sz w:val="16"/>
          <w:szCs w:val="16"/>
        </w:rPr>
        <w:t>Morebitne spore v zvezi s tem zavarovanjem rešuje stvarno pristojno sodišče po sedežu upravičenca po slovenskem pravu.</w:t>
      </w:r>
    </w:p>
    <w:p w14:paraId="7FE67790" w14:textId="77777777" w:rsidR="00180C75" w:rsidRPr="0097025F" w:rsidRDefault="00180C75" w:rsidP="00180C75">
      <w:pPr>
        <w:spacing w:before="225" w:after="225" w:line="240" w:lineRule="auto"/>
        <w:jc w:val="both"/>
        <w:rPr>
          <w:rFonts w:ascii="Arial" w:hAnsi="Arial" w:cs="Arial"/>
          <w:sz w:val="16"/>
          <w:szCs w:val="16"/>
        </w:rPr>
      </w:pPr>
      <w:r w:rsidRPr="007E6ABF">
        <w:rPr>
          <w:rFonts w:ascii="Arial" w:hAnsi="Arial" w:cs="Arial"/>
          <w:color w:val="000000"/>
          <w:sz w:val="16"/>
          <w:szCs w:val="16"/>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180C75" w:rsidRPr="007E6ABF" w14:paraId="6ABA57FD" w14:textId="77777777" w:rsidTr="00702187">
        <w:tc>
          <w:tcPr>
            <w:tcW w:w="4080" w:type="dxa"/>
            <w:tcMar>
              <w:top w:w="75" w:type="dxa"/>
              <w:bottom w:w="75" w:type="dxa"/>
            </w:tcMar>
            <w:vAlign w:val="center"/>
          </w:tcPr>
          <w:p w14:paraId="4785CDA4" w14:textId="77777777" w:rsidR="00180C75" w:rsidRPr="007E6ABF" w:rsidRDefault="00180C75" w:rsidP="00702187">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732EF001" w14:textId="77777777" w:rsidR="00180C75" w:rsidRPr="007E6ABF" w:rsidRDefault="00180C75" w:rsidP="00702187">
            <w:pPr>
              <w:jc w:val="center"/>
              <w:rPr>
                <w:sz w:val="16"/>
                <w:szCs w:val="16"/>
              </w:rPr>
            </w:pPr>
            <w:r w:rsidRPr="007E6ABF">
              <w:rPr>
                <w:rFonts w:ascii="Arial" w:hAnsi="Arial" w:cs="Arial"/>
                <w:position w:val="-2"/>
                <w:sz w:val="16"/>
                <w:szCs w:val="16"/>
              </w:rPr>
              <w:t>Garant</w:t>
            </w:r>
          </w:p>
        </w:tc>
      </w:tr>
      <w:tr w:rsidR="00180C75" w:rsidRPr="007E6ABF" w14:paraId="7271EE7E" w14:textId="77777777" w:rsidTr="00702187">
        <w:tc>
          <w:tcPr>
            <w:tcW w:w="4080" w:type="dxa"/>
            <w:tcMar>
              <w:top w:w="75" w:type="dxa"/>
              <w:bottom w:w="75" w:type="dxa"/>
            </w:tcMar>
            <w:vAlign w:val="center"/>
          </w:tcPr>
          <w:p w14:paraId="09CE680B" w14:textId="77777777" w:rsidR="00180C75" w:rsidRPr="007E6ABF" w:rsidRDefault="00180C75" w:rsidP="00702187">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4E7A2D63" w14:textId="77777777" w:rsidR="00180C75" w:rsidRPr="007E6ABF" w:rsidRDefault="00180C75" w:rsidP="00702187">
            <w:pPr>
              <w:rPr>
                <w:sz w:val="16"/>
                <w:szCs w:val="16"/>
              </w:rPr>
            </w:pPr>
          </w:p>
          <w:p w14:paraId="402BFC11" w14:textId="77777777" w:rsidR="00180C75" w:rsidRPr="007E6ABF" w:rsidRDefault="00180C75" w:rsidP="00702187">
            <w:pPr>
              <w:jc w:val="center"/>
              <w:rPr>
                <w:sz w:val="16"/>
                <w:szCs w:val="16"/>
              </w:rPr>
            </w:pPr>
            <w:r w:rsidRPr="007E6ABF">
              <w:rPr>
                <w:rFonts w:ascii="Arial" w:hAnsi="Arial" w:cs="Arial"/>
                <w:position w:val="-2"/>
                <w:sz w:val="16"/>
                <w:szCs w:val="16"/>
              </w:rPr>
              <w:t>(žig in podpis)</w:t>
            </w:r>
          </w:p>
        </w:tc>
      </w:tr>
    </w:tbl>
    <w:p w14:paraId="29E5215A" w14:textId="77777777" w:rsidR="00E315EA" w:rsidRDefault="00E315EA">
      <w:pPr>
        <w:sectPr w:rsidR="00E315EA" w:rsidSect="000C19DA">
          <w:headerReference w:type="even" r:id="rId18"/>
          <w:headerReference w:type="default" r:id="rId19"/>
          <w:footerReference w:type="default" r:id="rId20"/>
          <w:headerReference w:type="first" r:id="rId21"/>
          <w:pgSz w:w="11906" w:h="16838"/>
          <w:pgMar w:top="1418" w:right="1418" w:bottom="1418" w:left="1418" w:header="426" w:footer="596" w:gutter="0"/>
          <w:cols w:space="708"/>
          <w:docGrid w:linePitch="360"/>
        </w:sectPr>
      </w:pPr>
    </w:p>
    <w:p w14:paraId="05CC6DB6" w14:textId="58860F76" w:rsidR="00FA064E" w:rsidRPr="004745E5" w:rsidRDefault="0054160F" w:rsidP="004745E5">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BD6730">
        <w:rPr>
          <w:rFonts w:ascii="Arial" w:hAnsi="Arial" w:cs="Arial"/>
          <w:sz w:val="18"/>
          <w:szCs w:val="18"/>
        </w:rPr>
        <w:t>9</w:t>
      </w:r>
    </w:p>
    <w:p w14:paraId="0E9982B6" w14:textId="77777777" w:rsidR="00FA064E" w:rsidRDefault="0054160F" w:rsidP="00FA064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32BB2D66" w14:textId="77777777" w:rsidR="00E315EA" w:rsidRDefault="0054160F">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51C96D95" w14:textId="77777777" w:rsidR="00E315EA" w:rsidRDefault="0054160F">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E315EA" w14:paraId="05394B6E" w14:textId="77777777">
        <w:tc>
          <w:tcPr>
            <w:tcW w:w="0" w:type="auto"/>
            <w:tcMar>
              <w:top w:w="0" w:type="auto"/>
              <w:bottom w:w="0" w:type="auto"/>
            </w:tcMar>
          </w:tcPr>
          <w:p w14:paraId="377DCA91" w14:textId="77777777" w:rsidR="00E315EA" w:rsidRDefault="0054160F" w:rsidP="005930F5">
            <w:pPr>
              <w:numPr>
                <w:ilvl w:val="0"/>
                <w:numId w:val="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6FD0E38E" w14:textId="77777777" w:rsidR="00E315EA" w:rsidRDefault="0054160F" w:rsidP="005930F5">
            <w:pPr>
              <w:numPr>
                <w:ilvl w:val="0"/>
                <w:numId w:val="2"/>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3BB6B858" w14:textId="036498BC" w:rsidR="00E315EA" w:rsidRDefault="0054160F" w:rsidP="005930F5">
            <w:pPr>
              <w:numPr>
                <w:ilvl w:val="0"/>
                <w:numId w:val="2"/>
              </w:numPr>
              <w:jc w:val="both"/>
              <w:rPr>
                <w:rFonts w:ascii="Arial" w:hAnsi="Arial" w:cs="Arial"/>
                <w:color w:val="000000"/>
                <w:sz w:val="18"/>
                <w:szCs w:val="18"/>
              </w:rPr>
            </w:pPr>
            <w:r>
              <w:rPr>
                <w:rFonts w:ascii="Arial" w:hAnsi="Arial" w:cs="Arial"/>
                <w:color w:val="000000"/>
                <w:sz w:val="18"/>
                <w:szCs w:val="18"/>
              </w:rPr>
              <w:t xml:space="preserve">na dan, ko poteče rok za oddajo ponudb ali prijav, nismo izločeni iz postopkov oddaje javnih naročil zaradi uvrstitve v </w:t>
            </w:r>
            <w:r w:rsidR="00E07577" w:rsidRPr="00E07577">
              <w:rPr>
                <w:rFonts w:ascii="Arial" w:hAnsi="Arial" w:cs="Arial"/>
                <w:color w:val="000000"/>
                <w:sz w:val="18"/>
                <w:szCs w:val="18"/>
                <w:shd w:val="clear" w:color="auto" w:fill="FFFFFF"/>
              </w:rPr>
              <w:t>evidenco gospodarskih subjektov z izrečenimi stranskimi sankcijami izločitve iz postopkov javnega naročanja</w:t>
            </w:r>
            <w:r>
              <w:rPr>
                <w:rFonts w:ascii="Arial" w:hAnsi="Arial" w:cs="Arial"/>
                <w:color w:val="000000"/>
                <w:sz w:val="18"/>
                <w:szCs w:val="18"/>
              </w:rPr>
              <w:t>,</w:t>
            </w:r>
          </w:p>
          <w:p w14:paraId="6BCAE840" w14:textId="77777777" w:rsidR="00E315EA" w:rsidRDefault="0054160F" w:rsidP="005930F5">
            <w:pPr>
              <w:numPr>
                <w:ilvl w:val="0"/>
                <w:numId w:val="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23CC8BF" w14:textId="77777777" w:rsidR="00E315EA" w:rsidRDefault="0054160F" w:rsidP="005930F5">
            <w:pPr>
              <w:numPr>
                <w:ilvl w:val="0"/>
                <w:numId w:val="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0EE3DFF" w14:textId="77777777" w:rsidR="00E315EA" w:rsidRDefault="0054160F" w:rsidP="005930F5">
            <w:pPr>
              <w:numPr>
                <w:ilvl w:val="0"/>
                <w:numId w:val="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5ECD4E14" w14:textId="77777777" w:rsidR="00E315EA" w:rsidRDefault="0054160F" w:rsidP="005930F5">
            <w:pPr>
              <w:numPr>
                <w:ilvl w:val="0"/>
                <w:numId w:val="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20F7F99" w14:textId="77777777" w:rsidR="00E315EA" w:rsidRDefault="0054160F" w:rsidP="0031643B">
      <w:pPr>
        <w:spacing w:before="225" w:after="0"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1E025ADF" w14:textId="77777777" w:rsidR="0031643B" w:rsidRPr="00F36667" w:rsidRDefault="0054160F" w:rsidP="0031643B">
      <w:pPr>
        <w:spacing w:after="0"/>
        <w:jc w:val="center"/>
        <w:rPr>
          <w:sz w:val="18"/>
          <w:szCs w:val="18"/>
        </w:rPr>
      </w:pPr>
      <w:r>
        <w:rPr>
          <w:rFonts w:ascii="Arial" w:hAnsi="Arial" w:cs="Arial"/>
          <w:color w:val="000000"/>
          <w:sz w:val="18"/>
          <w:szCs w:val="18"/>
        </w:rPr>
        <w:t> </w:t>
      </w:r>
      <w:r w:rsidR="0031643B" w:rsidRPr="00F36667">
        <w:rPr>
          <w:b/>
          <w:bCs/>
          <w:color w:val="000000"/>
          <w:sz w:val="18"/>
          <w:szCs w:val="18"/>
        </w:rPr>
        <w:t>in</w:t>
      </w:r>
    </w:p>
    <w:p w14:paraId="5B64E637" w14:textId="77777777" w:rsidR="0031643B" w:rsidRPr="00F36667" w:rsidRDefault="0031643B" w:rsidP="0031643B">
      <w:pPr>
        <w:spacing w:after="0"/>
        <w:jc w:val="center"/>
        <w:rPr>
          <w:b/>
          <w:bCs/>
          <w:color w:val="000000"/>
          <w:sz w:val="18"/>
          <w:szCs w:val="18"/>
        </w:rPr>
      </w:pPr>
      <w:r w:rsidRPr="00F36667">
        <w:rPr>
          <w:b/>
          <w:bCs/>
          <w:color w:val="000000"/>
          <w:sz w:val="18"/>
          <w:szCs w:val="18"/>
        </w:rPr>
        <w:t>POOBLASTILO</w:t>
      </w:r>
    </w:p>
    <w:p w14:paraId="6FEF7C4F" w14:textId="7A29D9C4" w:rsidR="0031643B" w:rsidRPr="00F36667" w:rsidRDefault="0031643B" w:rsidP="0031643B">
      <w:pPr>
        <w:spacing w:before="225" w:after="225"/>
        <w:jc w:val="both"/>
      </w:pPr>
      <w:r w:rsidRPr="00F36667">
        <w:rPr>
          <w:color w:val="000000"/>
          <w:sz w:val="18"/>
          <w:szCs w:val="18"/>
        </w:rPr>
        <w:t xml:space="preserve">Pooblaščamo naročnika </w:t>
      </w:r>
      <w:bookmarkStart w:id="6" w:name="_Hlk96686454"/>
      <w:r w:rsidRPr="0031643B">
        <w:rPr>
          <w:rFonts w:ascii="Arial" w:hAnsi="Arial" w:cs="Arial"/>
          <w:color w:val="000000"/>
          <w:sz w:val="18"/>
          <w:szCs w:val="18"/>
        </w:rPr>
        <w:t>InnoRenew CoE Center odličnosti za raziskave in inovacije na področju obnovljivih materialov in zdravega bivanjskega okolja, Livade 6, 6310 Izola - Isola</w:t>
      </w:r>
      <w:bookmarkEnd w:id="6"/>
      <w:r w:rsidRPr="00F36667">
        <w:rPr>
          <w:color w:val="000000"/>
          <w:sz w:val="18"/>
          <w:szCs w:val="18"/>
        </w:rPr>
        <w:t xml:space="preserve">, da za potrebe preverjanja izpolnjevanja pogojev v postopku javnega naročila </w:t>
      </w:r>
      <w:r>
        <w:rPr>
          <w:color w:val="000000"/>
          <w:sz w:val="18"/>
          <w:szCs w:val="18"/>
        </w:rPr>
        <w:t>»</w:t>
      </w:r>
      <w:r>
        <w:rPr>
          <w:rFonts w:ascii="Arial" w:hAnsi="Arial" w:cs="Arial"/>
          <w:sz w:val="18"/>
          <w:szCs w:val="18"/>
        </w:rPr>
        <w:t>I</w:t>
      </w:r>
      <w:r w:rsidRPr="000C1C03">
        <w:rPr>
          <w:rFonts w:ascii="Arial" w:hAnsi="Arial" w:cs="Arial"/>
          <w:sz w:val="18"/>
          <w:szCs w:val="18"/>
        </w:rPr>
        <w:t>zdelava in montaža gluhe sobe</w:t>
      </w:r>
      <w:r>
        <w:rPr>
          <w:b/>
          <w:sz w:val="18"/>
          <w:szCs w:val="18"/>
        </w:rPr>
        <w:t>«</w:t>
      </w:r>
      <w:r w:rsidRPr="00F36667">
        <w:rPr>
          <w:color w:val="000000"/>
          <w:sz w:val="18"/>
          <w:szCs w:val="18"/>
        </w:rPr>
        <w:t xml:space="preserve"> od pristojnih organov pridobi potrdila o izpolnjevanju zgoraj navedenih pogojev.</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251"/>
        <w:gridCol w:w="5801"/>
      </w:tblGrid>
      <w:tr w:rsidR="0031643B" w:rsidRPr="00F36667" w14:paraId="39107507" w14:textId="77777777" w:rsidTr="0031643B">
        <w:tc>
          <w:tcPr>
            <w:tcW w:w="17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D8C8E8" w14:textId="77777777" w:rsidR="0031643B" w:rsidRPr="00F36667" w:rsidRDefault="0031643B" w:rsidP="000D5313">
            <w:pPr>
              <w:jc w:val="right"/>
            </w:pPr>
            <w:r w:rsidRPr="00F36667">
              <w:rPr>
                <w:color w:val="000000"/>
                <w:position w:val="-2"/>
                <w:sz w:val="18"/>
                <w:szCs w:val="18"/>
              </w:rPr>
              <w:t>Polno ime družbe:</w:t>
            </w:r>
          </w:p>
        </w:tc>
        <w:tc>
          <w:tcPr>
            <w:tcW w:w="32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A04F55" w14:textId="77777777" w:rsidR="0031643B" w:rsidRPr="00F36667" w:rsidRDefault="0031643B" w:rsidP="000D5313">
            <w:r w:rsidRPr="00F36667">
              <w:rPr>
                <w:color w:val="000000"/>
                <w:position w:val="-2"/>
                <w:sz w:val="18"/>
                <w:szCs w:val="18"/>
              </w:rPr>
              <w:t> </w:t>
            </w:r>
          </w:p>
        </w:tc>
      </w:tr>
      <w:tr w:rsidR="0031643B" w:rsidRPr="00F36667" w14:paraId="7051EB48" w14:textId="77777777" w:rsidTr="0031643B">
        <w:tc>
          <w:tcPr>
            <w:tcW w:w="17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665ED7" w14:textId="77777777" w:rsidR="0031643B" w:rsidRPr="00F36667" w:rsidRDefault="0031643B" w:rsidP="000D5313">
            <w:pPr>
              <w:jc w:val="right"/>
            </w:pPr>
            <w:r w:rsidRPr="00F36667">
              <w:rPr>
                <w:color w:val="000000"/>
                <w:position w:val="-2"/>
                <w:sz w:val="18"/>
                <w:szCs w:val="18"/>
              </w:rPr>
              <w:t>Sedež družbe:</w:t>
            </w:r>
          </w:p>
        </w:tc>
        <w:tc>
          <w:tcPr>
            <w:tcW w:w="32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13B04" w14:textId="77777777" w:rsidR="0031643B" w:rsidRPr="00F36667" w:rsidRDefault="0031643B" w:rsidP="000D5313">
            <w:r w:rsidRPr="00F36667">
              <w:rPr>
                <w:color w:val="000000"/>
                <w:position w:val="-2"/>
                <w:sz w:val="18"/>
                <w:szCs w:val="18"/>
              </w:rPr>
              <w:t> </w:t>
            </w:r>
          </w:p>
        </w:tc>
      </w:tr>
      <w:tr w:rsidR="0031643B" w:rsidRPr="00F36667" w14:paraId="142D9724" w14:textId="77777777" w:rsidTr="0031643B">
        <w:tc>
          <w:tcPr>
            <w:tcW w:w="17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BC1967" w14:textId="77777777" w:rsidR="0031643B" w:rsidRPr="00F36667" w:rsidRDefault="0031643B" w:rsidP="000D5313">
            <w:pPr>
              <w:jc w:val="right"/>
            </w:pPr>
            <w:r w:rsidRPr="00F36667">
              <w:rPr>
                <w:color w:val="000000"/>
                <w:position w:val="-2"/>
                <w:sz w:val="18"/>
                <w:szCs w:val="18"/>
              </w:rPr>
              <w:t>Številka vpisa v sodni register (št. vložka):</w:t>
            </w:r>
          </w:p>
        </w:tc>
        <w:tc>
          <w:tcPr>
            <w:tcW w:w="32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273BC9" w14:textId="77777777" w:rsidR="0031643B" w:rsidRPr="00F36667" w:rsidRDefault="0031643B" w:rsidP="000D5313">
            <w:r w:rsidRPr="00F36667">
              <w:rPr>
                <w:color w:val="000000"/>
                <w:position w:val="-2"/>
                <w:sz w:val="18"/>
                <w:szCs w:val="18"/>
              </w:rPr>
              <w:t> </w:t>
            </w:r>
          </w:p>
        </w:tc>
      </w:tr>
      <w:tr w:rsidR="0031643B" w:rsidRPr="00F36667" w14:paraId="1C2EA6A0" w14:textId="77777777" w:rsidTr="0031643B">
        <w:tc>
          <w:tcPr>
            <w:tcW w:w="17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0C0324" w14:textId="77777777" w:rsidR="0031643B" w:rsidRPr="00F36667" w:rsidRDefault="0031643B" w:rsidP="000D5313">
            <w:pPr>
              <w:jc w:val="right"/>
            </w:pPr>
            <w:r w:rsidRPr="00F36667">
              <w:rPr>
                <w:color w:val="000000"/>
                <w:position w:val="-2"/>
                <w:sz w:val="18"/>
                <w:szCs w:val="18"/>
              </w:rPr>
              <w:t>Matična številka družbe:</w:t>
            </w:r>
          </w:p>
        </w:tc>
        <w:tc>
          <w:tcPr>
            <w:tcW w:w="32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E1455C" w14:textId="77777777" w:rsidR="0031643B" w:rsidRPr="00F36667" w:rsidRDefault="0031643B" w:rsidP="000D5313">
            <w:r w:rsidRPr="00F36667">
              <w:rPr>
                <w:color w:val="000000"/>
                <w:position w:val="-2"/>
                <w:sz w:val="18"/>
                <w:szCs w:val="18"/>
              </w:rPr>
              <w:t> </w:t>
            </w:r>
          </w:p>
        </w:tc>
      </w:tr>
      <w:tr w:rsidR="0031643B" w:rsidRPr="00F36667" w14:paraId="3EE31401" w14:textId="77777777" w:rsidTr="0031643B">
        <w:tc>
          <w:tcPr>
            <w:tcW w:w="17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BB178D" w14:textId="77777777" w:rsidR="0031643B" w:rsidRPr="00F36667" w:rsidRDefault="0031643B" w:rsidP="000D5313">
            <w:pPr>
              <w:jc w:val="right"/>
            </w:pPr>
            <w:r w:rsidRPr="00F36667">
              <w:rPr>
                <w:color w:val="000000"/>
                <w:position w:val="-2"/>
                <w:sz w:val="18"/>
                <w:szCs w:val="18"/>
              </w:rPr>
              <w:t>Davčna številka družbe:</w:t>
            </w:r>
          </w:p>
        </w:tc>
        <w:tc>
          <w:tcPr>
            <w:tcW w:w="32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834461" w14:textId="77777777" w:rsidR="0031643B" w:rsidRPr="00F36667" w:rsidRDefault="0031643B" w:rsidP="000D5313">
            <w:r w:rsidRPr="00F36667">
              <w:rPr>
                <w:color w:val="000000"/>
                <w:position w:val="-2"/>
                <w:sz w:val="18"/>
                <w:szCs w:val="18"/>
              </w:rPr>
              <w:t> </w:t>
            </w:r>
          </w:p>
        </w:tc>
      </w:tr>
    </w:tbl>
    <w:tbl>
      <w:tblPr>
        <w:tblStyle w:val="NormalTablePHPDOCX"/>
        <w:tblW w:w="5000" w:type="pct"/>
        <w:tblInd w:w="109" w:type="dxa"/>
        <w:tblLook w:val="04A0" w:firstRow="1" w:lastRow="0" w:firstColumn="1" w:lastColumn="0" w:noHBand="0" w:noVBand="1"/>
      </w:tblPr>
      <w:tblGrid>
        <w:gridCol w:w="4537"/>
        <w:gridCol w:w="4533"/>
      </w:tblGrid>
      <w:tr w:rsidR="00E315EA" w14:paraId="7BAFA7EE" w14:textId="77777777" w:rsidTr="0031643B">
        <w:tc>
          <w:tcPr>
            <w:tcW w:w="2501" w:type="pct"/>
            <w:tcMar>
              <w:top w:w="75" w:type="dxa"/>
              <w:bottom w:w="75" w:type="dxa"/>
            </w:tcMar>
            <w:vAlign w:val="center"/>
          </w:tcPr>
          <w:p w14:paraId="1307ABC7" w14:textId="77777777" w:rsidR="00E315EA" w:rsidRDefault="0054160F">
            <w:r>
              <w:rPr>
                <w:rFonts w:ascii="Arial" w:hAnsi="Arial" w:cs="Arial"/>
                <w:color w:val="000000"/>
                <w:position w:val="-2"/>
                <w:sz w:val="18"/>
                <w:szCs w:val="18"/>
              </w:rPr>
              <w:t>Kraj in datum:</w:t>
            </w:r>
          </w:p>
        </w:tc>
        <w:tc>
          <w:tcPr>
            <w:tcW w:w="0" w:type="auto"/>
            <w:tcMar>
              <w:top w:w="75" w:type="dxa"/>
              <w:bottom w:w="75" w:type="dxa"/>
            </w:tcMar>
            <w:vAlign w:val="center"/>
          </w:tcPr>
          <w:p w14:paraId="2855B93A" w14:textId="77777777" w:rsidR="00E315EA" w:rsidRDefault="0054160F">
            <w:r>
              <w:rPr>
                <w:rFonts w:ascii="Arial" w:hAnsi="Arial" w:cs="Arial"/>
                <w:color w:val="000000"/>
                <w:position w:val="-2"/>
                <w:sz w:val="18"/>
                <w:szCs w:val="18"/>
              </w:rPr>
              <w:t>Ime in priimek: _____________________</w:t>
            </w:r>
          </w:p>
        </w:tc>
      </w:tr>
      <w:tr w:rsidR="00E315EA" w14:paraId="2E2658A0" w14:textId="77777777" w:rsidTr="0031643B">
        <w:tc>
          <w:tcPr>
            <w:tcW w:w="2501" w:type="pct"/>
            <w:tcMar>
              <w:top w:w="75" w:type="dxa"/>
              <w:bottom w:w="75" w:type="dxa"/>
            </w:tcMar>
            <w:vAlign w:val="center"/>
          </w:tcPr>
          <w:p w14:paraId="1CCA48B4" w14:textId="77777777" w:rsidR="00E315EA" w:rsidRDefault="0054160F">
            <w:r>
              <w:rPr>
                <w:rFonts w:ascii="Arial" w:hAnsi="Arial" w:cs="Arial"/>
                <w:color w:val="000000"/>
                <w:position w:val="-2"/>
                <w:sz w:val="18"/>
                <w:szCs w:val="18"/>
              </w:rPr>
              <w:t> </w:t>
            </w:r>
          </w:p>
        </w:tc>
        <w:tc>
          <w:tcPr>
            <w:tcW w:w="0" w:type="auto"/>
            <w:tcMar>
              <w:top w:w="75" w:type="dxa"/>
              <w:bottom w:w="75" w:type="dxa"/>
            </w:tcMar>
            <w:vAlign w:val="center"/>
          </w:tcPr>
          <w:p w14:paraId="1753E2F5" w14:textId="77777777" w:rsidR="00E315EA" w:rsidRDefault="00E315EA"/>
          <w:p w14:paraId="08368203" w14:textId="77777777" w:rsidR="00E315EA" w:rsidRDefault="0054160F">
            <w:pPr>
              <w:jc w:val="center"/>
            </w:pPr>
            <w:r>
              <w:rPr>
                <w:rFonts w:ascii="Arial" w:hAnsi="Arial" w:cs="Arial"/>
                <w:color w:val="A9A9A9"/>
                <w:position w:val="-2"/>
                <w:sz w:val="18"/>
                <w:szCs w:val="18"/>
              </w:rPr>
              <w:t>(žig in podpis)</w:t>
            </w:r>
          </w:p>
        </w:tc>
      </w:tr>
    </w:tbl>
    <w:p w14:paraId="728A4EF6" w14:textId="2887C325" w:rsidR="00FA064E" w:rsidRPr="00590863" w:rsidRDefault="0054160F" w:rsidP="0031643B">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Obrazec št: 1</w:t>
      </w:r>
      <w:r w:rsidR="00BD6730">
        <w:rPr>
          <w:rFonts w:ascii="Arial" w:hAnsi="Arial" w:cs="Arial"/>
          <w:sz w:val="18"/>
          <w:szCs w:val="18"/>
        </w:rPr>
        <w:t>0</w:t>
      </w:r>
    </w:p>
    <w:p w14:paraId="1CC5B609" w14:textId="77777777" w:rsidR="00FA064E" w:rsidRDefault="0054160F" w:rsidP="00FA064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67E53E73" w14:textId="77777777" w:rsidR="00FA064E" w:rsidRDefault="00FA064E" w:rsidP="00FA064E">
      <w:pPr>
        <w:spacing w:after="120"/>
        <w:rPr>
          <w:rFonts w:ascii="Arial" w:hAnsi="Arial" w:cs="Arial"/>
        </w:rPr>
      </w:pPr>
    </w:p>
    <w:p w14:paraId="6099B10B" w14:textId="1912139E" w:rsidR="00E315EA" w:rsidRDefault="0054160F">
      <w:pPr>
        <w:spacing w:before="225" w:after="225" w:line="240" w:lineRule="auto"/>
        <w:jc w:val="both"/>
      </w:pPr>
      <w:r>
        <w:rPr>
          <w:rFonts w:ascii="Arial" w:hAnsi="Arial" w:cs="Arial"/>
          <w:color w:val="000000"/>
          <w:sz w:val="18"/>
          <w:szCs w:val="18"/>
        </w:rPr>
        <w:t>V zvezi z javnim naročilom »</w:t>
      </w:r>
      <w:r w:rsidR="0031643B">
        <w:rPr>
          <w:rFonts w:ascii="Arial" w:hAnsi="Arial" w:cs="Arial"/>
          <w:sz w:val="18"/>
          <w:szCs w:val="18"/>
        </w:rPr>
        <w:t>I</w:t>
      </w:r>
      <w:r w:rsidR="0031643B" w:rsidRPr="000C1C03">
        <w:rPr>
          <w:rFonts w:ascii="Arial" w:hAnsi="Arial" w:cs="Arial"/>
          <w:sz w:val="18"/>
          <w:szCs w:val="18"/>
        </w:rPr>
        <w:t>zdelava in montaža gluhe sobe</w:t>
      </w:r>
      <w:r>
        <w:rPr>
          <w:rFonts w:ascii="Arial" w:hAnsi="Arial" w:cs="Arial"/>
          <w:color w:val="000000"/>
          <w:sz w:val="18"/>
          <w:szCs w:val="18"/>
        </w:rPr>
        <w:t>«,</w:t>
      </w:r>
    </w:p>
    <w:p w14:paraId="0329E916" w14:textId="77777777" w:rsidR="00E315EA" w:rsidRDefault="0054160F">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9DFAEA8" w14:textId="77777777" w:rsidR="00E315EA" w:rsidRDefault="0054160F">
      <w:pPr>
        <w:spacing w:before="225" w:after="225" w:line="240" w:lineRule="auto"/>
        <w:jc w:val="both"/>
      </w:pPr>
      <w:r>
        <w:rPr>
          <w:rFonts w:ascii="Arial" w:hAnsi="Arial" w:cs="Arial"/>
          <w:color w:val="000000"/>
          <w:sz w:val="18"/>
          <w:szCs w:val="18"/>
        </w:rPr>
        <w:t>Izjavljamo (ustrezno označi):</w:t>
      </w:r>
    </w:p>
    <w:p w14:paraId="153C4FAF" w14:textId="77777777" w:rsidR="00E315EA" w:rsidRDefault="0054160F">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45C99F4D" w14:textId="77777777" w:rsidR="00E315EA" w:rsidRDefault="0054160F">
      <w:pPr>
        <w:spacing w:before="225" w:after="225" w:line="240" w:lineRule="auto"/>
        <w:jc w:val="both"/>
      </w:pPr>
      <w:r>
        <w:rPr>
          <w:rFonts w:ascii="Arial" w:hAnsi="Arial" w:cs="Arial"/>
          <w:color w:val="000000"/>
          <w:sz w:val="18"/>
          <w:szCs w:val="18"/>
        </w:rPr>
        <w:t>[   ] NE zahtevamo izvedbe neposrednih plačil.</w:t>
      </w:r>
    </w:p>
    <w:p w14:paraId="62F125B0" w14:textId="77777777" w:rsidR="00E315EA" w:rsidRDefault="0054160F">
      <w:pPr>
        <w:spacing w:before="225" w:after="225" w:line="240" w:lineRule="auto"/>
        <w:jc w:val="both"/>
      </w:pPr>
      <w:r>
        <w:rPr>
          <w:rFonts w:ascii="Arial" w:hAnsi="Arial" w:cs="Arial"/>
          <w:color w:val="000000"/>
          <w:sz w:val="18"/>
          <w:szCs w:val="18"/>
        </w:rPr>
        <w:t> </w:t>
      </w:r>
    </w:p>
    <w:p w14:paraId="583FAD2C" w14:textId="77777777" w:rsidR="00E315EA" w:rsidRDefault="0054160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E315EA" w14:paraId="4C660FFA" w14:textId="77777777">
        <w:tc>
          <w:tcPr>
            <w:tcW w:w="2500" w:type="pct"/>
            <w:tcMar>
              <w:top w:w="75" w:type="dxa"/>
              <w:bottom w:w="75" w:type="dxa"/>
            </w:tcMar>
            <w:vAlign w:val="center"/>
          </w:tcPr>
          <w:p w14:paraId="1DE361D4" w14:textId="77777777" w:rsidR="00E315EA" w:rsidRDefault="0054160F">
            <w:r>
              <w:rPr>
                <w:rFonts w:ascii="Arial" w:hAnsi="Arial" w:cs="Arial"/>
                <w:color w:val="000000"/>
                <w:position w:val="-2"/>
                <w:sz w:val="18"/>
                <w:szCs w:val="18"/>
              </w:rPr>
              <w:t>Kraj in datum:</w:t>
            </w:r>
          </w:p>
        </w:tc>
        <w:tc>
          <w:tcPr>
            <w:tcW w:w="0" w:type="auto"/>
            <w:tcMar>
              <w:top w:w="75" w:type="dxa"/>
              <w:bottom w:w="75" w:type="dxa"/>
            </w:tcMar>
            <w:vAlign w:val="center"/>
          </w:tcPr>
          <w:p w14:paraId="372CCA9F" w14:textId="77777777" w:rsidR="00E315EA" w:rsidRDefault="0054160F">
            <w:r>
              <w:rPr>
                <w:rFonts w:ascii="Arial" w:hAnsi="Arial" w:cs="Arial"/>
                <w:color w:val="000000"/>
                <w:position w:val="-2"/>
                <w:sz w:val="18"/>
                <w:szCs w:val="18"/>
              </w:rPr>
              <w:t>Ime in priimek: _____________________</w:t>
            </w:r>
          </w:p>
        </w:tc>
      </w:tr>
      <w:tr w:rsidR="00E315EA" w14:paraId="61524D45" w14:textId="77777777">
        <w:tc>
          <w:tcPr>
            <w:tcW w:w="2500" w:type="pct"/>
            <w:tcMar>
              <w:top w:w="75" w:type="dxa"/>
              <w:bottom w:w="75" w:type="dxa"/>
            </w:tcMar>
            <w:vAlign w:val="center"/>
          </w:tcPr>
          <w:p w14:paraId="027FB7F9" w14:textId="77777777" w:rsidR="00E315EA" w:rsidRDefault="0054160F">
            <w:r>
              <w:rPr>
                <w:rFonts w:ascii="Arial" w:hAnsi="Arial" w:cs="Arial"/>
                <w:color w:val="000000"/>
                <w:position w:val="-2"/>
                <w:sz w:val="18"/>
                <w:szCs w:val="18"/>
              </w:rPr>
              <w:t> </w:t>
            </w:r>
          </w:p>
        </w:tc>
        <w:tc>
          <w:tcPr>
            <w:tcW w:w="0" w:type="auto"/>
            <w:tcMar>
              <w:top w:w="75" w:type="dxa"/>
              <w:bottom w:w="75" w:type="dxa"/>
            </w:tcMar>
            <w:vAlign w:val="center"/>
          </w:tcPr>
          <w:p w14:paraId="78C1903D" w14:textId="77777777" w:rsidR="00E315EA" w:rsidRDefault="00E315EA"/>
          <w:p w14:paraId="34C76AA0" w14:textId="77777777" w:rsidR="00E315EA" w:rsidRDefault="0054160F">
            <w:pPr>
              <w:jc w:val="center"/>
            </w:pPr>
            <w:r>
              <w:rPr>
                <w:rFonts w:ascii="Arial" w:hAnsi="Arial" w:cs="Arial"/>
                <w:color w:val="A9A9A9"/>
                <w:position w:val="-2"/>
                <w:sz w:val="18"/>
                <w:szCs w:val="18"/>
              </w:rPr>
              <w:t>(žig in podpis)</w:t>
            </w:r>
          </w:p>
        </w:tc>
      </w:tr>
    </w:tbl>
    <w:p w14:paraId="2D6B4568" w14:textId="77777777" w:rsidR="00E315EA" w:rsidRDefault="0054160F">
      <w:pPr>
        <w:spacing w:before="225" w:after="225" w:line="240" w:lineRule="auto"/>
        <w:jc w:val="both"/>
      </w:pPr>
      <w:r>
        <w:rPr>
          <w:rFonts w:ascii="Arial" w:hAnsi="Arial" w:cs="Arial"/>
          <w:color w:val="000000"/>
          <w:sz w:val="18"/>
          <w:szCs w:val="18"/>
        </w:rPr>
        <w:t> </w:t>
      </w:r>
    </w:p>
    <w:p w14:paraId="07526B7F" w14:textId="77777777" w:rsidR="00E315EA" w:rsidRDefault="0054160F">
      <w:pPr>
        <w:spacing w:before="225" w:after="225" w:line="240" w:lineRule="auto"/>
        <w:jc w:val="both"/>
      </w:pPr>
      <w:r>
        <w:rPr>
          <w:rFonts w:ascii="Arial" w:hAnsi="Arial" w:cs="Arial"/>
          <w:color w:val="000000"/>
          <w:sz w:val="18"/>
          <w:szCs w:val="18"/>
        </w:rPr>
        <w:t> </w:t>
      </w:r>
    </w:p>
    <w:p w14:paraId="7FF289E6" w14:textId="77777777" w:rsidR="00E315EA" w:rsidRDefault="0054160F">
      <w:pPr>
        <w:spacing w:before="225" w:after="225" w:line="240" w:lineRule="auto"/>
        <w:jc w:val="both"/>
      </w:pPr>
      <w:r>
        <w:rPr>
          <w:rFonts w:ascii="Arial" w:hAnsi="Arial" w:cs="Arial"/>
          <w:color w:val="000000"/>
          <w:sz w:val="18"/>
          <w:szCs w:val="18"/>
        </w:rPr>
        <w:t> </w:t>
      </w:r>
    </w:p>
    <w:p w14:paraId="16A1478D" w14:textId="77777777" w:rsidR="00E315EA" w:rsidRDefault="0054160F">
      <w:pPr>
        <w:spacing w:before="225" w:after="225" w:line="240" w:lineRule="auto"/>
        <w:jc w:val="both"/>
      </w:pPr>
      <w:r>
        <w:rPr>
          <w:rFonts w:ascii="Arial" w:hAnsi="Arial" w:cs="Arial"/>
          <w:b/>
          <w:bCs/>
          <w:i/>
          <w:iCs/>
          <w:color w:val="000000"/>
          <w:sz w:val="18"/>
          <w:szCs w:val="18"/>
          <w:u w:val="single"/>
        </w:rPr>
        <w:t>Opomba:</w:t>
      </w:r>
    </w:p>
    <w:p w14:paraId="44429D9A" w14:textId="77777777" w:rsidR="00E315EA" w:rsidRDefault="0054160F">
      <w:pPr>
        <w:spacing w:before="225" w:after="225" w:line="240" w:lineRule="auto"/>
        <w:jc w:val="both"/>
      </w:pPr>
      <w:r>
        <w:rPr>
          <w:rFonts w:ascii="Arial" w:hAnsi="Arial" w:cs="Arial"/>
          <w:i/>
          <w:iCs/>
          <w:color w:val="000000"/>
          <w:sz w:val="18"/>
          <w:szCs w:val="18"/>
        </w:rPr>
        <w:t>V primeru večjega števila podizvajalcev se obrazec fotokopira.</w:t>
      </w:r>
    </w:p>
    <w:p w14:paraId="4AA4EB52" w14:textId="77777777" w:rsidR="00E315EA" w:rsidRDefault="00E315EA">
      <w:pPr>
        <w:sectPr w:rsidR="00E315EA" w:rsidSect="00FA064E">
          <w:headerReference w:type="even" r:id="rId22"/>
          <w:headerReference w:type="default" r:id="rId23"/>
          <w:footerReference w:type="default" r:id="rId24"/>
          <w:headerReference w:type="first" r:id="rId25"/>
          <w:pgSz w:w="11906" w:h="16838"/>
          <w:pgMar w:top="1418" w:right="1418" w:bottom="1418" w:left="1418" w:header="567" w:footer="596" w:gutter="0"/>
          <w:cols w:space="708"/>
          <w:docGrid w:linePitch="360"/>
        </w:sectPr>
      </w:pPr>
    </w:p>
    <w:p w14:paraId="606E6C6B" w14:textId="31FAF9E1" w:rsidR="00FA064E" w:rsidRPr="00E45736" w:rsidRDefault="0054160F" w:rsidP="00E45736">
      <w:pPr>
        <w:spacing w:after="0"/>
        <w:jc w:val="right"/>
        <w:rPr>
          <w:rFonts w:ascii="Arial" w:hAnsi="Arial" w:cs="Arial"/>
          <w:sz w:val="18"/>
          <w:szCs w:val="18"/>
        </w:rPr>
      </w:pPr>
      <w:r w:rsidRPr="00590863">
        <w:rPr>
          <w:rFonts w:ascii="Arial" w:hAnsi="Arial" w:cs="Arial"/>
          <w:sz w:val="18"/>
          <w:szCs w:val="18"/>
        </w:rPr>
        <w:lastRenderedPageBreak/>
        <w:t>Obrazec št: 1</w:t>
      </w:r>
      <w:r w:rsidR="00BD6730">
        <w:rPr>
          <w:rFonts w:ascii="Arial" w:hAnsi="Arial" w:cs="Arial"/>
          <w:sz w:val="18"/>
          <w:szCs w:val="18"/>
        </w:rPr>
        <w:t>1</w:t>
      </w:r>
    </w:p>
    <w:p w14:paraId="07422682" w14:textId="77777777" w:rsidR="00FA064E" w:rsidRDefault="0054160F" w:rsidP="00FA064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0FCBF058" w14:textId="77777777" w:rsidR="00FA064E" w:rsidRDefault="00FA064E" w:rsidP="00FA064E">
      <w:pPr>
        <w:spacing w:after="120"/>
        <w:rPr>
          <w:rFonts w:ascii="Arial" w:hAnsi="Arial" w:cs="Arial"/>
        </w:rPr>
      </w:pPr>
    </w:p>
    <w:p w14:paraId="1DD00C67" w14:textId="16D20BC0" w:rsidR="00E315EA" w:rsidRDefault="0054160F">
      <w:pPr>
        <w:spacing w:before="225" w:after="225" w:line="240" w:lineRule="auto"/>
        <w:jc w:val="both"/>
      </w:pPr>
      <w:r>
        <w:rPr>
          <w:rFonts w:ascii="Arial" w:hAnsi="Arial" w:cs="Arial"/>
          <w:color w:val="000000"/>
          <w:sz w:val="18"/>
          <w:szCs w:val="18"/>
        </w:rPr>
        <w:t>V razpisu za izvedbo javnega naročila »</w:t>
      </w:r>
      <w:r w:rsidR="0031643B">
        <w:rPr>
          <w:rFonts w:ascii="Arial" w:hAnsi="Arial" w:cs="Arial"/>
          <w:sz w:val="18"/>
          <w:szCs w:val="18"/>
        </w:rPr>
        <w:t>I</w:t>
      </w:r>
      <w:r w:rsidR="0031643B" w:rsidRPr="000C1C03">
        <w:rPr>
          <w:rFonts w:ascii="Arial" w:hAnsi="Arial" w:cs="Arial"/>
          <w:sz w:val="18"/>
          <w:szCs w:val="18"/>
        </w:rPr>
        <w:t>zdelava in montaža gluhe sobe</w:t>
      </w:r>
      <w:r>
        <w:rPr>
          <w:rFonts w:ascii="Arial" w:hAnsi="Arial" w:cs="Arial"/>
          <w:color w:val="000000"/>
          <w:sz w:val="18"/>
          <w:szCs w:val="18"/>
        </w:rPr>
        <w:t>«,</w:t>
      </w:r>
    </w:p>
    <w:p w14:paraId="51789A3E" w14:textId="77777777" w:rsidR="00E315EA" w:rsidRDefault="0054160F">
      <w:pPr>
        <w:spacing w:before="225" w:after="225" w:line="240" w:lineRule="auto"/>
        <w:jc w:val="both"/>
      </w:pPr>
      <w:r>
        <w:rPr>
          <w:rFonts w:ascii="Arial" w:hAnsi="Arial" w:cs="Arial"/>
          <w:color w:val="000000"/>
          <w:sz w:val="18"/>
          <w:szCs w:val="18"/>
        </w:rPr>
        <w:t>izjavljamo, da (ustrezno označi in izpolni):</w:t>
      </w:r>
    </w:p>
    <w:p w14:paraId="1AC219A9" w14:textId="77777777" w:rsidR="00E315EA" w:rsidRDefault="0054160F">
      <w:pPr>
        <w:spacing w:before="225" w:after="225" w:line="240" w:lineRule="auto"/>
        <w:jc w:val="both"/>
      </w:pPr>
      <w:r>
        <w:rPr>
          <w:rFonts w:ascii="Arial" w:hAnsi="Arial" w:cs="Arial"/>
          <w:b/>
          <w:bCs/>
          <w:color w:val="000000"/>
          <w:sz w:val="18"/>
          <w:szCs w:val="18"/>
        </w:rPr>
        <w:t>[   ] ne nastopamo s podizvajalci</w:t>
      </w:r>
    </w:p>
    <w:p w14:paraId="235F39C5" w14:textId="77777777" w:rsidR="00E315EA" w:rsidRDefault="0054160F">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E315EA" w14:paraId="658CFFDC"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737F816" w14:textId="77777777" w:rsidR="00E315EA" w:rsidRDefault="0054160F">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9351C56" w14:textId="77777777" w:rsidR="00E315EA" w:rsidRDefault="0054160F">
            <w:r>
              <w:rPr>
                <w:rFonts w:ascii="Arial" w:hAnsi="Arial" w:cs="Arial"/>
                <w:color w:val="000000"/>
                <w:position w:val="-2"/>
                <w:sz w:val="18"/>
                <w:szCs w:val="18"/>
              </w:rPr>
              <w:t> </w:t>
            </w:r>
          </w:p>
        </w:tc>
      </w:tr>
      <w:tr w:rsidR="00E315EA" w14:paraId="04F706E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D4074FC" w14:textId="77777777" w:rsidR="00E315EA" w:rsidRDefault="0054160F">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CD4CE1F" w14:textId="77777777" w:rsidR="00E315EA" w:rsidRDefault="0054160F">
            <w:pPr>
              <w:spacing w:before="135" w:after="135"/>
              <w:jc w:val="both"/>
              <w:textAlignment w:val="center"/>
            </w:pPr>
            <w:r>
              <w:rPr>
                <w:rFonts w:ascii="Arial" w:hAnsi="Arial" w:cs="Arial"/>
                <w:color w:val="000000"/>
                <w:position w:val="-2"/>
                <w:sz w:val="18"/>
                <w:szCs w:val="18"/>
              </w:rPr>
              <w:t>Opis del, ki jih bo izvedel podizvajalec:</w:t>
            </w:r>
          </w:p>
          <w:p w14:paraId="6AF46EB9" w14:textId="77777777" w:rsidR="00E315EA" w:rsidRDefault="0054160F">
            <w:pPr>
              <w:spacing w:before="135" w:after="135"/>
              <w:jc w:val="both"/>
              <w:textAlignment w:val="center"/>
            </w:pPr>
            <w:r>
              <w:rPr>
                <w:rFonts w:ascii="Arial" w:hAnsi="Arial" w:cs="Arial"/>
                <w:color w:val="000000"/>
                <w:position w:val="-2"/>
                <w:sz w:val="18"/>
                <w:szCs w:val="18"/>
              </w:rPr>
              <w:t> </w:t>
            </w:r>
          </w:p>
          <w:p w14:paraId="3E48ABE3" w14:textId="77777777" w:rsidR="00E315EA" w:rsidRDefault="0054160F">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E315EA" w14:paraId="7A57381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3D05A75" w14:textId="77777777" w:rsidR="00E315EA" w:rsidRDefault="0054160F">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B2AF71F" w14:textId="77777777" w:rsidR="00E315EA" w:rsidRDefault="0054160F">
            <w:r>
              <w:rPr>
                <w:rFonts w:ascii="Arial" w:hAnsi="Arial" w:cs="Arial"/>
                <w:color w:val="000000"/>
                <w:position w:val="-2"/>
                <w:sz w:val="18"/>
                <w:szCs w:val="18"/>
              </w:rPr>
              <w:t> </w:t>
            </w:r>
          </w:p>
        </w:tc>
      </w:tr>
      <w:tr w:rsidR="00E315EA" w14:paraId="73CBB82F"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F0F2C9B" w14:textId="77777777" w:rsidR="00E315EA" w:rsidRDefault="0054160F">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42F3252" w14:textId="77777777" w:rsidR="00E315EA" w:rsidRDefault="0054160F">
            <w:pPr>
              <w:spacing w:before="135" w:after="135"/>
              <w:jc w:val="both"/>
              <w:textAlignment w:val="center"/>
            </w:pPr>
            <w:r>
              <w:rPr>
                <w:rFonts w:ascii="Arial" w:hAnsi="Arial" w:cs="Arial"/>
                <w:color w:val="000000"/>
                <w:position w:val="-2"/>
                <w:sz w:val="18"/>
                <w:szCs w:val="18"/>
              </w:rPr>
              <w:t>Opis del, ki jih bo izvedel podizvajalec:</w:t>
            </w:r>
          </w:p>
          <w:p w14:paraId="21AA1895" w14:textId="77777777" w:rsidR="00E315EA" w:rsidRDefault="0054160F">
            <w:pPr>
              <w:spacing w:before="135" w:after="135"/>
              <w:jc w:val="both"/>
              <w:textAlignment w:val="center"/>
            </w:pPr>
            <w:r>
              <w:rPr>
                <w:rFonts w:ascii="Arial" w:hAnsi="Arial" w:cs="Arial"/>
                <w:color w:val="000000"/>
                <w:position w:val="-2"/>
                <w:sz w:val="18"/>
                <w:szCs w:val="18"/>
              </w:rPr>
              <w:t> </w:t>
            </w:r>
          </w:p>
          <w:p w14:paraId="157DC6BA" w14:textId="77777777" w:rsidR="00E315EA" w:rsidRDefault="0054160F">
            <w:pPr>
              <w:spacing w:before="135" w:after="135"/>
              <w:jc w:val="both"/>
              <w:textAlignment w:val="center"/>
            </w:pPr>
            <w:r>
              <w:rPr>
                <w:rFonts w:ascii="Arial" w:hAnsi="Arial" w:cs="Arial"/>
                <w:color w:val="000000"/>
                <w:position w:val="-2"/>
                <w:sz w:val="18"/>
                <w:szCs w:val="18"/>
              </w:rPr>
              <w:t>% končne ponudbe vrednosti, ki jo bo izvedel podizvajalec: ____</w:t>
            </w:r>
          </w:p>
          <w:p w14:paraId="153D82B3" w14:textId="77777777" w:rsidR="00E315EA" w:rsidRDefault="0054160F">
            <w:pPr>
              <w:spacing w:before="135" w:after="135"/>
              <w:jc w:val="both"/>
              <w:textAlignment w:val="center"/>
            </w:pPr>
            <w:r>
              <w:rPr>
                <w:rFonts w:ascii="Arial" w:hAnsi="Arial" w:cs="Arial"/>
                <w:color w:val="000000"/>
                <w:position w:val="-2"/>
                <w:sz w:val="18"/>
                <w:szCs w:val="18"/>
              </w:rPr>
              <w:t> </w:t>
            </w:r>
          </w:p>
        </w:tc>
      </w:tr>
    </w:tbl>
    <w:p w14:paraId="6965D4E3" w14:textId="77777777" w:rsidR="00E315EA" w:rsidRDefault="0054160F">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02A50560" w14:textId="77777777" w:rsidR="00E315EA" w:rsidRDefault="0054160F">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E315EA" w14:paraId="69FF4D05" w14:textId="77777777">
        <w:tc>
          <w:tcPr>
            <w:tcW w:w="4080" w:type="dxa"/>
            <w:tcMar>
              <w:top w:w="135" w:type="dxa"/>
              <w:bottom w:w="135" w:type="dxa"/>
            </w:tcMar>
            <w:vAlign w:val="center"/>
          </w:tcPr>
          <w:p w14:paraId="0FCBDF7D" w14:textId="77777777" w:rsidR="00E315EA" w:rsidRDefault="0054160F">
            <w:r>
              <w:rPr>
                <w:rFonts w:ascii="Arial" w:hAnsi="Arial" w:cs="Arial"/>
                <w:color w:val="000000"/>
                <w:position w:val="-2"/>
                <w:sz w:val="18"/>
                <w:szCs w:val="18"/>
              </w:rPr>
              <w:t>Kraj in datum:</w:t>
            </w:r>
          </w:p>
        </w:tc>
        <w:tc>
          <w:tcPr>
            <w:tcW w:w="0" w:type="auto"/>
            <w:tcMar>
              <w:top w:w="135" w:type="dxa"/>
              <w:bottom w:w="135" w:type="dxa"/>
            </w:tcMar>
            <w:vAlign w:val="center"/>
          </w:tcPr>
          <w:p w14:paraId="1B4966F4" w14:textId="77777777" w:rsidR="00E315EA" w:rsidRDefault="0054160F">
            <w:r>
              <w:rPr>
                <w:rFonts w:ascii="Arial" w:hAnsi="Arial" w:cs="Arial"/>
                <w:color w:val="000000"/>
                <w:position w:val="-2"/>
                <w:sz w:val="18"/>
                <w:szCs w:val="18"/>
              </w:rPr>
              <w:t>Ime in priimek: _____________________</w:t>
            </w:r>
          </w:p>
        </w:tc>
      </w:tr>
      <w:tr w:rsidR="00E315EA" w14:paraId="43D74D1A" w14:textId="77777777">
        <w:tc>
          <w:tcPr>
            <w:tcW w:w="4080" w:type="dxa"/>
            <w:tcMar>
              <w:top w:w="135" w:type="dxa"/>
              <w:bottom w:w="135" w:type="dxa"/>
            </w:tcMar>
            <w:vAlign w:val="center"/>
          </w:tcPr>
          <w:p w14:paraId="023AA35E" w14:textId="77777777" w:rsidR="00E315EA" w:rsidRDefault="0054160F">
            <w:r>
              <w:rPr>
                <w:rFonts w:ascii="Arial" w:hAnsi="Arial" w:cs="Arial"/>
                <w:color w:val="000000"/>
                <w:position w:val="-2"/>
                <w:sz w:val="18"/>
                <w:szCs w:val="18"/>
              </w:rPr>
              <w:t> </w:t>
            </w:r>
          </w:p>
        </w:tc>
        <w:tc>
          <w:tcPr>
            <w:tcW w:w="0" w:type="auto"/>
            <w:tcMar>
              <w:top w:w="135" w:type="dxa"/>
              <w:bottom w:w="135" w:type="dxa"/>
            </w:tcMar>
            <w:vAlign w:val="center"/>
          </w:tcPr>
          <w:p w14:paraId="1E9A0BDE" w14:textId="77777777" w:rsidR="00E315EA" w:rsidRDefault="00E315EA"/>
          <w:p w14:paraId="16C5F867" w14:textId="77777777" w:rsidR="00E315EA" w:rsidRDefault="0054160F">
            <w:pPr>
              <w:jc w:val="center"/>
            </w:pPr>
            <w:r>
              <w:rPr>
                <w:rFonts w:ascii="Arial" w:hAnsi="Arial" w:cs="Arial"/>
                <w:color w:val="A9A9A9"/>
                <w:position w:val="-2"/>
                <w:sz w:val="18"/>
                <w:szCs w:val="18"/>
              </w:rPr>
              <w:t>(žig in podpis)</w:t>
            </w:r>
          </w:p>
        </w:tc>
      </w:tr>
    </w:tbl>
    <w:p w14:paraId="35B5B570" w14:textId="77777777" w:rsidR="00E315EA" w:rsidRDefault="0054160F">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16FE5F1C" w14:textId="77777777" w:rsidR="00E315EA" w:rsidRDefault="00E315EA">
      <w:pPr>
        <w:sectPr w:rsidR="00E315EA" w:rsidSect="00FA064E">
          <w:headerReference w:type="even" r:id="rId26"/>
          <w:headerReference w:type="default" r:id="rId27"/>
          <w:footerReference w:type="default" r:id="rId28"/>
          <w:headerReference w:type="first" r:id="rId29"/>
          <w:pgSz w:w="11906" w:h="16838"/>
          <w:pgMar w:top="1418" w:right="1418" w:bottom="1418" w:left="1418" w:header="567" w:footer="596" w:gutter="0"/>
          <w:cols w:space="708"/>
          <w:docGrid w:linePitch="360"/>
        </w:sectPr>
      </w:pPr>
    </w:p>
    <w:p w14:paraId="2D89F552" w14:textId="30F24A68" w:rsidR="00FA064E" w:rsidRPr="004745E5" w:rsidRDefault="0054160F" w:rsidP="004745E5">
      <w:pPr>
        <w:spacing w:after="0"/>
        <w:jc w:val="right"/>
        <w:rPr>
          <w:rFonts w:ascii="Arial" w:hAnsi="Arial" w:cs="Arial"/>
          <w:sz w:val="18"/>
          <w:szCs w:val="18"/>
        </w:rPr>
      </w:pPr>
      <w:r w:rsidRPr="00590863">
        <w:rPr>
          <w:rFonts w:ascii="Arial" w:hAnsi="Arial" w:cs="Arial"/>
          <w:sz w:val="18"/>
          <w:szCs w:val="18"/>
        </w:rPr>
        <w:lastRenderedPageBreak/>
        <w:t>Obrazec št: 1</w:t>
      </w:r>
      <w:r w:rsidR="00BD6730">
        <w:rPr>
          <w:rFonts w:ascii="Arial" w:hAnsi="Arial" w:cs="Arial"/>
          <w:sz w:val="18"/>
          <w:szCs w:val="18"/>
        </w:rPr>
        <w:t>2</w:t>
      </w:r>
    </w:p>
    <w:p w14:paraId="20952947" w14:textId="77777777" w:rsidR="00FA064E" w:rsidRDefault="0054160F" w:rsidP="00FA064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525D182" w14:textId="7B80FE15" w:rsidR="00E315EA" w:rsidRDefault="0054160F">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r w:rsidR="00EC7CF1">
        <w:rPr>
          <w:rFonts w:ascii="Arial" w:hAnsi="Arial" w:cs="Arial"/>
          <w:color w:val="000000"/>
          <w:sz w:val="18"/>
          <w:szCs w:val="18"/>
        </w:rPr>
        <w:t xml:space="preserve"> _______________________________ (naziv in naslov)</w:t>
      </w:r>
    </w:p>
    <w:p w14:paraId="06E32752" w14:textId="77777777" w:rsidR="00E315EA" w:rsidRDefault="0054160F">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E315EA" w14:paraId="1E0C679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682604" w14:textId="77777777" w:rsidR="00E315EA" w:rsidRDefault="0054160F">
            <w:pPr>
              <w:spacing w:before="135" w:after="135"/>
              <w:jc w:val="both"/>
              <w:textAlignment w:val="center"/>
            </w:pPr>
            <w:r>
              <w:rPr>
                <w:rFonts w:ascii="Arial" w:hAnsi="Arial" w:cs="Arial"/>
                <w:b/>
                <w:bCs/>
                <w:color w:val="000000"/>
                <w:position w:val="-2"/>
                <w:sz w:val="18"/>
                <w:szCs w:val="18"/>
              </w:rPr>
              <w:t>Ime in priimek</w:t>
            </w:r>
          </w:p>
          <w:p w14:paraId="5D874E41" w14:textId="77777777" w:rsidR="00E315EA" w:rsidRDefault="0054160F">
            <w:pPr>
              <w:spacing w:before="135" w:after="135"/>
              <w:jc w:val="both"/>
              <w:textAlignment w:val="center"/>
            </w:pPr>
            <w:r>
              <w:rPr>
                <w:rFonts w:ascii="Arial" w:hAnsi="Arial" w:cs="Arial"/>
                <w:b/>
                <w:bCs/>
                <w:color w:val="000000"/>
                <w:position w:val="-2"/>
                <w:sz w:val="18"/>
                <w:szCs w:val="18"/>
              </w:rPr>
              <w:t>ali</w:t>
            </w:r>
          </w:p>
          <w:p w14:paraId="2AD1F58C" w14:textId="77777777" w:rsidR="00E315EA" w:rsidRDefault="0054160F">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C5BED8" w14:textId="77777777" w:rsidR="00E315EA" w:rsidRDefault="0054160F">
            <w:pPr>
              <w:spacing w:before="135" w:after="135"/>
              <w:jc w:val="both"/>
              <w:textAlignment w:val="center"/>
            </w:pPr>
            <w:r>
              <w:rPr>
                <w:rFonts w:ascii="Arial" w:hAnsi="Arial" w:cs="Arial"/>
                <w:b/>
                <w:bCs/>
                <w:color w:val="000000"/>
                <w:position w:val="-2"/>
                <w:sz w:val="18"/>
                <w:szCs w:val="18"/>
              </w:rPr>
              <w:t>Naslov prebivališča</w:t>
            </w:r>
          </w:p>
          <w:p w14:paraId="64374D24" w14:textId="77777777" w:rsidR="00E315EA" w:rsidRDefault="0054160F">
            <w:pPr>
              <w:spacing w:before="135" w:after="135"/>
              <w:jc w:val="both"/>
              <w:textAlignment w:val="center"/>
            </w:pPr>
            <w:r>
              <w:rPr>
                <w:rFonts w:ascii="Arial" w:hAnsi="Arial" w:cs="Arial"/>
                <w:b/>
                <w:bCs/>
                <w:color w:val="000000"/>
                <w:position w:val="-2"/>
                <w:sz w:val="18"/>
                <w:szCs w:val="18"/>
              </w:rPr>
              <w:t>ali</w:t>
            </w:r>
          </w:p>
          <w:p w14:paraId="389754C4" w14:textId="77777777" w:rsidR="00E315EA" w:rsidRDefault="0054160F">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9BB241" w14:textId="77777777" w:rsidR="00E315EA" w:rsidRDefault="0054160F">
            <w:pPr>
              <w:spacing w:before="135" w:after="135"/>
              <w:jc w:val="both"/>
              <w:textAlignment w:val="center"/>
            </w:pPr>
            <w:r>
              <w:rPr>
                <w:rFonts w:ascii="Arial" w:hAnsi="Arial" w:cs="Arial"/>
                <w:b/>
                <w:bCs/>
                <w:color w:val="000000"/>
                <w:position w:val="-2"/>
                <w:sz w:val="18"/>
                <w:szCs w:val="18"/>
              </w:rPr>
              <w:t>Delež lastništva</w:t>
            </w:r>
          </w:p>
          <w:p w14:paraId="1012334B" w14:textId="77777777" w:rsidR="00E315EA" w:rsidRDefault="0054160F">
            <w:pPr>
              <w:spacing w:before="135" w:after="135"/>
              <w:jc w:val="both"/>
              <w:textAlignment w:val="center"/>
            </w:pPr>
            <w:r>
              <w:rPr>
                <w:rFonts w:ascii="Arial" w:hAnsi="Arial" w:cs="Arial"/>
                <w:b/>
                <w:bCs/>
                <w:color w:val="000000"/>
                <w:position w:val="-2"/>
                <w:sz w:val="18"/>
                <w:szCs w:val="18"/>
              </w:rPr>
              <w:t>ali</w:t>
            </w:r>
          </w:p>
          <w:p w14:paraId="25468942" w14:textId="77777777" w:rsidR="00E315EA" w:rsidRDefault="0054160F">
            <w:pPr>
              <w:spacing w:before="135" w:after="135"/>
              <w:jc w:val="both"/>
              <w:textAlignment w:val="center"/>
            </w:pPr>
            <w:r>
              <w:rPr>
                <w:rFonts w:ascii="Arial" w:hAnsi="Arial" w:cs="Arial"/>
                <w:b/>
                <w:bCs/>
                <w:color w:val="000000"/>
                <w:position w:val="-2"/>
                <w:sz w:val="18"/>
                <w:szCs w:val="18"/>
              </w:rPr>
              <w:t>Delež lastništva gospodarskega subjekta</w:t>
            </w:r>
          </w:p>
        </w:tc>
      </w:tr>
      <w:tr w:rsidR="00E315EA" w14:paraId="25BBCF7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EFEC8B" w14:textId="77777777" w:rsidR="00E315EA" w:rsidRDefault="0054160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5269A8" w14:textId="77777777" w:rsidR="00E315EA" w:rsidRDefault="0054160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AC5814" w14:textId="77777777" w:rsidR="00E315EA" w:rsidRDefault="0054160F">
            <w:pPr>
              <w:spacing w:before="135" w:after="135"/>
              <w:jc w:val="both"/>
              <w:textAlignment w:val="center"/>
            </w:pPr>
            <w:r>
              <w:rPr>
                <w:rFonts w:ascii="Arial" w:hAnsi="Arial" w:cs="Arial"/>
                <w:color w:val="000000"/>
                <w:position w:val="-2"/>
                <w:sz w:val="18"/>
                <w:szCs w:val="18"/>
              </w:rPr>
              <w:t> </w:t>
            </w:r>
          </w:p>
        </w:tc>
      </w:tr>
      <w:tr w:rsidR="00E315EA" w14:paraId="26D960A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128D54" w14:textId="77777777" w:rsidR="00E315EA" w:rsidRDefault="0054160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C4907B" w14:textId="77777777" w:rsidR="00E315EA" w:rsidRDefault="0054160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E784AB" w14:textId="77777777" w:rsidR="00E315EA" w:rsidRDefault="0054160F">
            <w:pPr>
              <w:spacing w:before="135" w:after="135"/>
              <w:jc w:val="both"/>
              <w:textAlignment w:val="center"/>
            </w:pPr>
            <w:r>
              <w:rPr>
                <w:rFonts w:ascii="Arial" w:hAnsi="Arial" w:cs="Arial"/>
                <w:color w:val="000000"/>
                <w:position w:val="-2"/>
                <w:sz w:val="18"/>
                <w:szCs w:val="18"/>
              </w:rPr>
              <w:t> </w:t>
            </w:r>
          </w:p>
        </w:tc>
      </w:tr>
      <w:tr w:rsidR="00E315EA" w14:paraId="01022EB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5C9F0E" w14:textId="77777777" w:rsidR="00E315EA" w:rsidRDefault="0054160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4EE07D" w14:textId="77777777" w:rsidR="00E315EA" w:rsidRDefault="0054160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06CD63" w14:textId="77777777" w:rsidR="00E315EA" w:rsidRDefault="0054160F">
            <w:pPr>
              <w:spacing w:before="135" w:after="135"/>
              <w:jc w:val="both"/>
              <w:textAlignment w:val="center"/>
            </w:pPr>
            <w:r>
              <w:rPr>
                <w:rFonts w:ascii="Arial" w:hAnsi="Arial" w:cs="Arial"/>
                <w:color w:val="000000"/>
                <w:position w:val="-2"/>
                <w:sz w:val="18"/>
                <w:szCs w:val="18"/>
              </w:rPr>
              <w:t> </w:t>
            </w:r>
          </w:p>
        </w:tc>
      </w:tr>
      <w:tr w:rsidR="00E315EA" w14:paraId="2F9CC3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74E4A" w14:textId="77777777" w:rsidR="00E315EA" w:rsidRDefault="0054160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1359FB" w14:textId="77777777" w:rsidR="00E315EA" w:rsidRDefault="0054160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6FC31B" w14:textId="77777777" w:rsidR="00E315EA" w:rsidRDefault="0054160F">
            <w:pPr>
              <w:spacing w:before="135" w:after="135"/>
              <w:jc w:val="both"/>
              <w:textAlignment w:val="center"/>
            </w:pPr>
            <w:r>
              <w:rPr>
                <w:rFonts w:ascii="Arial" w:hAnsi="Arial" w:cs="Arial"/>
                <w:color w:val="000000"/>
                <w:position w:val="-2"/>
                <w:sz w:val="18"/>
                <w:szCs w:val="18"/>
              </w:rPr>
              <w:t> </w:t>
            </w:r>
          </w:p>
        </w:tc>
      </w:tr>
    </w:tbl>
    <w:p w14:paraId="2BFAF299" w14:textId="77777777" w:rsidR="00E315EA" w:rsidRDefault="0054160F">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E315EA" w14:paraId="4DFB827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399F96" w14:textId="77777777" w:rsidR="00E315EA" w:rsidRDefault="0054160F">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AC2CB0" w14:textId="77777777" w:rsidR="00E315EA" w:rsidRDefault="0054160F">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3B24B1" w14:textId="77777777" w:rsidR="00E315EA" w:rsidRDefault="0054160F">
            <w:pPr>
              <w:spacing w:before="135" w:after="135"/>
              <w:jc w:val="both"/>
              <w:textAlignment w:val="center"/>
            </w:pPr>
            <w:r>
              <w:rPr>
                <w:rFonts w:ascii="Arial" w:hAnsi="Arial" w:cs="Arial"/>
                <w:b/>
                <w:bCs/>
                <w:color w:val="000000"/>
                <w:position w:val="-2"/>
                <w:sz w:val="18"/>
                <w:szCs w:val="18"/>
              </w:rPr>
              <w:t>Delež lastništva gospodarskega subjekta</w:t>
            </w:r>
          </w:p>
        </w:tc>
      </w:tr>
      <w:tr w:rsidR="00E315EA" w14:paraId="5ED94B9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C8620C" w14:textId="77777777" w:rsidR="00E315EA" w:rsidRDefault="0054160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665241" w14:textId="77777777" w:rsidR="00E315EA" w:rsidRDefault="0054160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6E7708" w14:textId="77777777" w:rsidR="00E315EA" w:rsidRDefault="0054160F">
            <w:pPr>
              <w:spacing w:before="135" w:after="135"/>
              <w:jc w:val="both"/>
              <w:textAlignment w:val="center"/>
            </w:pPr>
            <w:r>
              <w:rPr>
                <w:rFonts w:ascii="Arial" w:hAnsi="Arial" w:cs="Arial"/>
                <w:color w:val="000000"/>
                <w:position w:val="-2"/>
                <w:sz w:val="18"/>
                <w:szCs w:val="18"/>
              </w:rPr>
              <w:t> </w:t>
            </w:r>
          </w:p>
        </w:tc>
      </w:tr>
      <w:tr w:rsidR="00E315EA" w14:paraId="0D00A28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34D576" w14:textId="77777777" w:rsidR="00E315EA" w:rsidRDefault="0054160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EDFD42" w14:textId="77777777" w:rsidR="00E315EA" w:rsidRDefault="0054160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19D4AC" w14:textId="77777777" w:rsidR="00E315EA" w:rsidRDefault="0054160F">
            <w:pPr>
              <w:spacing w:before="135" w:after="135"/>
              <w:jc w:val="both"/>
              <w:textAlignment w:val="center"/>
            </w:pPr>
            <w:r>
              <w:rPr>
                <w:rFonts w:ascii="Arial" w:hAnsi="Arial" w:cs="Arial"/>
                <w:color w:val="000000"/>
                <w:position w:val="-2"/>
                <w:sz w:val="18"/>
                <w:szCs w:val="18"/>
              </w:rPr>
              <w:t> </w:t>
            </w:r>
          </w:p>
        </w:tc>
      </w:tr>
      <w:tr w:rsidR="00E315EA" w14:paraId="5CC68A7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67D8ED" w14:textId="77777777" w:rsidR="00E315EA" w:rsidRDefault="0054160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F9EBAA" w14:textId="77777777" w:rsidR="00E315EA" w:rsidRDefault="0054160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D2C46F" w14:textId="77777777" w:rsidR="00E315EA" w:rsidRDefault="0054160F">
            <w:pPr>
              <w:spacing w:before="135" w:after="135"/>
              <w:jc w:val="both"/>
              <w:textAlignment w:val="center"/>
            </w:pPr>
            <w:r>
              <w:rPr>
                <w:rFonts w:ascii="Arial" w:hAnsi="Arial" w:cs="Arial"/>
                <w:color w:val="000000"/>
                <w:position w:val="-2"/>
                <w:sz w:val="18"/>
                <w:szCs w:val="18"/>
              </w:rPr>
              <w:t> </w:t>
            </w:r>
          </w:p>
        </w:tc>
      </w:tr>
      <w:tr w:rsidR="00E315EA" w14:paraId="53A3DC7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BB2DFB" w14:textId="77777777" w:rsidR="00E315EA" w:rsidRDefault="0054160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DFD0D8" w14:textId="77777777" w:rsidR="00E315EA" w:rsidRDefault="0054160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5BE66F" w14:textId="77777777" w:rsidR="00E315EA" w:rsidRDefault="0054160F">
            <w:pPr>
              <w:spacing w:before="135" w:after="135"/>
              <w:jc w:val="both"/>
              <w:textAlignment w:val="center"/>
            </w:pPr>
            <w:r>
              <w:rPr>
                <w:rFonts w:ascii="Arial" w:hAnsi="Arial" w:cs="Arial"/>
                <w:color w:val="000000"/>
                <w:position w:val="-2"/>
                <w:sz w:val="18"/>
                <w:szCs w:val="18"/>
              </w:rPr>
              <w:t> </w:t>
            </w:r>
          </w:p>
        </w:tc>
      </w:tr>
    </w:tbl>
    <w:p w14:paraId="504D4DD1" w14:textId="77777777" w:rsidR="00E315EA" w:rsidRDefault="0054160F">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E315EA" w14:paraId="685651E6" w14:textId="77777777">
        <w:tc>
          <w:tcPr>
            <w:tcW w:w="4080" w:type="dxa"/>
            <w:tcMar>
              <w:top w:w="75" w:type="dxa"/>
              <w:bottom w:w="75" w:type="dxa"/>
            </w:tcMar>
            <w:vAlign w:val="center"/>
          </w:tcPr>
          <w:p w14:paraId="40AF388C" w14:textId="77777777" w:rsidR="00E315EA" w:rsidRDefault="0054160F">
            <w:r>
              <w:rPr>
                <w:rFonts w:ascii="Arial" w:hAnsi="Arial" w:cs="Arial"/>
                <w:color w:val="000000"/>
                <w:position w:val="-2"/>
                <w:sz w:val="18"/>
                <w:szCs w:val="18"/>
              </w:rPr>
              <w:t>Kraj in datum:</w:t>
            </w:r>
          </w:p>
        </w:tc>
        <w:tc>
          <w:tcPr>
            <w:tcW w:w="0" w:type="auto"/>
            <w:tcMar>
              <w:top w:w="75" w:type="dxa"/>
              <w:bottom w:w="75" w:type="dxa"/>
            </w:tcMar>
            <w:vAlign w:val="center"/>
          </w:tcPr>
          <w:p w14:paraId="1D1922BC" w14:textId="77777777" w:rsidR="00E315EA" w:rsidRDefault="0054160F">
            <w:r>
              <w:rPr>
                <w:rFonts w:ascii="Arial" w:hAnsi="Arial" w:cs="Arial"/>
                <w:color w:val="000000"/>
                <w:position w:val="-2"/>
                <w:sz w:val="18"/>
                <w:szCs w:val="18"/>
              </w:rPr>
              <w:t>Ime in priimek: _____________________</w:t>
            </w:r>
          </w:p>
        </w:tc>
      </w:tr>
      <w:tr w:rsidR="00E315EA" w14:paraId="492DEDC2" w14:textId="77777777">
        <w:tc>
          <w:tcPr>
            <w:tcW w:w="4080" w:type="dxa"/>
            <w:tcMar>
              <w:top w:w="75" w:type="dxa"/>
              <w:bottom w:w="75" w:type="dxa"/>
            </w:tcMar>
            <w:vAlign w:val="center"/>
          </w:tcPr>
          <w:p w14:paraId="5290C8F5" w14:textId="77777777" w:rsidR="00E315EA" w:rsidRDefault="0054160F">
            <w:r>
              <w:rPr>
                <w:rFonts w:ascii="Arial" w:hAnsi="Arial" w:cs="Arial"/>
                <w:color w:val="000000"/>
                <w:position w:val="-2"/>
                <w:sz w:val="18"/>
                <w:szCs w:val="18"/>
              </w:rPr>
              <w:t> </w:t>
            </w:r>
          </w:p>
        </w:tc>
        <w:tc>
          <w:tcPr>
            <w:tcW w:w="0" w:type="auto"/>
            <w:tcMar>
              <w:top w:w="75" w:type="dxa"/>
              <w:bottom w:w="75" w:type="dxa"/>
            </w:tcMar>
            <w:vAlign w:val="center"/>
          </w:tcPr>
          <w:p w14:paraId="177A4822" w14:textId="77777777" w:rsidR="00E315EA" w:rsidRDefault="0054160F">
            <w:pPr>
              <w:jc w:val="center"/>
            </w:pPr>
            <w:r>
              <w:rPr>
                <w:rFonts w:ascii="Arial" w:hAnsi="Arial" w:cs="Arial"/>
                <w:color w:val="000000"/>
                <w:position w:val="-2"/>
                <w:sz w:val="18"/>
                <w:szCs w:val="18"/>
              </w:rPr>
              <w:t>(žig in podpis)</w:t>
            </w:r>
          </w:p>
        </w:tc>
      </w:tr>
    </w:tbl>
    <w:p w14:paraId="0207082B" w14:textId="77777777" w:rsidR="00E315EA" w:rsidRDefault="0054160F">
      <w:pPr>
        <w:spacing w:before="225" w:after="225" w:line="240" w:lineRule="auto"/>
        <w:jc w:val="both"/>
      </w:pPr>
      <w:r>
        <w:rPr>
          <w:rFonts w:ascii="Arial" w:hAnsi="Arial" w:cs="Arial"/>
          <w:color w:val="000000"/>
          <w:sz w:val="18"/>
          <w:szCs w:val="18"/>
        </w:rPr>
        <w:t> </w:t>
      </w:r>
    </w:p>
    <w:p w14:paraId="62D1012E" w14:textId="65B91C2F" w:rsidR="00E315EA" w:rsidRDefault="0054160F">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w:t>
      </w:r>
      <w:r w:rsidR="005622B8">
        <w:rPr>
          <w:rFonts w:ascii="Arial" w:hAnsi="Arial" w:cs="Arial"/>
          <w:i/>
          <w:iCs/>
          <w:color w:val="000000"/>
          <w:sz w:val="18"/>
          <w:szCs w:val="18"/>
        </w:rPr>
        <w:t xml:space="preserve"> ali nastopu s podizvajalci,</w:t>
      </w:r>
      <w:r>
        <w:rPr>
          <w:rFonts w:ascii="Arial" w:hAnsi="Arial" w:cs="Arial"/>
          <w:i/>
          <w:iCs/>
          <w:color w:val="000000"/>
          <w:sz w:val="18"/>
          <w:szCs w:val="18"/>
        </w:rPr>
        <w:t xml:space="preserve"> mora vsak izmed partnerjev</w:t>
      </w:r>
      <w:r w:rsidR="005622B8">
        <w:rPr>
          <w:rFonts w:ascii="Arial" w:hAnsi="Arial" w:cs="Arial"/>
          <w:i/>
          <w:iCs/>
          <w:color w:val="000000"/>
          <w:sz w:val="18"/>
          <w:szCs w:val="18"/>
        </w:rPr>
        <w:t xml:space="preserve"> ali podizvajalcev</w:t>
      </w:r>
      <w:r>
        <w:rPr>
          <w:rFonts w:ascii="Arial" w:hAnsi="Arial" w:cs="Arial"/>
          <w:i/>
          <w:iCs/>
          <w:color w:val="000000"/>
          <w:sz w:val="18"/>
          <w:szCs w:val="18"/>
        </w:rPr>
        <w:t xml:space="preserve"> predložiti to izjavo. V primeru več podatkov, se predloži nov obrazec z navedenimi preostalimi podatki.</w:t>
      </w:r>
    </w:p>
    <w:p w14:paraId="220AE17D" w14:textId="77777777" w:rsidR="00E113CB" w:rsidRDefault="00E113CB" w:rsidP="00E113CB">
      <w:pPr>
        <w:spacing w:after="0"/>
        <w:jc w:val="right"/>
      </w:pPr>
    </w:p>
    <w:p w14:paraId="42788AEC" w14:textId="77777777" w:rsidR="00E113CB" w:rsidRDefault="00E113CB" w:rsidP="00E113CB">
      <w:pPr>
        <w:spacing w:after="0"/>
        <w:jc w:val="right"/>
      </w:pPr>
    </w:p>
    <w:p w14:paraId="0D01871C" w14:textId="77777777" w:rsidR="00010B11" w:rsidRDefault="00010B11" w:rsidP="00010B11">
      <w:pPr>
        <w:spacing w:after="0"/>
        <w:jc w:val="right"/>
        <w:rPr>
          <w:rFonts w:ascii="Arial" w:hAnsi="Arial" w:cs="Arial"/>
          <w:sz w:val="18"/>
          <w:szCs w:val="18"/>
        </w:rPr>
      </w:pPr>
      <w:r>
        <w:rPr>
          <w:rFonts w:ascii="Arial" w:hAnsi="Arial" w:cs="Arial"/>
          <w:sz w:val="18"/>
          <w:szCs w:val="18"/>
        </w:rPr>
        <w:br w:type="page"/>
      </w:r>
    </w:p>
    <w:p w14:paraId="5D9650B3" w14:textId="321BCF12" w:rsidR="00010B11" w:rsidRPr="003A010C" w:rsidRDefault="00010B11" w:rsidP="00010B11">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1</w:t>
      </w:r>
      <w:r w:rsidR="00BD6730">
        <w:rPr>
          <w:rFonts w:ascii="Arial" w:hAnsi="Arial" w:cs="Arial"/>
          <w:sz w:val="18"/>
          <w:szCs w:val="18"/>
        </w:rPr>
        <w:t>3</w:t>
      </w:r>
    </w:p>
    <w:p w14:paraId="6AA2DD9C" w14:textId="77777777" w:rsidR="00010B11" w:rsidRDefault="00010B11" w:rsidP="00010B1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izpolnjevanju zahtev iz Uredbe o zelenem javnem naročanju</w:t>
      </w:r>
    </w:p>
    <w:p w14:paraId="051C89CF" w14:textId="77777777" w:rsidR="00010B11" w:rsidRDefault="00010B11" w:rsidP="00010B11">
      <w:pPr>
        <w:spacing w:after="0" w:line="240" w:lineRule="auto"/>
        <w:jc w:val="both"/>
        <w:rPr>
          <w:rFonts w:ascii="Arial" w:eastAsia="Times New Roman" w:hAnsi="Arial" w:cs="Arial"/>
          <w:color w:val="000000"/>
          <w:sz w:val="18"/>
          <w:szCs w:val="18"/>
          <w:lang w:eastAsia="sl-SI"/>
        </w:rPr>
      </w:pPr>
    </w:p>
    <w:p w14:paraId="32DF7F66" w14:textId="77777777" w:rsidR="00010B11" w:rsidRDefault="00010B11" w:rsidP="00010B11">
      <w:pPr>
        <w:spacing w:after="0" w:line="240" w:lineRule="auto"/>
        <w:jc w:val="both"/>
        <w:rPr>
          <w:rFonts w:ascii="Arial" w:eastAsia="Times New Roman" w:hAnsi="Arial" w:cs="Arial"/>
          <w:color w:val="000000"/>
          <w:sz w:val="18"/>
          <w:szCs w:val="18"/>
          <w:lang w:eastAsia="sl-SI"/>
        </w:rPr>
      </w:pPr>
      <w:r w:rsidRPr="009E1B1C">
        <w:rPr>
          <w:rFonts w:ascii="Arial" w:eastAsia="Times New Roman" w:hAnsi="Arial" w:cs="Arial"/>
          <w:color w:val="000000"/>
          <w:sz w:val="18"/>
          <w:szCs w:val="18"/>
          <w:lang w:eastAsia="sl-SI"/>
        </w:rPr>
        <w:t>Gospodarski subjekt: ______________________________</w:t>
      </w:r>
      <w:r>
        <w:rPr>
          <w:rFonts w:ascii="Arial" w:eastAsia="Times New Roman" w:hAnsi="Arial" w:cs="Arial"/>
          <w:color w:val="000000"/>
          <w:sz w:val="18"/>
          <w:szCs w:val="18"/>
          <w:lang w:eastAsia="sl-SI"/>
        </w:rPr>
        <w:t>____________________________</w:t>
      </w:r>
      <w:r w:rsidRPr="009E1B1C">
        <w:rPr>
          <w:rFonts w:ascii="Arial" w:eastAsia="Times New Roman" w:hAnsi="Arial" w:cs="Arial"/>
          <w:color w:val="000000"/>
          <w:sz w:val="18"/>
          <w:szCs w:val="18"/>
          <w:lang w:eastAsia="sl-SI"/>
        </w:rPr>
        <w:t>_ (naziv in naslov)</w:t>
      </w:r>
      <w:r>
        <w:rPr>
          <w:rFonts w:ascii="Arial" w:eastAsia="Times New Roman" w:hAnsi="Arial" w:cs="Arial"/>
          <w:color w:val="000000"/>
          <w:sz w:val="18"/>
          <w:szCs w:val="18"/>
          <w:lang w:eastAsia="sl-SI"/>
        </w:rPr>
        <w:t xml:space="preserve"> </w:t>
      </w:r>
    </w:p>
    <w:p w14:paraId="4327448C" w14:textId="77777777" w:rsidR="00010B11" w:rsidRDefault="00010B11" w:rsidP="00010B11">
      <w:pPr>
        <w:spacing w:after="0" w:line="240" w:lineRule="auto"/>
        <w:jc w:val="both"/>
        <w:rPr>
          <w:rFonts w:ascii="Arial" w:eastAsia="Times New Roman" w:hAnsi="Arial" w:cs="Arial"/>
          <w:color w:val="000000"/>
          <w:sz w:val="18"/>
          <w:szCs w:val="18"/>
          <w:lang w:eastAsia="sl-SI"/>
        </w:rPr>
      </w:pPr>
    </w:p>
    <w:p w14:paraId="547D7631" w14:textId="55DCF043" w:rsidR="00010B11" w:rsidRDefault="00010B11" w:rsidP="00010B11">
      <w:pPr>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v </w:t>
      </w:r>
      <w:r w:rsidRPr="009E1B1C">
        <w:rPr>
          <w:rFonts w:ascii="Arial" w:eastAsia="Times New Roman" w:hAnsi="Arial" w:cs="Arial"/>
          <w:color w:val="000000"/>
          <w:sz w:val="18"/>
          <w:szCs w:val="18"/>
          <w:lang w:eastAsia="sl-SI"/>
        </w:rPr>
        <w:t>zv</w:t>
      </w:r>
      <w:r>
        <w:rPr>
          <w:rFonts w:ascii="Arial" w:eastAsia="Times New Roman" w:hAnsi="Arial" w:cs="Arial"/>
          <w:color w:val="000000"/>
          <w:sz w:val="18"/>
          <w:szCs w:val="18"/>
          <w:lang w:eastAsia="sl-SI"/>
        </w:rPr>
        <w:t>ez</w:t>
      </w:r>
      <w:r w:rsidRPr="009E1B1C">
        <w:rPr>
          <w:rFonts w:ascii="Arial" w:eastAsia="Times New Roman" w:hAnsi="Arial" w:cs="Arial"/>
          <w:color w:val="000000"/>
          <w:sz w:val="18"/>
          <w:szCs w:val="18"/>
          <w:lang w:eastAsia="sl-SI"/>
        </w:rPr>
        <w:t>i z oddajo po</w:t>
      </w:r>
      <w:r>
        <w:rPr>
          <w:rFonts w:ascii="Arial" w:eastAsia="Times New Roman" w:hAnsi="Arial" w:cs="Arial"/>
          <w:color w:val="000000"/>
          <w:sz w:val="18"/>
          <w:szCs w:val="18"/>
          <w:lang w:eastAsia="sl-SI"/>
        </w:rPr>
        <w:t>n</w:t>
      </w:r>
      <w:r w:rsidRPr="009E1B1C">
        <w:rPr>
          <w:rFonts w:ascii="Arial" w:eastAsia="Times New Roman" w:hAnsi="Arial" w:cs="Arial"/>
          <w:color w:val="000000"/>
          <w:sz w:val="18"/>
          <w:szCs w:val="18"/>
          <w:lang w:eastAsia="sl-SI"/>
        </w:rPr>
        <w:t>u</w:t>
      </w:r>
      <w:r>
        <w:rPr>
          <w:rFonts w:ascii="Arial" w:eastAsia="Times New Roman" w:hAnsi="Arial" w:cs="Arial"/>
          <w:color w:val="000000"/>
          <w:sz w:val="18"/>
          <w:szCs w:val="18"/>
          <w:lang w:eastAsia="sl-SI"/>
        </w:rPr>
        <w:t>d</w:t>
      </w:r>
      <w:r w:rsidRPr="009E1B1C">
        <w:rPr>
          <w:rFonts w:ascii="Arial" w:eastAsia="Times New Roman" w:hAnsi="Arial" w:cs="Arial"/>
          <w:color w:val="000000"/>
          <w:sz w:val="18"/>
          <w:szCs w:val="18"/>
          <w:lang w:eastAsia="sl-SI"/>
        </w:rPr>
        <w:t xml:space="preserve">be v postopku javnega naročila z naslovom </w:t>
      </w:r>
      <w:r>
        <w:rPr>
          <w:rFonts w:ascii="Arial" w:hAnsi="Arial" w:cs="Arial"/>
          <w:color w:val="000000"/>
          <w:sz w:val="18"/>
          <w:szCs w:val="18"/>
        </w:rPr>
        <w:t>»</w:t>
      </w:r>
      <w:r>
        <w:rPr>
          <w:rFonts w:ascii="Arial" w:hAnsi="Arial" w:cs="Arial"/>
          <w:sz w:val="18"/>
          <w:szCs w:val="18"/>
        </w:rPr>
        <w:t>I</w:t>
      </w:r>
      <w:r w:rsidRPr="000C1C03">
        <w:rPr>
          <w:rFonts w:ascii="Arial" w:hAnsi="Arial" w:cs="Arial"/>
          <w:sz w:val="18"/>
          <w:szCs w:val="18"/>
        </w:rPr>
        <w:t>zdelava in montaža gluhe sobe</w:t>
      </w:r>
      <w:r>
        <w:rPr>
          <w:rFonts w:ascii="Arial" w:hAnsi="Arial" w:cs="Arial"/>
          <w:color w:val="222222"/>
          <w:sz w:val="18"/>
          <w:szCs w:val="18"/>
          <w:shd w:val="clear" w:color="auto" w:fill="FFFFFF"/>
        </w:rPr>
        <w:t xml:space="preserve">« </w:t>
      </w:r>
      <w:r w:rsidRPr="009E1B1C">
        <w:rPr>
          <w:rFonts w:ascii="Arial" w:eastAsia="Times New Roman" w:hAnsi="Arial" w:cs="Arial"/>
          <w:color w:val="000000"/>
          <w:sz w:val="18"/>
          <w:szCs w:val="18"/>
          <w:lang w:eastAsia="sl-SI"/>
        </w:rPr>
        <w:t>izjavljamo:</w:t>
      </w:r>
    </w:p>
    <w:p w14:paraId="70545D29" w14:textId="77777777" w:rsidR="00010B11" w:rsidRPr="009E1B1C" w:rsidRDefault="00010B11" w:rsidP="00010B11">
      <w:pPr>
        <w:spacing w:after="0" w:line="240" w:lineRule="auto"/>
        <w:jc w:val="both"/>
        <w:rPr>
          <w:rFonts w:ascii="Arial" w:eastAsia="Times New Roman" w:hAnsi="Arial" w:cs="Arial"/>
          <w:bCs/>
          <w:color w:val="000000"/>
          <w:sz w:val="18"/>
          <w:szCs w:val="18"/>
          <w:highlight w:val="yellow"/>
          <w:lang w:eastAsia="sl-SI"/>
        </w:rPr>
      </w:pPr>
    </w:p>
    <w:p w14:paraId="1ABB4670" w14:textId="77777777" w:rsidR="00010B11" w:rsidRPr="009E1B1C" w:rsidRDefault="00010B11" w:rsidP="00010B11">
      <w:pPr>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za STAVBNO POHIŠTVO – NOTRANJA VRATA:</w:t>
      </w:r>
    </w:p>
    <w:p w14:paraId="1D89F914" w14:textId="77777777" w:rsidR="00010B11" w:rsidRPr="009E1B1C" w:rsidRDefault="00010B11" w:rsidP="00010B11">
      <w:pPr>
        <w:spacing w:after="0" w:line="240" w:lineRule="auto"/>
        <w:jc w:val="both"/>
        <w:rPr>
          <w:rFonts w:ascii="Arial" w:eastAsia="Times New Roman" w:hAnsi="Arial" w:cs="Arial"/>
          <w:bCs/>
          <w:color w:val="000000"/>
          <w:sz w:val="18"/>
          <w:szCs w:val="18"/>
          <w:highlight w:val="yellow"/>
          <w:lang w:eastAsia="sl-SI"/>
        </w:rPr>
      </w:pPr>
    </w:p>
    <w:p w14:paraId="51252531" w14:textId="77777777" w:rsidR="00010B11" w:rsidRPr="0078584A" w:rsidRDefault="00010B11" w:rsidP="00010B11">
      <w:pPr>
        <w:pStyle w:val="Odstavekseznama"/>
        <w:numPr>
          <w:ilvl w:val="0"/>
          <w:numId w:val="23"/>
        </w:numPr>
        <w:spacing w:after="0" w:line="240" w:lineRule="auto"/>
        <w:jc w:val="both"/>
        <w:rPr>
          <w:rFonts w:ascii="Arial" w:hAnsi="Arial" w:cs="Arial"/>
          <w:bCs/>
          <w:color w:val="000000"/>
          <w:sz w:val="18"/>
          <w:szCs w:val="18"/>
        </w:rPr>
      </w:pPr>
      <w:r w:rsidRPr="0078584A">
        <w:rPr>
          <w:rFonts w:ascii="Arial" w:hAnsi="Arial" w:cs="Arial"/>
          <w:bCs/>
          <w:color w:val="000000"/>
          <w:sz w:val="18"/>
          <w:szCs w:val="18"/>
        </w:rPr>
        <w:t>les in materiali na njegovi osnovi izvirajo iz zakonitih virov;</w:t>
      </w:r>
    </w:p>
    <w:p w14:paraId="1910BA18" w14:textId="77777777" w:rsidR="00010B11" w:rsidRPr="0078584A" w:rsidRDefault="00010B11" w:rsidP="00010B11">
      <w:pPr>
        <w:pStyle w:val="Odstavekseznama"/>
        <w:numPr>
          <w:ilvl w:val="0"/>
          <w:numId w:val="23"/>
        </w:numPr>
        <w:spacing w:after="0" w:line="240" w:lineRule="auto"/>
        <w:rPr>
          <w:rFonts w:ascii="Arial" w:hAnsi="Arial" w:cs="Arial"/>
          <w:bCs/>
          <w:color w:val="000000"/>
          <w:sz w:val="18"/>
          <w:szCs w:val="18"/>
        </w:rPr>
      </w:pPr>
      <w:r w:rsidRPr="0078584A">
        <w:rPr>
          <w:rFonts w:ascii="Arial" w:hAnsi="Arial" w:cs="Arial"/>
          <w:bCs/>
          <w:color w:val="000000"/>
          <w:sz w:val="18"/>
          <w:szCs w:val="18"/>
        </w:rPr>
        <w:t>les in materiali na njegovi osnovi izvirajo iz trajnostno pridelanih virov;</w:t>
      </w:r>
    </w:p>
    <w:p w14:paraId="31BFF6C6" w14:textId="77777777" w:rsidR="00010B11" w:rsidRPr="0078584A" w:rsidRDefault="00010B11" w:rsidP="00010B11">
      <w:pPr>
        <w:pStyle w:val="Odstavekseznama"/>
        <w:numPr>
          <w:ilvl w:val="0"/>
          <w:numId w:val="23"/>
        </w:numPr>
        <w:spacing w:after="0" w:line="240" w:lineRule="auto"/>
        <w:jc w:val="both"/>
        <w:rPr>
          <w:rFonts w:ascii="Arial" w:hAnsi="Arial" w:cs="Arial"/>
          <w:bCs/>
          <w:color w:val="000000"/>
          <w:sz w:val="18"/>
          <w:szCs w:val="18"/>
        </w:rPr>
      </w:pPr>
      <w:r w:rsidRPr="0078584A">
        <w:rPr>
          <w:rFonts w:ascii="Arial" w:hAnsi="Arial" w:cs="Arial"/>
          <w:bCs/>
          <w:color w:val="000000"/>
          <w:sz w:val="18"/>
          <w:szCs w:val="18"/>
        </w:rPr>
        <w:t xml:space="preserve">uporabljeni premazi za les ne bodo vsebovali </w:t>
      </w:r>
      <w:proofErr w:type="spellStart"/>
      <w:r w:rsidRPr="0078584A">
        <w:rPr>
          <w:rFonts w:ascii="Arial" w:hAnsi="Arial" w:cs="Arial"/>
          <w:bCs/>
          <w:color w:val="000000"/>
          <w:sz w:val="18"/>
          <w:szCs w:val="18"/>
        </w:rPr>
        <w:t>aziridina</w:t>
      </w:r>
      <w:proofErr w:type="spellEnd"/>
      <w:r w:rsidRPr="0078584A">
        <w:rPr>
          <w:rFonts w:ascii="Arial" w:hAnsi="Arial" w:cs="Arial"/>
          <w:bCs/>
          <w:color w:val="000000"/>
          <w:sz w:val="18"/>
          <w:szCs w:val="18"/>
        </w:rPr>
        <w:t xml:space="preserve"> in kromovih (VI) spojin ter več kot 130 g/l hlapnih organskih spojin (HOS). Plastični deli ne smejo vsebovati </w:t>
      </w:r>
      <w:proofErr w:type="spellStart"/>
      <w:r w:rsidRPr="0078584A">
        <w:rPr>
          <w:rFonts w:ascii="Arial" w:hAnsi="Arial" w:cs="Arial"/>
          <w:bCs/>
          <w:color w:val="000000"/>
          <w:sz w:val="18"/>
          <w:szCs w:val="18"/>
        </w:rPr>
        <w:t>aziridina</w:t>
      </w:r>
      <w:proofErr w:type="spellEnd"/>
      <w:r w:rsidRPr="0078584A">
        <w:rPr>
          <w:rFonts w:ascii="Arial" w:hAnsi="Arial" w:cs="Arial"/>
          <w:bCs/>
          <w:color w:val="000000"/>
          <w:sz w:val="18"/>
          <w:szCs w:val="18"/>
        </w:rPr>
        <w:t xml:space="preserve">, kromovih (VI) spojin in več kot 5 % teže hlapnih organskih spojin (HOS), kovinski deli pa ne smejo vsebovati </w:t>
      </w:r>
      <w:proofErr w:type="spellStart"/>
      <w:r w:rsidRPr="0078584A">
        <w:rPr>
          <w:rFonts w:ascii="Arial" w:hAnsi="Arial" w:cs="Arial"/>
          <w:bCs/>
          <w:color w:val="000000"/>
          <w:sz w:val="18"/>
          <w:szCs w:val="18"/>
        </w:rPr>
        <w:t>aziridina</w:t>
      </w:r>
      <w:proofErr w:type="spellEnd"/>
      <w:r w:rsidRPr="0078584A">
        <w:rPr>
          <w:rFonts w:ascii="Arial" w:hAnsi="Arial" w:cs="Arial"/>
          <w:bCs/>
          <w:color w:val="000000"/>
          <w:sz w:val="18"/>
          <w:szCs w:val="18"/>
        </w:rPr>
        <w:t xml:space="preserve"> in kromovih (VI) spojin;</w:t>
      </w:r>
    </w:p>
    <w:p w14:paraId="2C6ACB6B" w14:textId="77777777" w:rsidR="00010B11" w:rsidRPr="0078584A" w:rsidRDefault="00010B11" w:rsidP="00010B11">
      <w:pPr>
        <w:pStyle w:val="Odstavekseznama"/>
        <w:numPr>
          <w:ilvl w:val="0"/>
          <w:numId w:val="23"/>
        </w:numPr>
        <w:spacing w:after="0" w:line="240" w:lineRule="auto"/>
        <w:jc w:val="both"/>
        <w:rPr>
          <w:rFonts w:ascii="Arial" w:hAnsi="Arial" w:cs="Arial"/>
          <w:bCs/>
          <w:color w:val="000000"/>
          <w:sz w:val="18"/>
          <w:szCs w:val="18"/>
        </w:rPr>
      </w:pPr>
      <w:r w:rsidRPr="0078584A">
        <w:rPr>
          <w:rFonts w:ascii="Arial" w:hAnsi="Arial" w:cs="Arial"/>
          <w:bCs/>
          <w:color w:val="000000"/>
          <w:sz w:val="18"/>
          <w:szCs w:val="18"/>
        </w:rPr>
        <w:t>uporabljeni premaz lesa ne bo razvrščen in označen z enim ali več stavki za nevarnost po Uredbi (ES) št. 1272/2008:</w:t>
      </w:r>
    </w:p>
    <w:p w14:paraId="180A9846" w14:textId="77777777" w:rsidR="00010B11" w:rsidRPr="009E1B1C" w:rsidRDefault="00010B11" w:rsidP="00010B11">
      <w:pPr>
        <w:numPr>
          <w:ilvl w:val="0"/>
          <w:numId w:val="2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H331 (Strupeno pri vdihavanju), </w:t>
      </w:r>
    </w:p>
    <w:p w14:paraId="69806515" w14:textId="77777777" w:rsidR="00010B11" w:rsidRPr="009E1B1C" w:rsidRDefault="00010B11" w:rsidP="00010B11">
      <w:pPr>
        <w:numPr>
          <w:ilvl w:val="0"/>
          <w:numId w:val="2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H311 (Strupeno v stiku s kožo), </w:t>
      </w:r>
    </w:p>
    <w:p w14:paraId="7DB2C48C" w14:textId="77777777" w:rsidR="00010B11" w:rsidRPr="009E1B1C" w:rsidRDefault="00010B11" w:rsidP="00010B11">
      <w:pPr>
        <w:numPr>
          <w:ilvl w:val="0"/>
          <w:numId w:val="2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H301 (Strupeno pri zaužitju), </w:t>
      </w:r>
    </w:p>
    <w:p w14:paraId="4E2B1A9B" w14:textId="77777777" w:rsidR="00010B11" w:rsidRPr="009E1B1C" w:rsidRDefault="00010B11" w:rsidP="00010B11">
      <w:pPr>
        <w:numPr>
          <w:ilvl w:val="0"/>
          <w:numId w:val="2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H330 (Smrtno pri vdihavanju), </w:t>
      </w:r>
    </w:p>
    <w:p w14:paraId="66A88DF0" w14:textId="77777777" w:rsidR="00010B11" w:rsidRPr="009E1B1C" w:rsidRDefault="00010B11" w:rsidP="00010B11">
      <w:pPr>
        <w:numPr>
          <w:ilvl w:val="0"/>
          <w:numId w:val="2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H310 (Smrtno v stiku s kožo), </w:t>
      </w:r>
    </w:p>
    <w:p w14:paraId="6B5A2406" w14:textId="77777777" w:rsidR="00010B11" w:rsidRPr="009E1B1C" w:rsidRDefault="00010B11" w:rsidP="00010B11">
      <w:pPr>
        <w:numPr>
          <w:ilvl w:val="0"/>
          <w:numId w:val="2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H300 (Smrtno pri zaužitju), </w:t>
      </w:r>
    </w:p>
    <w:p w14:paraId="7C24F356" w14:textId="77777777" w:rsidR="00010B11" w:rsidRPr="009E1B1C" w:rsidRDefault="00010B11" w:rsidP="00010B11">
      <w:pPr>
        <w:numPr>
          <w:ilvl w:val="0"/>
          <w:numId w:val="2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H351 (Sum povzročitve raka), </w:t>
      </w:r>
    </w:p>
    <w:p w14:paraId="30981F82" w14:textId="77777777" w:rsidR="00010B11" w:rsidRPr="009E1B1C" w:rsidRDefault="00010B11" w:rsidP="00010B11">
      <w:pPr>
        <w:numPr>
          <w:ilvl w:val="0"/>
          <w:numId w:val="2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H334 (Lahko povzroči simptome alergije ali astme ali težave z dihanjem pri vdihavanju), </w:t>
      </w:r>
    </w:p>
    <w:p w14:paraId="56FD7C0B" w14:textId="77777777" w:rsidR="00010B11" w:rsidRPr="009E1B1C" w:rsidRDefault="00010B11" w:rsidP="00010B11">
      <w:pPr>
        <w:numPr>
          <w:ilvl w:val="0"/>
          <w:numId w:val="2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H350 (Lahko povzroči raka), </w:t>
      </w:r>
    </w:p>
    <w:p w14:paraId="558C8637" w14:textId="77777777" w:rsidR="00010B11" w:rsidRPr="009E1B1C" w:rsidRDefault="00010B11" w:rsidP="00010B11">
      <w:pPr>
        <w:numPr>
          <w:ilvl w:val="0"/>
          <w:numId w:val="2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H340 (Lahko povzroči genske okvare), </w:t>
      </w:r>
    </w:p>
    <w:p w14:paraId="0B05CC1E" w14:textId="77777777" w:rsidR="00010B11" w:rsidRPr="009E1B1C" w:rsidRDefault="00010B11" w:rsidP="00010B11">
      <w:pPr>
        <w:numPr>
          <w:ilvl w:val="0"/>
          <w:numId w:val="2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H373 (Lahko škodi organom pri dolgotrajni ali ponavljajoči se izpostavljenosti) in H732 (Škodi organom pri dolgotrajni ali ponavljajoči se izpostavljenosti), </w:t>
      </w:r>
    </w:p>
    <w:p w14:paraId="78745018" w14:textId="77777777" w:rsidR="00010B11" w:rsidRPr="009E1B1C" w:rsidRDefault="00010B11" w:rsidP="00010B11">
      <w:pPr>
        <w:numPr>
          <w:ilvl w:val="0"/>
          <w:numId w:val="2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H350i (Lahko povzroči raka pri vdihavanju), </w:t>
      </w:r>
    </w:p>
    <w:p w14:paraId="2131A793" w14:textId="77777777" w:rsidR="00010B11" w:rsidRPr="009E1B1C" w:rsidRDefault="00010B11" w:rsidP="00010B11">
      <w:pPr>
        <w:numPr>
          <w:ilvl w:val="0"/>
          <w:numId w:val="2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H400 (Zelo strupeno za vodne organizme), </w:t>
      </w:r>
    </w:p>
    <w:p w14:paraId="08F679D0" w14:textId="77777777" w:rsidR="00010B11" w:rsidRPr="009E1B1C" w:rsidRDefault="00010B11" w:rsidP="00010B11">
      <w:pPr>
        <w:numPr>
          <w:ilvl w:val="0"/>
          <w:numId w:val="2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H411 (Strupeno za vodne organizme z dolgotrajnim učinkom), </w:t>
      </w:r>
    </w:p>
    <w:p w14:paraId="72ABD802" w14:textId="77777777" w:rsidR="00010B11" w:rsidRPr="009E1B1C" w:rsidRDefault="00010B11" w:rsidP="00010B11">
      <w:pPr>
        <w:numPr>
          <w:ilvl w:val="0"/>
          <w:numId w:val="2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H412 (Škodljivo za vodne organizme, z dolgotrajnim učinkom), </w:t>
      </w:r>
    </w:p>
    <w:p w14:paraId="458AAE73" w14:textId="77777777" w:rsidR="00010B11" w:rsidRPr="009E1B1C" w:rsidRDefault="00010B11" w:rsidP="00010B11">
      <w:pPr>
        <w:numPr>
          <w:ilvl w:val="0"/>
          <w:numId w:val="2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H410 (Zelo strupeno za vodne organizme, z dolgotrajnim učinkom), </w:t>
      </w:r>
    </w:p>
    <w:p w14:paraId="74535701" w14:textId="77777777" w:rsidR="00010B11" w:rsidRPr="009E1B1C" w:rsidRDefault="00010B11" w:rsidP="00010B11">
      <w:pPr>
        <w:numPr>
          <w:ilvl w:val="0"/>
          <w:numId w:val="2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H413 (Lahko ima dolgotrajne škodljive učinke na vodne organizme), </w:t>
      </w:r>
    </w:p>
    <w:p w14:paraId="3C3DAA6A" w14:textId="77777777" w:rsidR="00010B11" w:rsidRPr="009E1B1C" w:rsidRDefault="00010B11" w:rsidP="00010B11">
      <w:pPr>
        <w:numPr>
          <w:ilvl w:val="0"/>
          <w:numId w:val="2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H360F (Lahko škodi plodnosti), </w:t>
      </w:r>
    </w:p>
    <w:p w14:paraId="24BF7176" w14:textId="77777777" w:rsidR="00010B11" w:rsidRPr="009E1B1C" w:rsidRDefault="00010B11" w:rsidP="00010B11">
      <w:pPr>
        <w:numPr>
          <w:ilvl w:val="0"/>
          <w:numId w:val="2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H360D (Lahko škodi nerojenemu otroku), </w:t>
      </w:r>
    </w:p>
    <w:p w14:paraId="5F70843F" w14:textId="77777777" w:rsidR="00010B11" w:rsidRPr="009E1B1C" w:rsidRDefault="00010B11" w:rsidP="00010B11">
      <w:pPr>
        <w:numPr>
          <w:ilvl w:val="0"/>
          <w:numId w:val="2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H361f (Sum škodljivosti za plodnost), </w:t>
      </w:r>
    </w:p>
    <w:p w14:paraId="7A8E508E" w14:textId="77777777" w:rsidR="00010B11" w:rsidRPr="009E1B1C" w:rsidRDefault="00010B11" w:rsidP="00010B11">
      <w:pPr>
        <w:numPr>
          <w:ilvl w:val="0"/>
          <w:numId w:val="2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H361d (Sum škodljivosti za nerojenega otroka), </w:t>
      </w:r>
    </w:p>
    <w:p w14:paraId="40B55876" w14:textId="77777777" w:rsidR="00010B11" w:rsidRPr="009E1B1C" w:rsidRDefault="00010B11" w:rsidP="00010B11">
      <w:pPr>
        <w:numPr>
          <w:ilvl w:val="0"/>
          <w:numId w:val="2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H341 (Sum povzročitve genskih okvar),</w:t>
      </w:r>
    </w:p>
    <w:p w14:paraId="080F90E5" w14:textId="77777777" w:rsidR="00010B11" w:rsidRPr="009E1B1C" w:rsidRDefault="00010B11" w:rsidP="00010B11">
      <w:pPr>
        <w:numPr>
          <w:ilvl w:val="0"/>
          <w:numId w:val="2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H400 (Zelo strupeno za vodne organizme) in H410 (Zelo strupeno za vodne organizme, z dolgotrajnim učinkom), </w:t>
      </w:r>
    </w:p>
    <w:p w14:paraId="5836557D" w14:textId="77777777" w:rsidR="00010B11" w:rsidRPr="009E1B1C" w:rsidRDefault="00010B11" w:rsidP="00010B11">
      <w:pPr>
        <w:numPr>
          <w:ilvl w:val="0"/>
          <w:numId w:val="2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H411 (Strupeno za vodne organizme z dolgotrajnim učinkom), </w:t>
      </w:r>
    </w:p>
    <w:p w14:paraId="377A945F" w14:textId="77777777" w:rsidR="00010B11" w:rsidRPr="009E1B1C" w:rsidRDefault="00010B11" w:rsidP="00010B11">
      <w:pPr>
        <w:numPr>
          <w:ilvl w:val="0"/>
          <w:numId w:val="22"/>
        </w:numPr>
        <w:spacing w:after="0" w:line="240" w:lineRule="auto"/>
        <w:ind w:left="1134"/>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H412 (Škodljivo za vodne organizme, z dolgotrajnim učinkom)</w:t>
      </w:r>
      <w:r w:rsidRPr="009E1B1C">
        <w:rPr>
          <w:rFonts w:ascii="Arial" w:hAnsi="Arial" w:cs="Arial"/>
          <w:bCs/>
          <w:color w:val="000000"/>
          <w:sz w:val="18"/>
          <w:szCs w:val="18"/>
        </w:rPr>
        <w:t>;</w:t>
      </w:r>
    </w:p>
    <w:p w14:paraId="749AD2EE" w14:textId="77777777" w:rsidR="00010B11" w:rsidRPr="009E1B1C" w:rsidRDefault="00010B11" w:rsidP="00010B11">
      <w:pPr>
        <w:pStyle w:val="Odstavekseznama"/>
        <w:numPr>
          <w:ilvl w:val="0"/>
          <w:numId w:val="24"/>
        </w:numPr>
        <w:spacing w:after="0" w:line="240" w:lineRule="auto"/>
        <w:jc w:val="both"/>
        <w:rPr>
          <w:rFonts w:ascii="Arial" w:hAnsi="Arial" w:cs="Arial"/>
          <w:bCs/>
          <w:color w:val="000000"/>
          <w:sz w:val="18"/>
          <w:szCs w:val="18"/>
        </w:rPr>
      </w:pPr>
      <w:r w:rsidRPr="009E1B1C">
        <w:rPr>
          <w:rFonts w:ascii="Arial" w:hAnsi="Arial" w:cs="Arial"/>
          <w:bCs/>
          <w:color w:val="000000"/>
          <w:sz w:val="18"/>
          <w:szCs w:val="18"/>
        </w:rPr>
        <w:t xml:space="preserve">premazom ne bodo dodani </w:t>
      </w:r>
      <w:proofErr w:type="spellStart"/>
      <w:r w:rsidRPr="009E1B1C">
        <w:rPr>
          <w:rFonts w:ascii="Arial" w:hAnsi="Arial" w:cs="Arial"/>
          <w:bCs/>
          <w:color w:val="000000"/>
          <w:sz w:val="18"/>
          <w:szCs w:val="18"/>
        </w:rPr>
        <w:t>ftalati</w:t>
      </w:r>
      <w:proofErr w:type="spellEnd"/>
      <w:r w:rsidRPr="009E1B1C">
        <w:rPr>
          <w:rFonts w:ascii="Arial" w:hAnsi="Arial" w:cs="Arial"/>
          <w:bCs/>
          <w:color w:val="000000"/>
          <w:sz w:val="18"/>
          <w:szCs w:val="18"/>
        </w:rPr>
        <w:t xml:space="preserve">, ki so razvrščeni in označeni z enim ali več stavki za nevarnost po Uredbi (ES) št. 1272/2008: </w:t>
      </w:r>
    </w:p>
    <w:p w14:paraId="729AED2B" w14:textId="77777777" w:rsidR="00010B11" w:rsidRPr="009E1B1C" w:rsidRDefault="00010B11" w:rsidP="00010B11">
      <w:pPr>
        <w:numPr>
          <w:ilvl w:val="0"/>
          <w:numId w:val="24"/>
        </w:numPr>
        <w:spacing w:after="0" w:line="240" w:lineRule="auto"/>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H360F (Lahko škodi plodnosti), </w:t>
      </w:r>
    </w:p>
    <w:p w14:paraId="3C897C70" w14:textId="77777777" w:rsidR="00010B11" w:rsidRPr="009E1B1C" w:rsidRDefault="00010B11" w:rsidP="00010B11">
      <w:pPr>
        <w:numPr>
          <w:ilvl w:val="0"/>
          <w:numId w:val="24"/>
        </w:numPr>
        <w:spacing w:after="0" w:line="240" w:lineRule="auto"/>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H360D (Lahko škodi nerojenemu otroku), </w:t>
      </w:r>
    </w:p>
    <w:p w14:paraId="0177AB3C" w14:textId="77777777" w:rsidR="00010B11" w:rsidRPr="009E1B1C" w:rsidRDefault="00010B11" w:rsidP="00010B11">
      <w:pPr>
        <w:numPr>
          <w:ilvl w:val="0"/>
          <w:numId w:val="24"/>
        </w:numPr>
        <w:spacing w:after="0" w:line="240" w:lineRule="auto"/>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H361f (Sum škodljivosti za plodnost)</w:t>
      </w:r>
      <w:r w:rsidRPr="009E1B1C">
        <w:rPr>
          <w:rFonts w:ascii="Arial" w:hAnsi="Arial" w:cs="Arial"/>
          <w:bCs/>
          <w:color w:val="000000"/>
          <w:sz w:val="18"/>
          <w:szCs w:val="18"/>
        </w:rPr>
        <w:t>;</w:t>
      </w:r>
    </w:p>
    <w:p w14:paraId="66F0C867" w14:textId="77777777" w:rsidR="00010B11" w:rsidRPr="009E1B1C" w:rsidRDefault="00010B11" w:rsidP="00010B11">
      <w:pPr>
        <w:pStyle w:val="Odstavekseznama"/>
        <w:numPr>
          <w:ilvl w:val="0"/>
          <w:numId w:val="24"/>
        </w:numPr>
        <w:spacing w:after="0" w:line="240" w:lineRule="auto"/>
        <w:jc w:val="both"/>
        <w:rPr>
          <w:rFonts w:ascii="Arial" w:hAnsi="Arial" w:cs="Arial"/>
          <w:bCs/>
          <w:kern w:val="32"/>
          <w:sz w:val="18"/>
          <w:szCs w:val="18"/>
        </w:rPr>
      </w:pPr>
      <w:r w:rsidRPr="009E1B1C">
        <w:rPr>
          <w:rFonts w:ascii="Arial" w:hAnsi="Arial" w:cs="Arial"/>
          <w:bCs/>
          <w:kern w:val="32"/>
          <w:sz w:val="18"/>
          <w:szCs w:val="18"/>
        </w:rPr>
        <w:t xml:space="preserve">emisija oz. koncentracija formaldehida iz lesnih kompozitov ali plošč ne bo višja od 8 mg/100 g suhe snovi (določena po ekstrakcijski metodi, znani tudi kot perforator metoda – SIST EN 120) ali 3,5 mg/h*m2 (določena po plinski metodi – SIST EN 717-2) ali 0,1 </w:t>
      </w:r>
      <w:proofErr w:type="spellStart"/>
      <w:r w:rsidRPr="009E1B1C">
        <w:rPr>
          <w:rFonts w:ascii="Arial" w:hAnsi="Arial" w:cs="Arial"/>
          <w:bCs/>
          <w:kern w:val="32"/>
          <w:sz w:val="18"/>
          <w:szCs w:val="18"/>
        </w:rPr>
        <w:t>ppm</w:t>
      </w:r>
      <w:proofErr w:type="spellEnd"/>
      <w:r w:rsidRPr="009E1B1C">
        <w:rPr>
          <w:rFonts w:ascii="Arial" w:hAnsi="Arial" w:cs="Arial"/>
          <w:bCs/>
          <w:kern w:val="32"/>
          <w:sz w:val="18"/>
          <w:szCs w:val="18"/>
        </w:rPr>
        <w:t xml:space="preserve"> (določena po metodi komore – SIST EN 717-1)</w:t>
      </w:r>
      <w:r w:rsidRPr="009E1B1C">
        <w:rPr>
          <w:rFonts w:ascii="Arial" w:hAnsi="Arial" w:cs="Arial"/>
          <w:bCs/>
          <w:color w:val="000000"/>
          <w:sz w:val="18"/>
          <w:szCs w:val="18"/>
        </w:rPr>
        <w:t>;</w:t>
      </w:r>
    </w:p>
    <w:p w14:paraId="3E450CAF" w14:textId="77777777" w:rsidR="00010B11" w:rsidRPr="001F3E2E" w:rsidRDefault="00010B11" w:rsidP="00010B11">
      <w:pPr>
        <w:pStyle w:val="Odstavekseznama"/>
        <w:numPr>
          <w:ilvl w:val="0"/>
          <w:numId w:val="24"/>
        </w:numPr>
        <w:spacing w:after="0" w:line="240" w:lineRule="auto"/>
        <w:jc w:val="both"/>
        <w:rPr>
          <w:rFonts w:ascii="Arial" w:hAnsi="Arial" w:cs="Arial"/>
          <w:bCs/>
          <w:kern w:val="32"/>
          <w:sz w:val="18"/>
          <w:szCs w:val="18"/>
        </w:rPr>
      </w:pPr>
      <w:proofErr w:type="spellStart"/>
      <w:r w:rsidRPr="009E1B1C">
        <w:rPr>
          <w:rFonts w:ascii="Arial" w:hAnsi="Arial" w:cs="Arial"/>
          <w:bCs/>
          <w:kern w:val="32"/>
          <w:sz w:val="18"/>
          <w:szCs w:val="18"/>
        </w:rPr>
        <w:t>adhezivi</w:t>
      </w:r>
      <w:proofErr w:type="spellEnd"/>
      <w:r w:rsidRPr="009E1B1C">
        <w:rPr>
          <w:rFonts w:ascii="Arial" w:hAnsi="Arial" w:cs="Arial"/>
          <w:bCs/>
          <w:kern w:val="32"/>
          <w:sz w:val="18"/>
          <w:szCs w:val="18"/>
        </w:rPr>
        <w:t xml:space="preserve"> ali lepila, ki se uporabljajo pri </w:t>
      </w:r>
      <w:r>
        <w:rPr>
          <w:rFonts w:ascii="Arial" w:hAnsi="Arial" w:cs="Arial"/>
          <w:bCs/>
          <w:kern w:val="32"/>
          <w:sz w:val="18"/>
          <w:szCs w:val="18"/>
        </w:rPr>
        <w:t>proizvodnji stavbnega</w:t>
      </w:r>
      <w:r w:rsidRPr="009E1B1C">
        <w:rPr>
          <w:rFonts w:ascii="Arial" w:hAnsi="Arial" w:cs="Arial"/>
          <w:bCs/>
          <w:kern w:val="32"/>
          <w:sz w:val="18"/>
          <w:szCs w:val="18"/>
        </w:rPr>
        <w:t xml:space="preserve"> pohištva, ne bodo vsebovali več kot 10 % hlapnih organskih spojin</w:t>
      </w:r>
      <w:r>
        <w:rPr>
          <w:rFonts w:ascii="Arial" w:hAnsi="Arial" w:cs="Arial"/>
          <w:bCs/>
          <w:color w:val="000000"/>
          <w:sz w:val="18"/>
          <w:szCs w:val="18"/>
        </w:rPr>
        <w:t>.</w:t>
      </w:r>
    </w:p>
    <w:p w14:paraId="7A97755F" w14:textId="77777777" w:rsidR="00010B11" w:rsidRDefault="00010B11" w:rsidP="00010B11">
      <w:pPr>
        <w:pStyle w:val="TableParagraph"/>
        <w:spacing w:line="227" w:lineRule="exact"/>
        <w:ind w:left="0"/>
        <w:rPr>
          <w:sz w:val="20"/>
          <w:lang w:val="sl-SI"/>
        </w:rPr>
      </w:pPr>
    </w:p>
    <w:p w14:paraId="1B5DCEB9" w14:textId="77777777" w:rsidR="0043447B" w:rsidRDefault="0043447B" w:rsidP="0043447B">
      <w:pPr>
        <w:pStyle w:val="TableParagraph"/>
        <w:numPr>
          <w:ilvl w:val="0"/>
          <w:numId w:val="25"/>
        </w:numPr>
        <w:spacing w:line="227" w:lineRule="exact"/>
        <w:rPr>
          <w:sz w:val="18"/>
          <w:szCs w:val="18"/>
          <w:lang w:val="sl-SI"/>
        </w:rPr>
      </w:pPr>
      <w:r>
        <w:rPr>
          <w:sz w:val="18"/>
          <w:szCs w:val="18"/>
          <w:lang w:val="sl-SI"/>
        </w:rPr>
        <w:t>za STENSKE PLOŠČE:</w:t>
      </w:r>
    </w:p>
    <w:p w14:paraId="78D062D3" w14:textId="77777777" w:rsidR="0043447B" w:rsidRDefault="0043447B" w:rsidP="0043447B">
      <w:pPr>
        <w:pStyle w:val="TableParagraph"/>
        <w:spacing w:line="227" w:lineRule="exact"/>
        <w:rPr>
          <w:sz w:val="18"/>
          <w:szCs w:val="18"/>
          <w:lang w:val="sl-SI"/>
        </w:rPr>
      </w:pPr>
    </w:p>
    <w:p w14:paraId="6D6C2DC3" w14:textId="1F558FBD" w:rsidR="0043447B" w:rsidRPr="00FE63FA" w:rsidRDefault="0043447B" w:rsidP="0043447B">
      <w:pPr>
        <w:pStyle w:val="Odstavekseznama"/>
        <w:widowControl w:val="0"/>
        <w:numPr>
          <w:ilvl w:val="0"/>
          <w:numId w:val="23"/>
        </w:numPr>
        <w:tabs>
          <w:tab w:val="left" w:pos="720"/>
        </w:tabs>
        <w:ind w:right="142"/>
        <w:jc w:val="both"/>
        <w:rPr>
          <w:rFonts w:ascii="Arial" w:eastAsia="Calibri" w:hAnsi="Arial" w:cs="Arial"/>
          <w:sz w:val="18"/>
          <w:szCs w:val="18"/>
        </w:rPr>
      </w:pPr>
      <w:r w:rsidRPr="00FE63FA">
        <w:rPr>
          <w:rFonts w:ascii="Arial" w:eastAsia="Calibri" w:hAnsi="Arial" w:cs="Arial"/>
          <w:sz w:val="18"/>
          <w:szCs w:val="18"/>
        </w:rPr>
        <w:t>Uporabljeni neobdelani leseni materiali morajo izvirati iz zakonitih virov</w:t>
      </w:r>
      <w:r w:rsidRPr="00FE63FA">
        <w:rPr>
          <w:rFonts w:ascii="Arial" w:hAnsi="Arial" w:cs="Arial"/>
          <w:bCs/>
          <w:color w:val="000000"/>
          <w:sz w:val="18"/>
          <w:szCs w:val="18"/>
        </w:rPr>
        <w:t>;</w:t>
      </w:r>
    </w:p>
    <w:p w14:paraId="6A248E71" w14:textId="30780606" w:rsidR="0043447B" w:rsidRPr="00FE63FA" w:rsidRDefault="0043447B" w:rsidP="0043447B">
      <w:pPr>
        <w:pStyle w:val="Odstavekseznama"/>
        <w:numPr>
          <w:ilvl w:val="0"/>
          <w:numId w:val="23"/>
        </w:numPr>
        <w:spacing w:after="0" w:line="240" w:lineRule="auto"/>
        <w:jc w:val="both"/>
        <w:rPr>
          <w:rFonts w:ascii="Arial" w:hAnsi="Arial" w:cs="Arial"/>
          <w:bCs/>
          <w:color w:val="000000"/>
          <w:sz w:val="18"/>
          <w:szCs w:val="18"/>
        </w:rPr>
      </w:pPr>
      <w:r w:rsidRPr="00FE63FA">
        <w:rPr>
          <w:rFonts w:ascii="Arial" w:eastAsia="Calibri" w:hAnsi="Arial" w:cs="Arial"/>
          <w:sz w:val="18"/>
          <w:szCs w:val="18"/>
        </w:rPr>
        <w:lastRenderedPageBreak/>
        <w:t>Pri lesenih ploščah, pri katerih se uporabljajo veziva, ki vsebujejo formaldehid, se ne sme preseči mejna emisijska vrednost iz standarda E1 za formaldehid na podlagi EN 13986, ki znaša 0,13 mg/</w:t>
      </w:r>
      <w:r w:rsidRPr="00FE63FA">
        <w:rPr>
          <w:rFonts w:ascii="Arial" w:eastAsia="Arial" w:hAnsi="Arial" w:cs="Arial"/>
          <w:sz w:val="18"/>
          <w:szCs w:val="18"/>
        </w:rPr>
        <w:t xml:space="preserve"> m</w:t>
      </w:r>
      <w:r w:rsidRPr="00FE63FA">
        <w:rPr>
          <w:rFonts w:ascii="Arial" w:eastAsia="Arial" w:hAnsi="Arial" w:cs="Arial"/>
          <w:sz w:val="18"/>
          <w:szCs w:val="18"/>
          <w:vertAlign w:val="superscript"/>
        </w:rPr>
        <w:t>3</w:t>
      </w:r>
      <w:r w:rsidRPr="00FE63FA">
        <w:rPr>
          <w:rFonts w:ascii="Arial" w:eastAsia="Calibri" w:hAnsi="Arial" w:cs="Arial"/>
          <w:sz w:val="18"/>
          <w:szCs w:val="18"/>
        </w:rPr>
        <w:t xml:space="preserve"> zraka (ali 0,1 </w:t>
      </w:r>
      <w:proofErr w:type="spellStart"/>
      <w:r w:rsidRPr="00FE63FA">
        <w:rPr>
          <w:rFonts w:ascii="Arial" w:eastAsia="Calibri" w:hAnsi="Arial" w:cs="Arial"/>
          <w:sz w:val="18"/>
          <w:szCs w:val="18"/>
        </w:rPr>
        <w:t>ppm</w:t>
      </w:r>
      <w:proofErr w:type="spellEnd"/>
      <w:r w:rsidRPr="00FE63FA">
        <w:rPr>
          <w:rFonts w:ascii="Arial" w:eastAsia="Calibri" w:hAnsi="Arial" w:cs="Arial"/>
          <w:sz w:val="18"/>
          <w:szCs w:val="18"/>
        </w:rPr>
        <w:t>). To vključuje premazane plošče in predhodni nanos premaza</w:t>
      </w:r>
      <w:r w:rsidRPr="00FE63FA">
        <w:rPr>
          <w:rFonts w:ascii="Arial" w:hAnsi="Arial" w:cs="Arial"/>
          <w:bCs/>
          <w:color w:val="000000"/>
          <w:sz w:val="18"/>
          <w:szCs w:val="18"/>
        </w:rPr>
        <w:t>;</w:t>
      </w:r>
    </w:p>
    <w:p w14:paraId="177987F4" w14:textId="77777777" w:rsidR="0043447B" w:rsidRPr="00FE63FA" w:rsidRDefault="0043447B" w:rsidP="0043447B">
      <w:pPr>
        <w:pStyle w:val="Odstavekseznama"/>
        <w:widowControl w:val="0"/>
        <w:numPr>
          <w:ilvl w:val="0"/>
          <w:numId w:val="23"/>
        </w:numPr>
        <w:tabs>
          <w:tab w:val="left" w:pos="700"/>
        </w:tabs>
        <w:ind w:right="142"/>
        <w:jc w:val="both"/>
        <w:rPr>
          <w:rFonts w:ascii="Arial" w:eastAsia="Calibri" w:hAnsi="Arial" w:cs="Arial"/>
          <w:sz w:val="18"/>
          <w:szCs w:val="18"/>
        </w:rPr>
      </w:pPr>
      <w:r w:rsidRPr="00FE63FA">
        <w:rPr>
          <w:rFonts w:ascii="Arial" w:eastAsia="Calibri" w:hAnsi="Arial" w:cs="Arial"/>
          <w:sz w:val="18"/>
          <w:szCs w:val="18"/>
        </w:rPr>
        <w:t>Vsebnost prostega formaldehida v lepilih za vezane plošče ali laminirane lesene plošče ne sme presegati 0,5 mas. %</w:t>
      </w:r>
      <w:r w:rsidRPr="00FE63FA">
        <w:rPr>
          <w:rFonts w:ascii="Arial" w:hAnsi="Arial" w:cs="Arial"/>
          <w:bCs/>
          <w:color w:val="000000"/>
          <w:sz w:val="18"/>
          <w:szCs w:val="18"/>
        </w:rPr>
        <w:t>;</w:t>
      </w:r>
    </w:p>
    <w:p w14:paraId="2C615BA2" w14:textId="77777777" w:rsidR="0043447B" w:rsidRPr="00FE63FA" w:rsidRDefault="0043447B" w:rsidP="0043447B">
      <w:pPr>
        <w:pStyle w:val="Odstavekseznama"/>
        <w:widowControl w:val="0"/>
        <w:numPr>
          <w:ilvl w:val="0"/>
          <w:numId w:val="23"/>
        </w:numPr>
        <w:tabs>
          <w:tab w:val="left" w:pos="700"/>
        </w:tabs>
        <w:ind w:right="142"/>
        <w:jc w:val="both"/>
        <w:rPr>
          <w:rFonts w:ascii="Arial" w:eastAsia="Calibri" w:hAnsi="Arial" w:cs="Arial"/>
          <w:sz w:val="18"/>
          <w:szCs w:val="18"/>
        </w:rPr>
      </w:pPr>
      <w:r w:rsidRPr="00FE63FA">
        <w:rPr>
          <w:rFonts w:ascii="Arial" w:eastAsia="Calibri" w:hAnsi="Arial" w:cs="Arial"/>
          <w:sz w:val="18"/>
          <w:szCs w:val="18"/>
        </w:rPr>
        <w:t>Pri sestavljenih lesenih ploščah, v katerih so veziva, ki vsebujejo fenol, koncentracija fenola v preskusnem prostoru ne sme presegati 14 µg/m³;</w:t>
      </w:r>
    </w:p>
    <w:p w14:paraId="2E050DF9" w14:textId="77777777" w:rsidR="0043447B" w:rsidRDefault="0043447B" w:rsidP="0043447B">
      <w:pPr>
        <w:pStyle w:val="Odstavekseznama"/>
        <w:widowControl w:val="0"/>
        <w:numPr>
          <w:ilvl w:val="0"/>
          <w:numId w:val="23"/>
        </w:numPr>
        <w:tabs>
          <w:tab w:val="left" w:pos="700"/>
        </w:tabs>
        <w:ind w:right="142"/>
        <w:jc w:val="both"/>
        <w:rPr>
          <w:rFonts w:ascii="Arial" w:eastAsia="Calibri" w:hAnsi="Arial" w:cs="Arial"/>
          <w:sz w:val="18"/>
          <w:szCs w:val="18"/>
        </w:rPr>
      </w:pPr>
      <w:r w:rsidRPr="00FE63FA">
        <w:rPr>
          <w:rFonts w:ascii="Arial" w:eastAsia="Calibri" w:hAnsi="Arial" w:cs="Arial"/>
          <w:sz w:val="18"/>
          <w:szCs w:val="18"/>
        </w:rPr>
        <w:t xml:space="preserve">Iz sestavljenih lesenih plošč, ki vsebujejo veziva na osnovi PMDI (polimerni </w:t>
      </w:r>
      <w:proofErr w:type="spellStart"/>
      <w:r w:rsidRPr="00FE63FA">
        <w:rPr>
          <w:rFonts w:ascii="Arial" w:eastAsia="Calibri" w:hAnsi="Arial" w:cs="Arial"/>
          <w:sz w:val="18"/>
          <w:szCs w:val="18"/>
        </w:rPr>
        <w:t>metilendifenil</w:t>
      </w:r>
      <w:proofErr w:type="spellEnd"/>
      <w:r w:rsidRPr="00FE63FA">
        <w:rPr>
          <w:rFonts w:ascii="Arial" w:eastAsia="Calibri" w:hAnsi="Arial" w:cs="Arial"/>
          <w:sz w:val="18"/>
          <w:szCs w:val="18"/>
        </w:rPr>
        <w:t xml:space="preserve"> </w:t>
      </w:r>
      <w:proofErr w:type="spellStart"/>
      <w:r w:rsidRPr="00FE63FA">
        <w:rPr>
          <w:rFonts w:ascii="Arial" w:eastAsia="Calibri" w:hAnsi="Arial" w:cs="Arial"/>
          <w:sz w:val="18"/>
          <w:szCs w:val="18"/>
        </w:rPr>
        <w:t>diizocianat</w:t>
      </w:r>
      <w:proofErr w:type="spellEnd"/>
      <w:r w:rsidRPr="00FE63FA">
        <w:rPr>
          <w:rFonts w:ascii="Arial" w:eastAsia="Calibri" w:hAnsi="Arial" w:cs="Arial"/>
          <w:sz w:val="18"/>
          <w:szCs w:val="18"/>
        </w:rPr>
        <w:t>), se ne sme sproščati več kot 1 µg/m³ (zaznavnega) monomera MDI;</w:t>
      </w:r>
    </w:p>
    <w:p w14:paraId="12F5E52C" w14:textId="77777777" w:rsidR="0043447B" w:rsidRPr="00EC718C" w:rsidRDefault="0043447B" w:rsidP="0043447B">
      <w:pPr>
        <w:pStyle w:val="Odstavekseznama"/>
        <w:widowControl w:val="0"/>
        <w:numPr>
          <w:ilvl w:val="0"/>
          <w:numId w:val="23"/>
        </w:numPr>
        <w:tabs>
          <w:tab w:val="left" w:pos="700"/>
        </w:tabs>
        <w:ind w:right="142"/>
        <w:jc w:val="both"/>
        <w:rPr>
          <w:rFonts w:ascii="Arial" w:eastAsia="Calibri" w:hAnsi="Arial" w:cs="Arial"/>
          <w:sz w:val="18"/>
          <w:szCs w:val="18"/>
        </w:rPr>
      </w:pPr>
      <w:r w:rsidRPr="00EC718C">
        <w:rPr>
          <w:rFonts w:ascii="Arial" w:eastAsia="Calibri" w:hAnsi="Arial" w:cs="Arial"/>
          <w:sz w:val="18"/>
          <w:szCs w:val="18"/>
        </w:rPr>
        <w:t>Lesene stenske plošče kot končni izdelek n</w:t>
      </w:r>
      <w:bookmarkStart w:id="7" w:name="_Hlk501101285"/>
      <w:r w:rsidRPr="00EC718C">
        <w:rPr>
          <w:rFonts w:ascii="Arial" w:eastAsia="Calibri" w:hAnsi="Arial" w:cs="Arial"/>
          <w:sz w:val="18"/>
          <w:szCs w:val="18"/>
        </w:rPr>
        <w:t>e vsebujejo nobene kemikalije, ki je razvrščena kot</w:t>
      </w:r>
      <w:bookmarkEnd w:id="7"/>
      <w:r w:rsidRPr="00EC718C">
        <w:rPr>
          <w:rFonts w:ascii="Arial" w:eastAsia="Calibri" w:hAnsi="Arial" w:cs="Arial"/>
          <w:sz w:val="18"/>
          <w:szCs w:val="18"/>
        </w:rPr>
        <w:t>:</w:t>
      </w:r>
    </w:p>
    <w:p w14:paraId="7E65890B" w14:textId="77777777" w:rsidR="0043447B" w:rsidRPr="00EC718C" w:rsidRDefault="0043447B" w:rsidP="0043447B">
      <w:pPr>
        <w:pStyle w:val="Odstavekseznama"/>
        <w:widowControl w:val="0"/>
        <w:numPr>
          <w:ilvl w:val="1"/>
          <w:numId w:val="23"/>
        </w:numPr>
        <w:tabs>
          <w:tab w:val="left" w:pos="700"/>
        </w:tabs>
        <w:ind w:right="142"/>
        <w:jc w:val="both"/>
        <w:rPr>
          <w:rFonts w:ascii="Arial" w:eastAsia="Calibri" w:hAnsi="Arial" w:cs="Arial"/>
          <w:sz w:val="18"/>
          <w:szCs w:val="18"/>
        </w:rPr>
      </w:pPr>
      <w:r w:rsidRPr="00EC718C">
        <w:rPr>
          <w:rFonts w:ascii="Arial" w:eastAsia="Calibri" w:hAnsi="Arial" w:cs="Arial"/>
          <w:sz w:val="18"/>
          <w:szCs w:val="18"/>
        </w:rPr>
        <w:t>rakotvorna (kategorije 1A, 1B in 2: H350, H350i, H351);</w:t>
      </w:r>
    </w:p>
    <w:p w14:paraId="184776D1" w14:textId="77777777" w:rsidR="0043447B" w:rsidRPr="00EC718C" w:rsidRDefault="0043447B" w:rsidP="0043447B">
      <w:pPr>
        <w:pStyle w:val="Odstavekseznama"/>
        <w:widowControl w:val="0"/>
        <w:numPr>
          <w:ilvl w:val="1"/>
          <w:numId w:val="23"/>
        </w:numPr>
        <w:tabs>
          <w:tab w:val="left" w:pos="700"/>
        </w:tabs>
        <w:ind w:right="142"/>
        <w:jc w:val="both"/>
        <w:rPr>
          <w:rFonts w:ascii="Arial" w:eastAsia="Calibri" w:hAnsi="Arial" w:cs="Arial"/>
          <w:sz w:val="18"/>
          <w:szCs w:val="18"/>
        </w:rPr>
      </w:pPr>
      <w:r w:rsidRPr="00EC718C">
        <w:rPr>
          <w:rFonts w:ascii="Arial" w:eastAsia="Calibri" w:hAnsi="Arial" w:cs="Arial"/>
          <w:sz w:val="18"/>
          <w:szCs w:val="18"/>
        </w:rPr>
        <w:t>mutagena za zarodne celice (kategorije 1A, 1B in 2: H340 in H341);</w:t>
      </w:r>
    </w:p>
    <w:p w14:paraId="08A5E14F" w14:textId="77777777" w:rsidR="0043447B" w:rsidRPr="00EC718C" w:rsidRDefault="0043447B" w:rsidP="0043447B">
      <w:pPr>
        <w:pStyle w:val="Odstavekseznama"/>
        <w:widowControl w:val="0"/>
        <w:numPr>
          <w:ilvl w:val="1"/>
          <w:numId w:val="23"/>
        </w:numPr>
        <w:tabs>
          <w:tab w:val="left" w:pos="700"/>
        </w:tabs>
        <w:ind w:right="142"/>
        <w:jc w:val="both"/>
        <w:rPr>
          <w:rFonts w:ascii="Arial" w:eastAsia="Calibri" w:hAnsi="Arial" w:cs="Arial"/>
          <w:sz w:val="18"/>
          <w:szCs w:val="18"/>
        </w:rPr>
      </w:pPr>
      <w:r w:rsidRPr="00EC718C">
        <w:rPr>
          <w:rFonts w:ascii="Arial" w:eastAsia="Calibri" w:hAnsi="Arial" w:cs="Arial"/>
          <w:sz w:val="18"/>
          <w:szCs w:val="18"/>
        </w:rPr>
        <w:t>strupena za razmnoževanje (kategorije 1A, 1B in 2: H361, H360, H360F, H360D, H361f, H361d, H360FD, H361fd, H360Fd in H360Df); ali ima učinke na dojenje (H362);</w:t>
      </w:r>
    </w:p>
    <w:p w14:paraId="5EC13BB6" w14:textId="77777777" w:rsidR="0043447B" w:rsidRPr="00EC718C" w:rsidRDefault="0043447B" w:rsidP="0043447B">
      <w:pPr>
        <w:pStyle w:val="Odstavekseznama"/>
        <w:widowControl w:val="0"/>
        <w:numPr>
          <w:ilvl w:val="1"/>
          <w:numId w:val="23"/>
        </w:numPr>
        <w:tabs>
          <w:tab w:val="left" w:pos="700"/>
        </w:tabs>
        <w:ind w:right="142"/>
        <w:jc w:val="both"/>
        <w:rPr>
          <w:rFonts w:ascii="Arial" w:eastAsia="Calibri" w:hAnsi="Arial" w:cs="Arial"/>
          <w:sz w:val="18"/>
          <w:szCs w:val="18"/>
        </w:rPr>
      </w:pPr>
      <w:r w:rsidRPr="00EC718C">
        <w:rPr>
          <w:rFonts w:ascii="Arial" w:eastAsia="Calibri" w:hAnsi="Arial" w:cs="Arial"/>
          <w:sz w:val="18"/>
          <w:szCs w:val="18"/>
        </w:rPr>
        <w:t xml:space="preserve">akutno strupena (kategorije 1, 2 in 3: H330, H331, H311, H301, H310, H300); </w:t>
      </w:r>
    </w:p>
    <w:p w14:paraId="361C8ECF" w14:textId="77777777" w:rsidR="0043447B" w:rsidRPr="00EC718C" w:rsidRDefault="0043447B" w:rsidP="0043447B">
      <w:pPr>
        <w:pStyle w:val="Odstavekseznama"/>
        <w:widowControl w:val="0"/>
        <w:numPr>
          <w:ilvl w:val="1"/>
          <w:numId w:val="23"/>
        </w:numPr>
        <w:tabs>
          <w:tab w:val="left" w:pos="700"/>
        </w:tabs>
        <w:ind w:right="142"/>
        <w:jc w:val="both"/>
        <w:rPr>
          <w:rFonts w:ascii="Arial" w:eastAsia="Calibri" w:hAnsi="Arial" w:cs="Arial"/>
          <w:sz w:val="18"/>
          <w:szCs w:val="18"/>
        </w:rPr>
      </w:pPr>
      <w:r w:rsidRPr="00EC718C">
        <w:rPr>
          <w:rFonts w:ascii="Arial" w:eastAsia="Calibri" w:hAnsi="Arial" w:cs="Arial"/>
          <w:sz w:val="18"/>
          <w:szCs w:val="18"/>
        </w:rPr>
        <w:t>kronično strupena za vodno okolje (kategorije 1, 2 in 3: H410, H411 in H412).</w:t>
      </w:r>
    </w:p>
    <w:p w14:paraId="009F5EF0" w14:textId="77777777" w:rsidR="0043447B" w:rsidRPr="00EC718C" w:rsidRDefault="0043447B" w:rsidP="0043447B">
      <w:pPr>
        <w:pStyle w:val="Odstavekseznama"/>
        <w:widowControl w:val="0"/>
        <w:tabs>
          <w:tab w:val="left" w:pos="700"/>
        </w:tabs>
        <w:ind w:right="142"/>
        <w:jc w:val="both"/>
        <w:rPr>
          <w:rFonts w:ascii="Arial" w:eastAsia="Calibri" w:hAnsi="Arial" w:cs="Arial"/>
          <w:sz w:val="18"/>
          <w:szCs w:val="18"/>
        </w:rPr>
      </w:pPr>
      <w:r w:rsidRPr="00EC718C">
        <w:rPr>
          <w:rFonts w:ascii="Arial" w:eastAsia="Calibri" w:hAnsi="Arial" w:cs="Arial"/>
          <w:sz w:val="18"/>
          <w:szCs w:val="18"/>
        </w:rPr>
        <w:t xml:space="preserve">Iz končnega izdelka se v običajnih pogojih uporabe ne bodo sproščale ali lužile kakršne koli snovi ali zmesi, ki so razvrščene kot:  </w:t>
      </w:r>
    </w:p>
    <w:p w14:paraId="7D09D874" w14:textId="77777777" w:rsidR="0043447B" w:rsidRPr="00EC718C" w:rsidRDefault="0043447B" w:rsidP="0043447B">
      <w:pPr>
        <w:pStyle w:val="Odstavekseznama"/>
        <w:widowControl w:val="0"/>
        <w:numPr>
          <w:ilvl w:val="0"/>
          <w:numId w:val="26"/>
        </w:numPr>
        <w:tabs>
          <w:tab w:val="left" w:pos="700"/>
        </w:tabs>
        <w:ind w:right="142"/>
        <w:jc w:val="both"/>
        <w:rPr>
          <w:rFonts w:ascii="Arial" w:eastAsia="Calibri" w:hAnsi="Arial" w:cs="Arial"/>
          <w:sz w:val="18"/>
          <w:szCs w:val="18"/>
        </w:rPr>
      </w:pPr>
      <w:r w:rsidRPr="00EC718C">
        <w:rPr>
          <w:rFonts w:ascii="Arial" w:eastAsia="Calibri" w:hAnsi="Arial" w:cs="Arial"/>
          <w:sz w:val="18"/>
          <w:szCs w:val="18"/>
        </w:rPr>
        <w:t>rakotvorne (kategorije 1A, 1B in 2: H350, H350i, H351);</w:t>
      </w:r>
    </w:p>
    <w:p w14:paraId="7DC1CDFA" w14:textId="77777777" w:rsidR="0043447B" w:rsidRPr="00EC718C" w:rsidRDefault="0043447B" w:rsidP="0043447B">
      <w:pPr>
        <w:pStyle w:val="Odstavekseznama"/>
        <w:widowControl w:val="0"/>
        <w:numPr>
          <w:ilvl w:val="0"/>
          <w:numId w:val="26"/>
        </w:numPr>
        <w:tabs>
          <w:tab w:val="left" w:pos="700"/>
        </w:tabs>
        <w:ind w:right="142"/>
        <w:jc w:val="both"/>
        <w:rPr>
          <w:rFonts w:ascii="Arial" w:eastAsia="Calibri" w:hAnsi="Arial" w:cs="Arial"/>
          <w:sz w:val="18"/>
          <w:szCs w:val="18"/>
        </w:rPr>
      </w:pPr>
      <w:r w:rsidRPr="00EC718C">
        <w:rPr>
          <w:rFonts w:ascii="Arial" w:eastAsia="Calibri" w:hAnsi="Arial" w:cs="Arial"/>
          <w:sz w:val="18"/>
          <w:szCs w:val="18"/>
        </w:rPr>
        <w:t>mutagene za zarodne celice (kategorije 1A, 1B in 2: H340 in H341);</w:t>
      </w:r>
    </w:p>
    <w:p w14:paraId="0F07F486" w14:textId="77777777" w:rsidR="0043447B" w:rsidRPr="00EC718C" w:rsidRDefault="0043447B" w:rsidP="0043447B">
      <w:pPr>
        <w:pStyle w:val="Odstavekseznama"/>
        <w:widowControl w:val="0"/>
        <w:numPr>
          <w:ilvl w:val="0"/>
          <w:numId w:val="26"/>
        </w:numPr>
        <w:tabs>
          <w:tab w:val="left" w:pos="700"/>
        </w:tabs>
        <w:ind w:right="142"/>
        <w:jc w:val="both"/>
        <w:rPr>
          <w:rFonts w:ascii="Arial" w:eastAsia="Calibri" w:hAnsi="Arial" w:cs="Arial"/>
          <w:sz w:val="18"/>
          <w:szCs w:val="18"/>
        </w:rPr>
      </w:pPr>
      <w:r w:rsidRPr="00EC718C">
        <w:rPr>
          <w:rFonts w:ascii="Arial" w:eastAsia="Calibri" w:hAnsi="Arial" w:cs="Arial"/>
          <w:sz w:val="18"/>
          <w:szCs w:val="18"/>
        </w:rPr>
        <w:t>strupene za  razmnoževanje (kategorije 1A, 1B in 2: H361, H360, H360F, H360D, H361f, H361d, H360FD, H361fd, H360Fd in H360Df); ali imajo učinke na dojenje (H362);</w:t>
      </w:r>
    </w:p>
    <w:p w14:paraId="3F3C602B" w14:textId="77777777" w:rsidR="0043447B" w:rsidRPr="00EC718C" w:rsidRDefault="0043447B" w:rsidP="0043447B">
      <w:pPr>
        <w:pStyle w:val="Odstavekseznama"/>
        <w:widowControl w:val="0"/>
        <w:numPr>
          <w:ilvl w:val="0"/>
          <w:numId w:val="26"/>
        </w:numPr>
        <w:tabs>
          <w:tab w:val="left" w:pos="700"/>
        </w:tabs>
        <w:ind w:right="142"/>
        <w:jc w:val="both"/>
        <w:rPr>
          <w:rFonts w:ascii="Arial" w:eastAsia="Calibri" w:hAnsi="Arial" w:cs="Arial"/>
          <w:sz w:val="18"/>
          <w:szCs w:val="18"/>
        </w:rPr>
      </w:pPr>
      <w:r w:rsidRPr="00EC718C">
        <w:rPr>
          <w:rFonts w:ascii="Arial" w:eastAsia="Calibri" w:hAnsi="Arial" w:cs="Arial"/>
          <w:sz w:val="18"/>
          <w:szCs w:val="18"/>
        </w:rPr>
        <w:t xml:space="preserve">akutno strupene (kategorije 1, 2 in 3: H330, H331, H311, H301, H310, H300); </w:t>
      </w:r>
    </w:p>
    <w:p w14:paraId="0A4220E6" w14:textId="77777777" w:rsidR="0043447B" w:rsidRPr="00EC718C" w:rsidRDefault="0043447B" w:rsidP="0043447B">
      <w:pPr>
        <w:pStyle w:val="Odstavekseznama"/>
        <w:widowControl w:val="0"/>
        <w:numPr>
          <w:ilvl w:val="0"/>
          <w:numId w:val="26"/>
        </w:numPr>
        <w:tabs>
          <w:tab w:val="left" w:pos="700"/>
        </w:tabs>
        <w:ind w:right="142"/>
        <w:jc w:val="both"/>
        <w:rPr>
          <w:rFonts w:ascii="Arial" w:eastAsia="Calibri" w:hAnsi="Arial" w:cs="Arial"/>
          <w:sz w:val="18"/>
          <w:szCs w:val="18"/>
        </w:rPr>
      </w:pPr>
      <w:r w:rsidRPr="00EC718C">
        <w:rPr>
          <w:rFonts w:ascii="Arial" w:eastAsia="Calibri" w:hAnsi="Arial" w:cs="Arial"/>
          <w:sz w:val="18"/>
          <w:szCs w:val="18"/>
        </w:rPr>
        <w:t>kronično strupene za vodno okolje (kategorije 1, 2 in 3: H410, H411 in H412).</w:t>
      </w:r>
    </w:p>
    <w:p w14:paraId="1E62258D" w14:textId="77777777" w:rsidR="0043447B" w:rsidRDefault="0043447B" w:rsidP="00010B11">
      <w:pPr>
        <w:pStyle w:val="TableParagraph"/>
        <w:spacing w:line="227" w:lineRule="exact"/>
        <w:ind w:left="0"/>
        <w:rPr>
          <w:sz w:val="18"/>
          <w:szCs w:val="18"/>
          <w:lang w:val="sl-SI"/>
        </w:rPr>
      </w:pPr>
    </w:p>
    <w:p w14:paraId="1F7EABA9" w14:textId="078BEF25" w:rsidR="00010B11" w:rsidRDefault="00010B11" w:rsidP="00010B11">
      <w:pPr>
        <w:pStyle w:val="TableParagraph"/>
        <w:spacing w:line="227" w:lineRule="exact"/>
        <w:ind w:left="0"/>
        <w:rPr>
          <w:sz w:val="18"/>
          <w:szCs w:val="18"/>
          <w:lang w:val="sl-SI"/>
        </w:rPr>
      </w:pPr>
      <w:r w:rsidRPr="001F3E2E">
        <w:rPr>
          <w:sz w:val="18"/>
          <w:szCs w:val="18"/>
          <w:lang w:val="sl-SI"/>
        </w:rPr>
        <w:t xml:space="preserve">Naročnik </w:t>
      </w:r>
      <w:r>
        <w:rPr>
          <w:sz w:val="18"/>
          <w:szCs w:val="18"/>
          <w:lang w:val="sl-SI"/>
        </w:rPr>
        <w:t xml:space="preserve">bo </w:t>
      </w:r>
      <w:r w:rsidRPr="001F3E2E">
        <w:rPr>
          <w:sz w:val="18"/>
          <w:szCs w:val="18"/>
          <w:lang w:val="sl-SI"/>
        </w:rPr>
        <w:t>med izvajanjem naročila preverja</w:t>
      </w:r>
      <w:r>
        <w:rPr>
          <w:sz w:val="18"/>
          <w:szCs w:val="18"/>
          <w:lang w:val="sl-SI"/>
        </w:rPr>
        <w:t>l</w:t>
      </w:r>
      <w:r w:rsidRPr="001F3E2E">
        <w:rPr>
          <w:sz w:val="18"/>
          <w:szCs w:val="18"/>
          <w:lang w:val="sl-SI"/>
        </w:rPr>
        <w:t>, ali ponudnik izpolnjuje zahteve.</w:t>
      </w:r>
    </w:p>
    <w:p w14:paraId="3DF54999" w14:textId="77777777" w:rsidR="00010B11" w:rsidRDefault="00010B11" w:rsidP="00010B11">
      <w:pPr>
        <w:pStyle w:val="TableParagraph"/>
        <w:spacing w:line="227" w:lineRule="exact"/>
        <w:ind w:left="0"/>
        <w:rPr>
          <w:sz w:val="18"/>
          <w:szCs w:val="18"/>
          <w:lang w:val="sl-SI"/>
        </w:rPr>
      </w:pPr>
    </w:p>
    <w:p w14:paraId="706FEFB4" w14:textId="77777777" w:rsidR="00010B11" w:rsidRDefault="00010B11" w:rsidP="00010B11">
      <w:pPr>
        <w:spacing w:after="0" w:line="240" w:lineRule="auto"/>
        <w:jc w:val="both"/>
        <w:rPr>
          <w:rFonts w:ascii="Arial" w:hAnsi="Arial" w:cs="Arial"/>
          <w:bCs/>
          <w:kern w:val="32"/>
          <w:sz w:val="18"/>
          <w:szCs w:val="18"/>
        </w:rPr>
      </w:pPr>
    </w:p>
    <w:p w14:paraId="2F63C2F0" w14:textId="06153C77" w:rsidR="005509AE" w:rsidRDefault="00010B11" w:rsidP="00010B11">
      <w:pPr>
        <w:rPr>
          <w:rFonts w:ascii="Arial" w:hAnsi="Arial" w:cs="Arial"/>
          <w:sz w:val="18"/>
          <w:szCs w:val="18"/>
        </w:rPr>
      </w:pPr>
      <w:r w:rsidRPr="003A010C">
        <w:rPr>
          <w:rFonts w:ascii="Arial" w:eastAsia="Times New Roman" w:hAnsi="Arial" w:cs="Arial"/>
          <w:bCs/>
          <w:sz w:val="18"/>
          <w:szCs w:val="18"/>
        </w:rPr>
        <w:t>Kraj in datum:</w:t>
      </w:r>
      <w:r>
        <w:rPr>
          <w:rFonts w:ascii="Arial" w:eastAsia="Times New Roman" w:hAnsi="Arial" w:cs="Arial"/>
          <w:bCs/>
          <w:sz w:val="18"/>
          <w:szCs w:val="18"/>
        </w:rPr>
        <w:t xml:space="preserve"> ___________________                           </w:t>
      </w:r>
      <w:r w:rsidRPr="003A010C">
        <w:rPr>
          <w:rFonts w:ascii="Arial" w:eastAsia="Times New Roman" w:hAnsi="Arial" w:cs="Arial"/>
          <w:bCs/>
          <w:sz w:val="18"/>
          <w:szCs w:val="18"/>
        </w:rPr>
        <w:t>P</w:t>
      </w:r>
      <w:r w:rsidRPr="003A010C">
        <w:rPr>
          <w:rFonts w:ascii="Arial" w:eastAsia="Times New Roman" w:hAnsi="Arial" w:cs="Arial"/>
          <w:bCs/>
          <w:sz w:val="18"/>
          <w:szCs w:val="18"/>
          <w:lang w:eastAsia="sl-SI"/>
        </w:rPr>
        <w:t>odpis odgovorne osebe ponudnika:</w:t>
      </w:r>
      <w:r>
        <w:rPr>
          <w:rFonts w:ascii="Arial" w:eastAsia="Times New Roman" w:hAnsi="Arial" w:cs="Arial"/>
          <w:bCs/>
          <w:sz w:val="18"/>
          <w:szCs w:val="18"/>
          <w:lang w:eastAsia="sl-SI"/>
        </w:rPr>
        <w:t xml:space="preserve"> ________________</w:t>
      </w:r>
      <w:r w:rsidR="005509AE">
        <w:rPr>
          <w:rFonts w:ascii="Arial" w:hAnsi="Arial" w:cs="Arial"/>
          <w:sz w:val="18"/>
          <w:szCs w:val="18"/>
        </w:rPr>
        <w:br w:type="page"/>
      </w:r>
    </w:p>
    <w:p w14:paraId="078E9CE5" w14:textId="1EA07653" w:rsidR="00FA064E" w:rsidRPr="00116091" w:rsidRDefault="0054160F" w:rsidP="00FA064E">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r w:rsidR="0052163C">
        <w:rPr>
          <w:rFonts w:ascii="Arial" w:hAnsi="Arial" w:cs="Arial"/>
          <w:color w:val="FFFFFF" w:themeColor="background1"/>
        </w:rPr>
        <w:t xml:space="preserve"> </w:t>
      </w:r>
    </w:p>
    <w:p w14:paraId="0525AD26" w14:textId="77777777" w:rsidR="00FA064E" w:rsidRDefault="00FA064E" w:rsidP="00FA064E">
      <w:pPr>
        <w:rPr>
          <w:rFonts w:ascii="Arial" w:hAnsi="Arial" w:cs="Arial"/>
        </w:rPr>
      </w:pPr>
    </w:p>
    <w:p w14:paraId="1ED14A7A" w14:textId="6BF26910" w:rsidR="004745E5" w:rsidRDefault="005622B8">
      <w:pPr>
        <w:spacing w:before="225" w:after="225" w:line="240" w:lineRule="auto"/>
        <w:jc w:val="center"/>
        <w:rPr>
          <w:rFonts w:ascii="Arial" w:hAnsi="Arial" w:cs="Arial"/>
          <w:b/>
          <w:bCs/>
          <w:color w:val="000000"/>
          <w:sz w:val="24"/>
          <w:szCs w:val="24"/>
        </w:rPr>
      </w:pPr>
      <w:r>
        <w:rPr>
          <w:rFonts w:ascii="Arial" w:hAnsi="Arial" w:cs="Arial"/>
          <w:b/>
          <w:bCs/>
          <w:color w:val="000000"/>
          <w:sz w:val="24"/>
          <w:szCs w:val="24"/>
        </w:rPr>
        <w:t>Pogodba št. _______</w:t>
      </w:r>
    </w:p>
    <w:p w14:paraId="4DB57908" w14:textId="4E6C46EC" w:rsidR="005622B8" w:rsidRPr="004745E5" w:rsidRDefault="005622B8">
      <w:pPr>
        <w:spacing w:before="225" w:after="225" w:line="240" w:lineRule="auto"/>
        <w:jc w:val="center"/>
        <w:rPr>
          <w:rFonts w:ascii="Arial" w:hAnsi="Arial" w:cs="Arial"/>
          <w:color w:val="000000"/>
          <w:sz w:val="24"/>
          <w:szCs w:val="24"/>
        </w:rPr>
      </w:pPr>
      <w:r>
        <w:rPr>
          <w:rFonts w:ascii="Arial" w:hAnsi="Arial" w:cs="Arial"/>
          <w:b/>
          <w:bCs/>
          <w:color w:val="000000"/>
          <w:sz w:val="24"/>
          <w:szCs w:val="24"/>
        </w:rPr>
        <w:t>za izdelavo in montažo gluhe sobe</w:t>
      </w:r>
    </w:p>
    <w:p w14:paraId="1B821147" w14:textId="6000EEAD" w:rsidR="00E315EA" w:rsidRDefault="0054160F">
      <w:pPr>
        <w:spacing w:before="225" w:after="225" w:line="240" w:lineRule="auto"/>
        <w:jc w:val="center"/>
      </w:pPr>
      <w:r>
        <w:rPr>
          <w:rFonts w:ascii="Arial" w:hAnsi="Arial" w:cs="Arial"/>
          <w:color w:val="000000"/>
          <w:sz w:val="18"/>
          <w:szCs w:val="18"/>
        </w:rPr>
        <w:t>sklenjena med</w:t>
      </w:r>
    </w:p>
    <w:p w14:paraId="2CCA5CBC" w14:textId="77777777" w:rsidR="009A6B94" w:rsidRPr="009A589B" w:rsidRDefault="009A6B94" w:rsidP="009A6B94">
      <w:pPr>
        <w:spacing w:after="0" w:line="240" w:lineRule="auto"/>
        <w:jc w:val="both"/>
        <w:rPr>
          <w:rFonts w:ascii="Arial" w:hAnsi="Arial" w:cs="Arial"/>
          <w:color w:val="000000"/>
          <w:sz w:val="18"/>
          <w:szCs w:val="18"/>
        </w:rPr>
      </w:pPr>
      <w:r>
        <w:rPr>
          <w:rFonts w:ascii="Arial" w:hAnsi="Arial" w:cs="Arial"/>
          <w:b/>
          <w:bCs/>
          <w:color w:val="000000"/>
          <w:sz w:val="18"/>
          <w:szCs w:val="18"/>
        </w:rPr>
        <w:t xml:space="preserve">NAROČNIKOM: </w:t>
      </w:r>
      <w:r w:rsidRPr="00AD211E">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w:t>
      </w:r>
      <w:r w:rsidRPr="00AD211E">
        <w:rPr>
          <w:rFonts w:ascii="Arial" w:hAnsi="Arial" w:cs="Arial"/>
          <w:color w:val="000000"/>
          <w:sz w:val="18"/>
          <w:szCs w:val="18"/>
        </w:rPr>
        <w:t>ki ga zastopa prof. dr. Andreja Kutnar</w:t>
      </w:r>
      <w:r>
        <w:rPr>
          <w:rFonts w:ascii="Arial" w:hAnsi="Arial" w:cs="Arial"/>
          <w:color w:val="000000"/>
          <w:sz w:val="18"/>
          <w:szCs w:val="18"/>
        </w:rPr>
        <w:t>, direktorica</w:t>
      </w:r>
      <w:r w:rsidRPr="00AD211E">
        <w:rPr>
          <w:rFonts w:ascii="Arial" w:hAnsi="Arial" w:cs="Arial"/>
          <w:sz w:val="18"/>
          <w:szCs w:val="18"/>
        </w:rPr>
        <w:br/>
      </w:r>
    </w:p>
    <w:tbl>
      <w:tblPr>
        <w:tblW w:w="4316" w:type="pct"/>
        <w:tblInd w:w="108" w:type="dxa"/>
        <w:tblLook w:val="04A0" w:firstRow="1" w:lastRow="0" w:firstColumn="1" w:lastColumn="0" w:noHBand="0" w:noVBand="1"/>
      </w:tblPr>
      <w:tblGrid>
        <w:gridCol w:w="3300"/>
        <w:gridCol w:w="4529"/>
      </w:tblGrid>
      <w:tr w:rsidR="009A6B94" w14:paraId="28E312CF" w14:textId="77777777" w:rsidTr="000D5313">
        <w:tc>
          <w:tcPr>
            <w:tcW w:w="3300" w:type="dxa"/>
            <w:tcMar>
              <w:top w:w="0" w:type="auto"/>
              <w:bottom w:w="0" w:type="auto"/>
            </w:tcMar>
            <w:vAlign w:val="center"/>
          </w:tcPr>
          <w:p w14:paraId="6A547282" w14:textId="77777777" w:rsidR="009A6B94" w:rsidRDefault="009A6B94" w:rsidP="000D5313">
            <w:r w:rsidRPr="00EF482F">
              <w:rPr>
                <w:rFonts w:ascii="Arial" w:hAnsi="Arial" w:cs="Arial"/>
                <w:color w:val="000000"/>
                <w:position w:val="-2"/>
                <w:sz w:val="18"/>
                <w:szCs w:val="18"/>
              </w:rPr>
              <w:t>Matična številka:</w:t>
            </w:r>
          </w:p>
        </w:tc>
        <w:tc>
          <w:tcPr>
            <w:tcW w:w="4530" w:type="dxa"/>
            <w:tcMar>
              <w:top w:w="0" w:type="auto"/>
              <w:bottom w:w="0" w:type="auto"/>
            </w:tcMar>
            <w:vAlign w:val="center"/>
          </w:tcPr>
          <w:p w14:paraId="44B9D9BD" w14:textId="77777777" w:rsidR="009A6B94" w:rsidRDefault="009A6B94" w:rsidP="000D5313">
            <w:r w:rsidRPr="00AD211E">
              <w:rPr>
                <w:rFonts w:ascii="Arial" w:hAnsi="Arial" w:cs="Arial"/>
                <w:color w:val="000000"/>
                <w:position w:val="-2"/>
                <w:sz w:val="18"/>
                <w:szCs w:val="18"/>
              </w:rPr>
              <w:t>7233817000</w:t>
            </w:r>
          </w:p>
        </w:tc>
      </w:tr>
      <w:tr w:rsidR="009A6B94" w14:paraId="3224A1F1" w14:textId="77777777" w:rsidTr="000D5313">
        <w:tc>
          <w:tcPr>
            <w:tcW w:w="3300" w:type="dxa"/>
            <w:tcMar>
              <w:top w:w="0" w:type="auto"/>
              <w:bottom w:w="0" w:type="auto"/>
            </w:tcMar>
            <w:vAlign w:val="center"/>
          </w:tcPr>
          <w:p w14:paraId="2A555F4D" w14:textId="77777777" w:rsidR="009A6B94" w:rsidRDefault="009A6B94" w:rsidP="000D5313">
            <w:r w:rsidRPr="00EF482F">
              <w:rPr>
                <w:rFonts w:ascii="Arial" w:hAnsi="Arial" w:cs="Arial"/>
                <w:color w:val="000000"/>
                <w:position w:val="-2"/>
                <w:sz w:val="18"/>
                <w:szCs w:val="18"/>
              </w:rPr>
              <w:t>Identifikacijska številka (ID za DDV):</w:t>
            </w:r>
          </w:p>
        </w:tc>
        <w:tc>
          <w:tcPr>
            <w:tcW w:w="4530" w:type="dxa"/>
            <w:tcMar>
              <w:top w:w="0" w:type="auto"/>
              <w:bottom w:w="0" w:type="auto"/>
            </w:tcMar>
            <w:vAlign w:val="center"/>
          </w:tcPr>
          <w:p w14:paraId="2835C71E" w14:textId="77777777" w:rsidR="009A6B94" w:rsidRDefault="009A6B94" w:rsidP="000D5313">
            <w:r>
              <w:rPr>
                <w:rFonts w:ascii="Arial" w:hAnsi="Arial" w:cs="Arial"/>
                <w:color w:val="000000"/>
                <w:position w:val="-2"/>
                <w:sz w:val="18"/>
                <w:szCs w:val="18"/>
              </w:rPr>
              <w:t xml:space="preserve">SI </w:t>
            </w:r>
            <w:r w:rsidRPr="00AD211E">
              <w:rPr>
                <w:rFonts w:ascii="Arial" w:hAnsi="Arial" w:cs="Arial"/>
                <w:color w:val="000000"/>
                <w:position w:val="-2"/>
                <w:sz w:val="18"/>
                <w:szCs w:val="18"/>
              </w:rPr>
              <w:t>65332547</w:t>
            </w:r>
          </w:p>
        </w:tc>
      </w:tr>
      <w:tr w:rsidR="009A6B94" w14:paraId="726F916C" w14:textId="77777777" w:rsidTr="000D5313">
        <w:tc>
          <w:tcPr>
            <w:tcW w:w="3300" w:type="dxa"/>
            <w:tcMar>
              <w:top w:w="0" w:type="auto"/>
              <w:bottom w:w="0" w:type="auto"/>
            </w:tcMar>
            <w:vAlign w:val="center"/>
          </w:tcPr>
          <w:p w14:paraId="42655E70" w14:textId="77777777" w:rsidR="009A6B94" w:rsidRDefault="009A6B94" w:rsidP="000D5313">
            <w:r w:rsidRPr="00EF482F">
              <w:rPr>
                <w:rFonts w:ascii="Arial" w:hAnsi="Arial" w:cs="Arial"/>
                <w:color w:val="000000"/>
                <w:position w:val="-2"/>
                <w:sz w:val="18"/>
                <w:szCs w:val="18"/>
              </w:rPr>
              <w:t>Transakcijski račun (TRR):</w:t>
            </w:r>
          </w:p>
        </w:tc>
        <w:tc>
          <w:tcPr>
            <w:tcW w:w="4530" w:type="dxa"/>
            <w:tcMar>
              <w:top w:w="0" w:type="auto"/>
              <w:bottom w:w="0" w:type="auto"/>
            </w:tcMar>
            <w:vAlign w:val="center"/>
          </w:tcPr>
          <w:p w14:paraId="45E4B7E4" w14:textId="77777777" w:rsidR="009A6B94" w:rsidRDefault="009A6B94" w:rsidP="000D5313">
            <w:r w:rsidRPr="00AD211E">
              <w:rPr>
                <w:rFonts w:ascii="Arial" w:hAnsi="Arial" w:cs="Arial"/>
                <w:color w:val="000000"/>
                <w:position w:val="-2"/>
                <w:sz w:val="18"/>
                <w:szCs w:val="18"/>
              </w:rPr>
              <w:t>SI56 0292 2026 2173 147, odprt pri NLB d.d.</w:t>
            </w:r>
          </w:p>
        </w:tc>
      </w:tr>
    </w:tbl>
    <w:p w14:paraId="457C74E3" w14:textId="77777777" w:rsidR="00E315EA" w:rsidRDefault="00E315EA"/>
    <w:p w14:paraId="529D0107" w14:textId="77777777" w:rsidR="00E315EA" w:rsidRDefault="0054160F">
      <w:pPr>
        <w:spacing w:before="225" w:after="225" w:line="240" w:lineRule="auto"/>
        <w:jc w:val="center"/>
      </w:pPr>
      <w:r>
        <w:rPr>
          <w:rFonts w:ascii="Arial" w:hAnsi="Arial" w:cs="Arial"/>
          <w:color w:val="000000"/>
          <w:sz w:val="18"/>
          <w:szCs w:val="18"/>
        </w:rPr>
        <w:t>in</w:t>
      </w:r>
    </w:p>
    <w:p w14:paraId="6C3D5E34" w14:textId="77777777" w:rsidR="00E315EA" w:rsidRDefault="0054160F">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E315EA" w14:paraId="0E82451C" w14:textId="77777777">
        <w:tc>
          <w:tcPr>
            <w:tcW w:w="3300" w:type="dxa"/>
            <w:tcMar>
              <w:top w:w="0" w:type="auto"/>
              <w:bottom w:w="0" w:type="auto"/>
            </w:tcMar>
            <w:vAlign w:val="center"/>
          </w:tcPr>
          <w:p w14:paraId="0953E9FA" w14:textId="77777777" w:rsidR="00E315EA" w:rsidRDefault="0054160F">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7343E3AC" w14:textId="77777777" w:rsidR="00E315EA" w:rsidRDefault="0054160F">
            <w:r>
              <w:rPr>
                <w:rFonts w:ascii="Arial" w:hAnsi="Arial" w:cs="Arial"/>
                <w:color w:val="000000"/>
                <w:position w:val="-2"/>
                <w:sz w:val="18"/>
                <w:szCs w:val="18"/>
              </w:rPr>
              <w:t> </w:t>
            </w:r>
          </w:p>
        </w:tc>
      </w:tr>
      <w:tr w:rsidR="00E315EA" w14:paraId="1A09C7E5" w14:textId="77777777">
        <w:tc>
          <w:tcPr>
            <w:tcW w:w="3300" w:type="dxa"/>
            <w:tcMar>
              <w:top w:w="0" w:type="auto"/>
              <w:bottom w:w="0" w:type="auto"/>
            </w:tcMar>
            <w:vAlign w:val="center"/>
          </w:tcPr>
          <w:p w14:paraId="36A1EDF5" w14:textId="77777777" w:rsidR="00E315EA" w:rsidRDefault="0054160F">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7D329EFA" w14:textId="77777777" w:rsidR="00E315EA" w:rsidRDefault="0054160F">
            <w:r>
              <w:rPr>
                <w:rFonts w:ascii="Arial" w:hAnsi="Arial" w:cs="Arial"/>
                <w:color w:val="000000"/>
                <w:position w:val="-2"/>
                <w:sz w:val="18"/>
                <w:szCs w:val="18"/>
              </w:rPr>
              <w:t> </w:t>
            </w:r>
          </w:p>
        </w:tc>
      </w:tr>
      <w:tr w:rsidR="00E315EA" w14:paraId="4D334D6D" w14:textId="77777777">
        <w:tc>
          <w:tcPr>
            <w:tcW w:w="3300" w:type="dxa"/>
            <w:tcMar>
              <w:top w:w="0" w:type="auto"/>
              <w:bottom w:w="0" w:type="auto"/>
            </w:tcMar>
            <w:vAlign w:val="center"/>
          </w:tcPr>
          <w:p w14:paraId="04466566" w14:textId="77777777" w:rsidR="00E315EA" w:rsidRDefault="0054160F">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1BACBF4A" w14:textId="77777777" w:rsidR="00E315EA" w:rsidRDefault="0054160F">
            <w:r>
              <w:rPr>
                <w:rFonts w:ascii="Arial" w:hAnsi="Arial" w:cs="Arial"/>
                <w:color w:val="000000"/>
                <w:position w:val="-2"/>
                <w:sz w:val="18"/>
                <w:szCs w:val="18"/>
              </w:rPr>
              <w:t> </w:t>
            </w:r>
          </w:p>
        </w:tc>
      </w:tr>
    </w:tbl>
    <w:p w14:paraId="442E3CBE" w14:textId="77777777" w:rsidR="00E315EA" w:rsidRDefault="0054160F">
      <w:pPr>
        <w:spacing w:before="225" w:after="225" w:line="240" w:lineRule="auto"/>
        <w:jc w:val="both"/>
      </w:pPr>
      <w:r>
        <w:rPr>
          <w:rFonts w:ascii="Arial" w:hAnsi="Arial" w:cs="Arial"/>
          <w:color w:val="000000"/>
          <w:sz w:val="18"/>
          <w:szCs w:val="18"/>
        </w:rPr>
        <w:t> </w:t>
      </w:r>
    </w:p>
    <w:p w14:paraId="7AAB1931" w14:textId="77777777" w:rsidR="00785A7C" w:rsidRDefault="00785A7C" w:rsidP="0052163C">
      <w:pPr>
        <w:spacing w:before="225" w:after="0" w:line="240" w:lineRule="auto"/>
        <w:jc w:val="both"/>
        <w:rPr>
          <w:rFonts w:ascii="Arial" w:hAnsi="Arial" w:cs="Arial"/>
          <w:b/>
          <w:bCs/>
          <w:color w:val="000000"/>
          <w:sz w:val="18"/>
          <w:szCs w:val="18"/>
        </w:rPr>
      </w:pPr>
    </w:p>
    <w:p w14:paraId="3CBD2E99" w14:textId="77777777" w:rsidR="00785A7C" w:rsidRDefault="00785A7C" w:rsidP="0052163C">
      <w:pPr>
        <w:spacing w:before="225" w:after="0" w:line="240" w:lineRule="auto"/>
        <w:jc w:val="both"/>
        <w:rPr>
          <w:rFonts w:ascii="Arial" w:hAnsi="Arial" w:cs="Arial"/>
          <w:b/>
          <w:bCs/>
          <w:color w:val="000000"/>
          <w:sz w:val="18"/>
          <w:szCs w:val="18"/>
        </w:rPr>
      </w:pPr>
    </w:p>
    <w:p w14:paraId="3CDD1F50" w14:textId="10F25BEC" w:rsidR="00E315EA" w:rsidRDefault="0054160F" w:rsidP="0052163C">
      <w:pPr>
        <w:spacing w:before="225" w:after="0" w:line="240" w:lineRule="auto"/>
        <w:jc w:val="both"/>
      </w:pPr>
      <w:r>
        <w:rPr>
          <w:rFonts w:ascii="Arial" w:hAnsi="Arial" w:cs="Arial"/>
          <w:b/>
          <w:bCs/>
          <w:color w:val="000000"/>
          <w:sz w:val="18"/>
          <w:szCs w:val="18"/>
        </w:rPr>
        <w:t>I. UVODNE DOLOČBE</w:t>
      </w:r>
    </w:p>
    <w:p w14:paraId="0A07152F" w14:textId="77777777" w:rsidR="00E315EA" w:rsidRDefault="0054160F" w:rsidP="0052163C">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E315EA" w14:paraId="35CF6970" w14:textId="77777777">
        <w:tc>
          <w:tcPr>
            <w:tcW w:w="0" w:type="auto"/>
            <w:tcMar>
              <w:top w:w="0" w:type="auto"/>
              <w:bottom w:w="0" w:type="auto"/>
            </w:tcMar>
          </w:tcPr>
          <w:p w14:paraId="4CC46CBD" w14:textId="77777777" w:rsidR="00E315EA" w:rsidRDefault="0054160F">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E315EA" w14:paraId="2A77F613" w14:textId="77777777">
              <w:tc>
                <w:tcPr>
                  <w:tcW w:w="0" w:type="auto"/>
                  <w:tcMar>
                    <w:top w:w="0" w:type="auto"/>
                    <w:bottom w:w="0" w:type="auto"/>
                  </w:tcMar>
                </w:tcPr>
                <w:p w14:paraId="268C5F23" w14:textId="4DFDA511" w:rsidR="00E315EA" w:rsidRDefault="0054160F" w:rsidP="005930F5">
                  <w:pPr>
                    <w:numPr>
                      <w:ilvl w:val="0"/>
                      <w:numId w:val="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w:t>
                  </w:r>
                  <w:r w:rsidR="00EC7CF1">
                    <w:rPr>
                      <w:rFonts w:ascii="Arial" w:hAnsi="Arial" w:cs="Arial"/>
                      <w:color w:val="000000"/>
                      <w:sz w:val="18"/>
                      <w:szCs w:val="18"/>
                    </w:rPr>
                    <w:t>,</w:t>
                  </w:r>
                  <w:r>
                    <w:rPr>
                      <w:rFonts w:ascii="Arial" w:hAnsi="Arial" w:cs="Arial"/>
                      <w:color w:val="000000"/>
                      <w:sz w:val="18"/>
                      <w:szCs w:val="18"/>
                    </w:rPr>
                    <w:t xml:space="preserve"> z dne ____________ z naslovom </w:t>
                  </w:r>
                  <w:r w:rsidR="00DE4C9F">
                    <w:rPr>
                      <w:rFonts w:ascii="Arial" w:hAnsi="Arial" w:cs="Arial"/>
                      <w:color w:val="000000"/>
                      <w:sz w:val="18"/>
                      <w:szCs w:val="18"/>
                    </w:rPr>
                    <w:t>»</w:t>
                  </w:r>
                  <w:r w:rsidR="00757D3C">
                    <w:rPr>
                      <w:rFonts w:ascii="Arial" w:hAnsi="Arial" w:cs="Arial"/>
                      <w:sz w:val="18"/>
                      <w:szCs w:val="18"/>
                      <w:shd w:val="clear" w:color="auto" w:fill="FFFFFF"/>
                    </w:rPr>
                    <w:t>Izdelava in montaža gluhe sobe</w:t>
                  </w:r>
                  <w:r w:rsidR="00785A7C">
                    <w:rPr>
                      <w:rFonts w:ascii="Arial" w:hAnsi="Arial" w:cs="Arial"/>
                      <w:b/>
                      <w:bCs/>
                      <w:sz w:val="18"/>
                      <w:szCs w:val="18"/>
                      <w:shd w:val="clear" w:color="auto" w:fill="FFFFFF"/>
                    </w:rPr>
                    <w:t xml:space="preserve">« </w:t>
                  </w:r>
                  <w:r w:rsidR="00073128">
                    <w:rPr>
                      <w:rFonts w:ascii="Arial" w:hAnsi="Arial" w:cs="Arial"/>
                      <w:color w:val="000000"/>
                      <w:sz w:val="18"/>
                      <w:szCs w:val="18"/>
                    </w:rPr>
                    <w:t>in</w:t>
                  </w:r>
                </w:p>
                <w:p w14:paraId="722A7856" w14:textId="38AF0191" w:rsidR="00073128" w:rsidRDefault="0054160F" w:rsidP="005930F5">
                  <w:pPr>
                    <w:numPr>
                      <w:ilvl w:val="0"/>
                      <w:numId w:val="3"/>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w:t>
                  </w:r>
                  <w:r w:rsidR="00EC7CF1">
                    <w:rPr>
                      <w:rFonts w:ascii="Arial" w:hAnsi="Arial" w:cs="Arial"/>
                      <w:color w:val="000000"/>
                      <w:sz w:val="18"/>
                      <w:szCs w:val="18"/>
                    </w:rPr>
                    <w:t>,</w:t>
                  </w:r>
                  <w:r>
                    <w:rPr>
                      <w:rFonts w:ascii="Arial" w:hAnsi="Arial" w:cs="Arial"/>
                      <w:color w:val="000000"/>
                      <w:sz w:val="18"/>
                      <w:szCs w:val="18"/>
                    </w:rPr>
                    <w:t xml:space="preserve"> z dne ____________</w:t>
                  </w:r>
                  <w:r w:rsidR="00073128">
                    <w:rPr>
                      <w:rFonts w:ascii="Arial" w:hAnsi="Arial" w:cs="Arial"/>
                      <w:color w:val="000000"/>
                      <w:sz w:val="18"/>
                      <w:szCs w:val="18"/>
                    </w:rPr>
                    <w:t>, ki je bila objavljena na Portalu javnih naročil dne ____</w:t>
                  </w:r>
                  <w:r w:rsidR="00EC7CF1">
                    <w:rPr>
                      <w:rFonts w:ascii="Arial" w:hAnsi="Arial" w:cs="Arial"/>
                      <w:color w:val="000000"/>
                      <w:sz w:val="18"/>
                      <w:szCs w:val="18"/>
                    </w:rPr>
                    <w:t>,</w:t>
                  </w:r>
                  <w:r w:rsidR="00073128">
                    <w:rPr>
                      <w:rFonts w:ascii="Arial" w:hAnsi="Arial" w:cs="Arial"/>
                      <w:color w:val="000000"/>
                      <w:sz w:val="18"/>
                      <w:szCs w:val="18"/>
                    </w:rPr>
                    <w:t xml:space="preserve"> pod oznako ________</w:t>
                  </w:r>
                  <w:r w:rsidR="00EC7CF1">
                    <w:rPr>
                      <w:rFonts w:ascii="Arial" w:hAnsi="Arial" w:cs="Arial"/>
                      <w:color w:val="000000"/>
                      <w:sz w:val="18"/>
                      <w:szCs w:val="18"/>
                    </w:rPr>
                    <w:t>,</w:t>
                  </w:r>
                </w:p>
                <w:p w14:paraId="6257650A" w14:textId="77777777" w:rsidR="00073128" w:rsidRDefault="00073128" w:rsidP="00073128">
                  <w:pPr>
                    <w:jc w:val="both"/>
                    <w:rPr>
                      <w:rFonts w:ascii="Arial" w:hAnsi="Arial" w:cs="Arial"/>
                      <w:color w:val="000000"/>
                      <w:sz w:val="18"/>
                      <w:szCs w:val="18"/>
                    </w:rPr>
                  </w:pPr>
                </w:p>
                <w:p w14:paraId="4DCC1CC1" w14:textId="2CDBDCC3" w:rsidR="00E315EA" w:rsidRPr="00073128" w:rsidRDefault="0054160F" w:rsidP="00073128">
                  <w:pPr>
                    <w:jc w:val="both"/>
                    <w:rPr>
                      <w:rFonts w:ascii="Arial" w:hAnsi="Arial" w:cs="Arial"/>
                      <w:color w:val="000000"/>
                      <w:sz w:val="18"/>
                      <w:szCs w:val="18"/>
                    </w:rPr>
                  </w:pPr>
                  <w:r w:rsidRPr="00073128">
                    <w:rPr>
                      <w:rFonts w:ascii="Arial" w:hAnsi="Arial" w:cs="Arial"/>
                      <w:color w:val="000000"/>
                      <w:sz w:val="18"/>
                      <w:szCs w:val="18"/>
                    </w:rPr>
                    <w:t>izbran izvajalec del v okviru omenjenega javnega naročila, zaradi česar se sklepa predmetna pogodba.</w:t>
                  </w:r>
                </w:p>
              </w:tc>
            </w:tr>
          </w:tbl>
          <w:p w14:paraId="57280833" w14:textId="77777777" w:rsidR="00E315EA" w:rsidRDefault="00E315EA"/>
        </w:tc>
      </w:tr>
    </w:tbl>
    <w:p w14:paraId="710CD084" w14:textId="77777777" w:rsidR="00E315EA" w:rsidRDefault="0054160F">
      <w:pPr>
        <w:spacing w:before="225" w:after="225" w:line="240" w:lineRule="auto"/>
        <w:jc w:val="both"/>
      </w:pPr>
      <w:r>
        <w:rPr>
          <w:rFonts w:ascii="Arial" w:hAnsi="Arial" w:cs="Arial"/>
          <w:b/>
          <w:bCs/>
          <w:color w:val="000000"/>
          <w:sz w:val="18"/>
          <w:szCs w:val="18"/>
        </w:rPr>
        <w:t>II. PREDMET POGODBE</w:t>
      </w:r>
    </w:p>
    <w:p w14:paraId="13A84833" w14:textId="77777777" w:rsidR="00E315EA" w:rsidRDefault="0054160F">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E315EA" w14:paraId="5B5EF14F" w14:textId="77777777">
        <w:tc>
          <w:tcPr>
            <w:tcW w:w="0" w:type="auto"/>
            <w:tcMar>
              <w:top w:w="0" w:type="auto"/>
              <w:bottom w:w="0" w:type="auto"/>
            </w:tcMar>
          </w:tcPr>
          <w:p w14:paraId="39E683E6" w14:textId="3AAB9137" w:rsidR="00E315EA" w:rsidRPr="00073128" w:rsidRDefault="0054160F">
            <w:pPr>
              <w:spacing w:before="225" w:after="225"/>
              <w:jc w:val="both"/>
              <w:rPr>
                <w:rFonts w:ascii="Arial" w:hAnsi="Arial" w:cs="Arial"/>
                <w:color w:val="000000"/>
                <w:sz w:val="18"/>
                <w:szCs w:val="18"/>
              </w:rPr>
            </w:pPr>
            <w:r>
              <w:rPr>
                <w:rFonts w:ascii="Arial" w:hAnsi="Arial" w:cs="Arial"/>
                <w:color w:val="000000"/>
                <w:sz w:val="18"/>
                <w:szCs w:val="18"/>
              </w:rPr>
              <w:t xml:space="preserve">S to pogodbo naročnik odda, izvajalec pa prevzame v izvedbo </w:t>
            </w:r>
            <w:r w:rsidR="00757D3C">
              <w:rPr>
                <w:rFonts w:ascii="Arial" w:hAnsi="Arial" w:cs="Arial"/>
                <w:color w:val="000000"/>
                <w:sz w:val="18"/>
                <w:szCs w:val="18"/>
              </w:rPr>
              <w:t xml:space="preserve">dela za izdelavo in montažo gluhe sobe v objektu </w:t>
            </w:r>
            <w:r w:rsidR="00757D3C" w:rsidRPr="00A17929">
              <w:rPr>
                <w:rFonts w:ascii="Arial" w:hAnsi="Arial" w:cs="Arial"/>
                <w:sz w:val="18"/>
                <w:szCs w:val="18"/>
              </w:rPr>
              <w:t xml:space="preserve">Centra </w:t>
            </w:r>
            <w:r w:rsidR="00757D3C" w:rsidRPr="00A17929">
              <w:rPr>
                <w:rFonts w:ascii="Arial" w:eastAsia="Times New Roman" w:hAnsi="Arial" w:cs="Arial"/>
                <w:color w:val="212121"/>
                <w:sz w:val="18"/>
                <w:szCs w:val="18"/>
                <w:shd w:val="clear" w:color="auto" w:fill="FFFFFF"/>
              </w:rPr>
              <w:t>odličnosti za raziskave in inovacije na področju obnovljivih materialov in zdravega bivanjskega okolja</w:t>
            </w:r>
            <w:r w:rsidR="00757D3C">
              <w:rPr>
                <w:rFonts w:ascii="Arial" w:eastAsia="Times New Roman" w:hAnsi="Arial" w:cs="Arial"/>
                <w:color w:val="212121"/>
                <w:sz w:val="18"/>
                <w:szCs w:val="18"/>
                <w:shd w:val="clear" w:color="auto" w:fill="FFFFFF"/>
              </w:rPr>
              <w:t>, v skladu z zahtevami naročnika</w:t>
            </w:r>
            <w:r w:rsidR="00FE78C5">
              <w:rPr>
                <w:rFonts w:ascii="Arial" w:eastAsia="Times New Roman" w:hAnsi="Arial" w:cs="Arial"/>
                <w:color w:val="212121"/>
                <w:sz w:val="18"/>
                <w:szCs w:val="18"/>
                <w:shd w:val="clear" w:color="auto" w:fill="FFFFFF"/>
              </w:rPr>
              <w:t xml:space="preserve"> iz razpisne dokumentacije in prilog, z dne </w:t>
            </w:r>
            <w:r w:rsidR="00FE78C5">
              <w:rPr>
                <w:rFonts w:ascii="Arial" w:hAnsi="Arial" w:cs="Arial"/>
                <w:color w:val="000000"/>
                <w:sz w:val="18"/>
                <w:szCs w:val="18"/>
              </w:rPr>
              <w:t>____________</w:t>
            </w:r>
            <w:r w:rsidR="00FE78C5">
              <w:rPr>
                <w:rFonts w:ascii="Arial" w:eastAsia="Times New Roman" w:hAnsi="Arial" w:cs="Arial"/>
                <w:color w:val="212121"/>
                <w:sz w:val="18"/>
                <w:szCs w:val="18"/>
                <w:shd w:val="clear" w:color="auto" w:fill="FFFFFF"/>
              </w:rPr>
              <w:t>,</w:t>
            </w:r>
            <w:r w:rsidR="00757D3C">
              <w:rPr>
                <w:rFonts w:ascii="Arial" w:eastAsia="Times New Roman" w:hAnsi="Arial" w:cs="Arial"/>
                <w:color w:val="212121"/>
                <w:sz w:val="18"/>
                <w:szCs w:val="18"/>
                <w:shd w:val="clear" w:color="auto" w:fill="FFFFFF"/>
              </w:rPr>
              <w:t xml:space="preserve"> in</w:t>
            </w:r>
            <w:r w:rsidR="00785A7C" w:rsidRPr="00785A7C">
              <w:rPr>
                <w:rFonts w:ascii="Arial" w:hAnsi="Arial" w:cs="Arial"/>
                <w:sz w:val="18"/>
                <w:szCs w:val="18"/>
                <w:shd w:val="clear" w:color="auto" w:fill="FFFFFF"/>
              </w:rPr>
              <w:t xml:space="preserve"> </w:t>
            </w:r>
            <w:r>
              <w:rPr>
                <w:rFonts w:ascii="Arial" w:hAnsi="Arial" w:cs="Arial"/>
                <w:color w:val="000000"/>
                <w:sz w:val="18"/>
                <w:szCs w:val="18"/>
              </w:rPr>
              <w:t>po ponudbi izvajalca</w:t>
            </w:r>
            <w:r w:rsidR="00785A7C">
              <w:rPr>
                <w:rFonts w:ascii="Arial" w:hAnsi="Arial" w:cs="Arial"/>
                <w:color w:val="000000"/>
                <w:sz w:val="18"/>
                <w:szCs w:val="18"/>
              </w:rPr>
              <w:t>,</w:t>
            </w:r>
            <w:r>
              <w:rPr>
                <w:rFonts w:ascii="Arial" w:hAnsi="Arial" w:cs="Arial"/>
                <w:color w:val="000000"/>
                <w:sz w:val="18"/>
                <w:szCs w:val="18"/>
              </w:rPr>
              <w:t xml:space="preserve"> št</w:t>
            </w:r>
            <w:r w:rsidR="00FE78C5">
              <w:rPr>
                <w:rFonts w:ascii="Arial" w:hAnsi="Arial" w:cs="Arial"/>
                <w:color w:val="000000"/>
                <w:sz w:val="18"/>
                <w:szCs w:val="18"/>
              </w:rPr>
              <w:t>.</w:t>
            </w:r>
            <w:r>
              <w:rPr>
                <w:rFonts w:ascii="Arial" w:hAnsi="Arial" w:cs="Arial"/>
                <w:color w:val="000000"/>
                <w:sz w:val="18"/>
                <w:szCs w:val="18"/>
              </w:rPr>
              <w:t xml:space="preserve"> _____________</w:t>
            </w:r>
            <w:r w:rsidR="00785A7C">
              <w:rPr>
                <w:rFonts w:ascii="Arial" w:hAnsi="Arial" w:cs="Arial"/>
                <w:color w:val="000000"/>
                <w:sz w:val="18"/>
                <w:szCs w:val="18"/>
              </w:rPr>
              <w:t>,</w:t>
            </w:r>
            <w:r>
              <w:rPr>
                <w:rFonts w:ascii="Arial" w:hAnsi="Arial" w:cs="Arial"/>
                <w:color w:val="000000"/>
                <w:sz w:val="18"/>
                <w:szCs w:val="18"/>
              </w:rPr>
              <w:t xml:space="preserve"> z dne _______________.</w:t>
            </w:r>
          </w:p>
        </w:tc>
      </w:tr>
    </w:tbl>
    <w:p w14:paraId="645C4CF9" w14:textId="77777777" w:rsidR="00E315EA" w:rsidRDefault="0054160F">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E315EA" w14:paraId="521BF5E2" w14:textId="77777777">
        <w:tc>
          <w:tcPr>
            <w:tcW w:w="0" w:type="auto"/>
            <w:tcMar>
              <w:top w:w="0" w:type="auto"/>
              <w:bottom w:w="0" w:type="auto"/>
            </w:tcMar>
          </w:tcPr>
          <w:p w14:paraId="4401CE2A" w14:textId="77777777" w:rsidR="00073128" w:rsidRDefault="0054160F">
            <w:pPr>
              <w:spacing w:before="225" w:after="225"/>
              <w:jc w:val="both"/>
              <w:rPr>
                <w:rFonts w:ascii="Arial" w:hAnsi="Arial" w:cs="Arial"/>
                <w:color w:val="000000"/>
                <w:sz w:val="18"/>
                <w:szCs w:val="18"/>
              </w:rPr>
            </w:pPr>
            <w:r>
              <w:rPr>
                <w:rFonts w:ascii="Arial" w:hAnsi="Arial" w:cs="Arial"/>
                <w:color w:val="000000"/>
                <w:sz w:val="18"/>
                <w:szCs w:val="18"/>
              </w:rPr>
              <w:lastRenderedPageBreak/>
              <w:t>Izvajalec bo vršil pogodbena dela v skladu in v obsegu določenem z naslednjimi dokumenti:</w:t>
            </w:r>
          </w:p>
          <w:p w14:paraId="4F5A5500" w14:textId="16B95DBF" w:rsidR="00A1103B" w:rsidRPr="00A1103B" w:rsidRDefault="00A1103B" w:rsidP="00A1103B">
            <w:pPr>
              <w:pStyle w:val="Odstavekseznama"/>
              <w:numPr>
                <w:ilvl w:val="0"/>
                <w:numId w:val="13"/>
              </w:numPr>
              <w:spacing w:before="225" w:after="225"/>
              <w:jc w:val="both"/>
            </w:pPr>
            <w:r w:rsidRPr="00A1103B">
              <w:rPr>
                <w:rFonts w:ascii="Arial" w:hAnsi="Arial" w:cs="Arial"/>
                <w:color w:val="000000"/>
                <w:sz w:val="18"/>
                <w:szCs w:val="18"/>
              </w:rPr>
              <w:t xml:space="preserve">Projektna dokumentacija </w:t>
            </w:r>
            <w:r w:rsidRPr="00A1103B">
              <w:rPr>
                <w:rFonts w:ascii="Arial" w:hAnsi="Arial" w:cs="Arial"/>
                <w:sz w:val="18"/>
                <w:szCs w:val="18"/>
                <w:u w:val="single"/>
              </w:rPr>
              <w:t>PZI Gluha soba v akustičnem laboratoriju, št. 01/2018, projektant InnoRenew CoE, Livade 6, 6310 Izola (Načrt s področja arhitekture, marec 2022, in Načrt električnih inštalacij in električne opreme, februar 2022)</w:t>
            </w:r>
            <w:r w:rsidR="00B06789">
              <w:rPr>
                <w:rFonts w:ascii="Arial" w:hAnsi="Arial" w:cs="Arial"/>
                <w:sz w:val="18"/>
                <w:szCs w:val="18"/>
                <w:u w:val="single"/>
              </w:rPr>
              <w:t>,</w:t>
            </w:r>
          </w:p>
          <w:p w14:paraId="4057246B" w14:textId="74FD8C9B" w:rsidR="00A1103B" w:rsidRPr="00FE78C5" w:rsidRDefault="00A1103B" w:rsidP="00A1103B">
            <w:pPr>
              <w:pStyle w:val="Odstavekseznama"/>
              <w:numPr>
                <w:ilvl w:val="0"/>
                <w:numId w:val="13"/>
              </w:numPr>
              <w:spacing w:before="225" w:after="225"/>
              <w:jc w:val="both"/>
            </w:pPr>
            <w:r w:rsidRPr="00073128">
              <w:rPr>
                <w:rFonts w:ascii="Arial" w:hAnsi="Arial" w:cs="Arial"/>
                <w:color w:val="000000"/>
                <w:sz w:val="18"/>
                <w:szCs w:val="18"/>
              </w:rPr>
              <w:t>Razpisna dokumentacija naročnika v postopku oddaje javnega naročila</w:t>
            </w:r>
            <w:r>
              <w:rPr>
                <w:rFonts w:ascii="Arial" w:hAnsi="Arial" w:cs="Arial"/>
                <w:color w:val="000000"/>
                <w:sz w:val="18"/>
                <w:szCs w:val="18"/>
              </w:rPr>
              <w:t>,</w:t>
            </w:r>
            <w:r w:rsidRPr="00073128">
              <w:rPr>
                <w:rFonts w:ascii="Arial" w:hAnsi="Arial" w:cs="Arial"/>
                <w:color w:val="000000"/>
                <w:sz w:val="18"/>
                <w:szCs w:val="18"/>
              </w:rPr>
              <w:t xml:space="preserve"> številka objave na Portalu javnih naročil _____________</w:t>
            </w:r>
            <w:r>
              <w:rPr>
                <w:rFonts w:ascii="Arial" w:hAnsi="Arial" w:cs="Arial"/>
                <w:color w:val="000000"/>
                <w:sz w:val="18"/>
                <w:szCs w:val="18"/>
              </w:rPr>
              <w:t>,</w:t>
            </w:r>
            <w:r w:rsidRPr="00073128">
              <w:rPr>
                <w:rFonts w:ascii="Arial" w:hAnsi="Arial" w:cs="Arial"/>
                <w:color w:val="000000"/>
                <w:sz w:val="18"/>
                <w:szCs w:val="18"/>
              </w:rPr>
              <w:t xml:space="preserve"> z dne _________</w:t>
            </w:r>
            <w:r>
              <w:rPr>
                <w:rFonts w:ascii="Arial" w:hAnsi="Arial" w:cs="Arial"/>
                <w:color w:val="000000"/>
                <w:sz w:val="18"/>
                <w:szCs w:val="18"/>
              </w:rPr>
              <w:t>, vključno z vsemi prilogami, dopolnitvami, spremembami in dodatnimi pojasnili na Portalu javnih naročil,</w:t>
            </w:r>
          </w:p>
          <w:p w14:paraId="594425E5" w14:textId="5968E992" w:rsidR="00A1103B" w:rsidRPr="00A1103B" w:rsidRDefault="00A1103B" w:rsidP="00A1103B">
            <w:pPr>
              <w:pStyle w:val="Odstavekseznama"/>
              <w:numPr>
                <w:ilvl w:val="0"/>
                <w:numId w:val="13"/>
              </w:numPr>
              <w:spacing w:before="225" w:after="225"/>
              <w:jc w:val="both"/>
            </w:pPr>
            <w:r w:rsidRPr="00FE78C5">
              <w:rPr>
                <w:rFonts w:ascii="Arial" w:hAnsi="Arial" w:cs="Arial"/>
                <w:sz w:val="18"/>
                <w:szCs w:val="18"/>
              </w:rPr>
              <w:t>Popis del</w:t>
            </w:r>
            <w:r>
              <w:rPr>
                <w:rFonts w:ascii="Arial" w:hAnsi="Arial" w:cs="Arial"/>
                <w:sz w:val="18"/>
                <w:szCs w:val="18"/>
              </w:rPr>
              <w:t xml:space="preserve"> z rekapitulacijo, z dne _________, </w:t>
            </w:r>
            <w:r w:rsidRPr="00A1103B">
              <w:rPr>
                <w:rFonts w:ascii="Arial" w:hAnsi="Arial" w:cs="Arial"/>
                <w:color w:val="000000"/>
                <w:sz w:val="18"/>
                <w:szCs w:val="18"/>
              </w:rPr>
              <w:t>Tehnične specifikacije opreme za gluho sobo (excel)</w:t>
            </w:r>
            <w:r w:rsidRPr="00A1103B">
              <w:rPr>
                <w:rFonts w:cs="Arial"/>
                <w:sz w:val="18"/>
                <w:szCs w:val="18"/>
              </w:rPr>
              <w:t xml:space="preserve"> in </w:t>
            </w:r>
            <w:r w:rsidR="00FE78C5" w:rsidRPr="00A1103B">
              <w:rPr>
                <w:rFonts w:ascii="Arial" w:hAnsi="Arial" w:cs="Arial"/>
                <w:color w:val="000000"/>
                <w:sz w:val="18"/>
                <w:szCs w:val="18"/>
              </w:rPr>
              <w:t>Ponudba, št. _____________, z dne __________;</w:t>
            </w:r>
          </w:p>
          <w:p w14:paraId="6639CA8A" w14:textId="3F4C0477" w:rsidR="00E315EA" w:rsidRPr="00FE78C5" w:rsidRDefault="0054160F" w:rsidP="00073128">
            <w:pPr>
              <w:spacing w:before="225" w:after="225"/>
              <w:jc w:val="both"/>
              <w:rPr>
                <w:rFonts w:ascii="Arial" w:hAnsi="Arial" w:cs="Arial"/>
                <w:color w:val="000000"/>
                <w:sz w:val="18"/>
                <w:szCs w:val="18"/>
              </w:rPr>
            </w:pPr>
            <w:r w:rsidRPr="00073128">
              <w:rPr>
                <w:rFonts w:ascii="Arial" w:hAnsi="Arial" w:cs="Arial"/>
                <w:color w:val="000000"/>
                <w:sz w:val="18"/>
                <w:szCs w:val="18"/>
              </w:rPr>
              <w:t>Predmetni dokumenti so priloga in sestavni del te pogodbe.</w:t>
            </w:r>
          </w:p>
        </w:tc>
      </w:tr>
    </w:tbl>
    <w:p w14:paraId="15B4D292" w14:textId="77777777" w:rsidR="00E315EA" w:rsidRDefault="0054160F">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E315EA" w14:paraId="18C7FAA7" w14:textId="77777777">
        <w:tc>
          <w:tcPr>
            <w:tcW w:w="0" w:type="auto"/>
            <w:tcMar>
              <w:top w:w="0" w:type="auto"/>
              <w:bottom w:w="0" w:type="auto"/>
            </w:tcMar>
          </w:tcPr>
          <w:p w14:paraId="54FEDAFE" w14:textId="77777777" w:rsidR="00E315EA" w:rsidRDefault="0054160F">
            <w:pPr>
              <w:spacing w:before="225" w:after="225"/>
              <w:jc w:val="both"/>
            </w:pPr>
            <w:r>
              <w:rPr>
                <w:rFonts w:ascii="Arial" w:hAnsi="Arial" w:cs="Arial"/>
                <w:color w:val="000000"/>
                <w:sz w:val="18"/>
                <w:szCs w:val="18"/>
              </w:rPr>
              <w:t>Izvajalec bo izvršil dela iz te pogodbe skladno s potrjeno tehnično dokumentacijo, detajlnimi načrti, tehničnimi predpisi, veljavnimi standardi in pravili stroke.</w:t>
            </w:r>
          </w:p>
          <w:p w14:paraId="502425B4" w14:textId="77777777" w:rsidR="00E315EA" w:rsidRDefault="0054160F">
            <w:pPr>
              <w:spacing w:before="225" w:after="225"/>
              <w:jc w:val="both"/>
            </w:pPr>
            <w:r>
              <w:rPr>
                <w:rFonts w:ascii="Arial" w:hAnsi="Arial" w:cs="Arial"/>
                <w:color w:val="000000"/>
                <w:sz w:val="18"/>
                <w:szCs w:val="18"/>
              </w:rPr>
              <w:t>Izvajalec bo izvedel dela iz te pogodbe strokovno, pravilno in z materialom in opremo, ki mora ustrezati zahtevanim standardom ter vrstam določenim v projektih, kvaliteti in količinah določenih v popisih del in predračunu.</w:t>
            </w:r>
          </w:p>
          <w:p w14:paraId="15C745A8" w14:textId="7BDB6E81" w:rsidR="00E315EA" w:rsidRDefault="0054160F">
            <w:pPr>
              <w:spacing w:before="225" w:after="225"/>
              <w:jc w:val="both"/>
            </w:pPr>
            <w:r>
              <w:rPr>
                <w:rFonts w:ascii="Arial" w:hAnsi="Arial" w:cs="Arial"/>
                <w:color w:val="000000"/>
                <w:sz w:val="18"/>
                <w:szCs w:val="18"/>
              </w:rPr>
              <w:t xml:space="preserve">Izvajalec s podpisom te pogodbe potrjuje, da je v celoti seznanjen z obsegom in zahtevnostjo pogodbenih del, projektno, razpisno in drugo dokumentacijo ter z lokacijo, objektom in </w:t>
            </w:r>
            <w:r w:rsidR="00FE78C5">
              <w:rPr>
                <w:rFonts w:ascii="Arial" w:hAnsi="Arial" w:cs="Arial"/>
                <w:color w:val="000000"/>
                <w:sz w:val="18"/>
                <w:szCs w:val="18"/>
              </w:rPr>
              <w:t>dejanskimi</w:t>
            </w:r>
            <w:r>
              <w:rPr>
                <w:rFonts w:ascii="Arial" w:hAnsi="Arial" w:cs="Arial"/>
                <w:color w:val="000000"/>
                <w:sz w:val="18"/>
                <w:szCs w:val="18"/>
              </w:rPr>
              <w:t xml:space="preserve"> razmerami, kjer se bodo pogodbena dela izvajala.</w:t>
            </w:r>
          </w:p>
        </w:tc>
      </w:tr>
    </w:tbl>
    <w:p w14:paraId="4AE78A1F" w14:textId="77777777" w:rsidR="00E315EA" w:rsidRDefault="0054160F">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E315EA" w14:paraId="4400D0C9" w14:textId="77777777">
        <w:tc>
          <w:tcPr>
            <w:tcW w:w="0" w:type="auto"/>
            <w:tcMar>
              <w:top w:w="0" w:type="auto"/>
              <w:bottom w:w="0" w:type="auto"/>
            </w:tcMar>
          </w:tcPr>
          <w:p w14:paraId="2FAA9C9B" w14:textId="77777777" w:rsidR="00E315EA" w:rsidRDefault="0054160F">
            <w:pPr>
              <w:spacing w:before="225" w:after="225"/>
              <w:jc w:val="both"/>
            </w:pPr>
            <w:r>
              <w:rPr>
                <w:rFonts w:ascii="Arial" w:hAnsi="Arial" w:cs="Arial"/>
                <w:color w:val="000000"/>
                <w:sz w:val="18"/>
                <w:szCs w:val="18"/>
              </w:rPr>
              <w:t>Dodatnih del, ki niso opredeljena s to pogodbo izvajalec ne sme začeti izvajati brez predhodnega pisnega soglasja naročnika.</w:t>
            </w:r>
          </w:p>
          <w:p w14:paraId="51655503" w14:textId="2C2B4227" w:rsidR="00DC7EE6" w:rsidRPr="00DC7EE6" w:rsidRDefault="00DC7EE6">
            <w:pPr>
              <w:spacing w:before="225" w:after="225"/>
              <w:jc w:val="both"/>
              <w:rPr>
                <w:rFonts w:ascii="Arial" w:hAnsi="Arial" w:cs="Arial"/>
                <w:sz w:val="18"/>
                <w:szCs w:val="18"/>
              </w:rPr>
            </w:pPr>
            <w:r w:rsidRPr="00DC7EE6">
              <w:rPr>
                <w:rFonts w:ascii="Arial" w:hAnsi="Arial" w:cs="Arial"/>
                <w:sz w:val="18"/>
                <w:szCs w:val="18"/>
              </w:rPr>
              <w:t>Dodatna dela so tista dela, ki niso bila dogovorjena s pogodbo, naročnik pa zahteva, da se izvedejo</w:t>
            </w:r>
            <w:r w:rsidR="00FE78C5">
              <w:rPr>
                <w:rFonts w:ascii="Arial" w:hAnsi="Arial" w:cs="Arial"/>
                <w:sz w:val="18"/>
                <w:szCs w:val="18"/>
              </w:rPr>
              <w:t>,</w:t>
            </w:r>
            <w:r w:rsidRPr="00DC7EE6">
              <w:rPr>
                <w:rFonts w:ascii="Arial" w:hAnsi="Arial" w:cs="Arial"/>
                <w:sz w:val="18"/>
                <w:szCs w:val="18"/>
              </w:rPr>
              <w:t xml:space="preserve"> ter dela, ki niso bila zajeta zaradi spremembe projektne dokumentacije, napake ali pomanjkljivosti v popisu del ali zaradi druge napake oz. pomanjkljivosti v projektni dokumentaciji, ne glede na to ali so nujna za dokončanje projekta gradnje ali ne. </w:t>
            </w:r>
          </w:p>
          <w:p w14:paraId="3F46BBE1" w14:textId="258744C1" w:rsidR="00E315EA" w:rsidRDefault="0054160F">
            <w:pPr>
              <w:spacing w:before="225" w:after="225"/>
              <w:jc w:val="both"/>
            </w:pPr>
            <w:r>
              <w:rPr>
                <w:rFonts w:ascii="Arial" w:hAnsi="Arial" w:cs="Arial"/>
                <w:color w:val="000000"/>
                <w:sz w:val="18"/>
                <w:szCs w:val="18"/>
              </w:rPr>
              <w:t>Za dodatna dela, ki so se izkazala za potrebna po sklenitvi te pogodbe, lahko naročnik odda naročilo izvajalcu osnovnega naročila ob upoštevanju določb zakona, ki ureja javno naročanje.</w:t>
            </w:r>
          </w:p>
          <w:p w14:paraId="17A26ADA" w14:textId="55172BC6" w:rsidR="00E315EA" w:rsidRDefault="0054160F">
            <w:pPr>
              <w:spacing w:before="225" w:after="225"/>
              <w:jc w:val="both"/>
            </w:pPr>
            <w:r>
              <w:rPr>
                <w:rFonts w:ascii="Arial" w:hAnsi="Arial" w:cs="Arial"/>
                <w:color w:val="000000"/>
                <w:sz w:val="18"/>
                <w:szCs w:val="18"/>
              </w:rPr>
              <w:t>Cene za dodatna dela se določijo v okviru pogajanj med naročnikom in izvajalcem in ne smejo presegati cen na trgu za istovrstna dela, blago in opremo, upoštevaje pogoje, ki so vezani na njihovo naročilo.</w:t>
            </w:r>
            <w:r w:rsidR="00B42F42">
              <w:rPr>
                <w:rFonts w:ascii="Arial" w:hAnsi="Arial" w:cs="Arial"/>
                <w:color w:val="000000"/>
                <w:sz w:val="18"/>
                <w:szCs w:val="18"/>
              </w:rPr>
              <w:t xml:space="preserve"> Cene na enoto za dodatna dela, ki so predmet pogajanj, morajo vsebovati analizo cene.</w:t>
            </w:r>
          </w:p>
          <w:p w14:paraId="4CE9E4F1" w14:textId="7AE58174" w:rsidR="00E315EA" w:rsidRDefault="0054160F">
            <w:pPr>
              <w:spacing w:before="225" w:after="225"/>
              <w:jc w:val="both"/>
            </w:pPr>
            <w:r>
              <w:rPr>
                <w:rFonts w:ascii="Arial" w:hAnsi="Arial" w:cs="Arial"/>
                <w:color w:val="000000"/>
                <w:sz w:val="18"/>
                <w:szCs w:val="18"/>
              </w:rPr>
              <w:t>Z izvajalcem se v tem primeru sklene dodatek k osnovni pogodbi ali nova pogodba</w:t>
            </w:r>
            <w:r w:rsidR="00DC7EE6">
              <w:rPr>
                <w:rFonts w:ascii="Arial" w:hAnsi="Arial" w:cs="Arial"/>
                <w:color w:val="000000"/>
                <w:sz w:val="18"/>
                <w:szCs w:val="18"/>
              </w:rPr>
              <w:t>.</w:t>
            </w:r>
          </w:p>
        </w:tc>
      </w:tr>
    </w:tbl>
    <w:p w14:paraId="1E2A3430" w14:textId="451D3EDF" w:rsidR="00FE78C5" w:rsidRDefault="00FE78C5" w:rsidP="00FE78C5">
      <w:pPr>
        <w:spacing w:before="225" w:after="225" w:line="240" w:lineRule="auto"/>
        <w:jc w:val="both"/>
      </w:pPr>
      <w:r>
        <w:rPr>
          <w:rFonts w:ascii="Arial" w:hAnsi="Arial" w:cs="Arial"/>
          <w:b/>
          <w:bCs/>
          <w:color w:val="000000"/>
          <w:sz w:val="18"/>
          <w:szCs w:val="18"/>
        </w:rPr>
        <w:t>III. DOKUMENTACIJA NAROČNIKA</w:t>
      </w:r>
    </w:p>
    <w:p w14:paraId="5420DD4B" w14:textId="77777777" w:rsidR="00FE78C5" w:rsidRDefault="00FE78C5" w:rsidP="00FE78C5">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FE78C5" w14:paraId="65A5F7A3" w14:textId="77777777" w:rsidTr="000D5313">
        <w:tc>
          <w:tcPr>
            <w:tcW w:w="0" w:type="auto"/>
            <w:tcMar>
              <w:top w:w="0" w:type="auto"/>
              <w:bottom w:w="0" w:type="auto"/>
            </w:tcMar>
          </w:tcPr>
          <w:p w14:paraId="020A7137" w14:textId="7C70EEFB" w:rsidR="00FE78C5" w:rsidRPr="00FE78C5" w:rsidRDefault="00FE78C5" w:rsidP="00FE78C5">
            <w:pPr>
              <w:spacing w:before="225" w:after="225"/>
              <w:jc w:val="both"/>
              <w:rPr>
                <w:rFonts w:ascii="Arial" w:hAnsi="Arial" w:cs="Arial"/>
                <w:sz w:val="18"/>
                <w:szCs w:val="18"/>
              </w:rPr>
            </w:pPr>
            <w:r w:rsidRPr="00FE78C5">
              <w:rPr>
                <w:rFonts w:ascii="Arial" w:hAnsi="Arial" w:cs="Arial"/>
                <w:sz w:val="18"/>
                <w:szCs w:val="18"/>
              </w:rPr>
              <w:t>Naročnik jamči, da je dal izvajalcu na razpolago vse podatke, ki se nanašajo na predmet te pogodbe, in bi lahko vplivali na pogodbeno ceno ali razčlenitev pogodbene cene, ali na izvajalčeve pravice in obveznosti po tej pogodbi. Naročnik odgovarja za pravilnost in strokovnost projektne dokumentacije ter druge dokumentacije, ki je bila podlaga za pripravo ponudbe izvajalca in ki jo je priskrbel naročnik.</w:t>
            </w:r>
          </w:p>
        </w:tc>
      </w:tr>
    </w:tbl>
    <w:p w14:paraId="1B4E1197" w14:textId="0D391631" w:rsidR="00FE78C5" w:rsidRDefault="00FE78C5" w:rsidP="00FE78C5">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FE78C5" w14:paraId="78C939D4" w14:textId="77777777" w:rsidTr="000D5313">
        <w:tc>
          <w:tcPr>
            <w:tcW w:w="0" w:type="auto"/>
            <w:tcMar>
              <w:top w:w="0" w:type="auto"/>
              <w:bottom w:w="0" w:type="auto"/>
            </w:tcMar>
          </w:tcPr>
          <w:p w14:paraId="3048A5C6" w14:textId="3A2E9410" w:rsidR="00FE78C5" w:rsidRDefault="00FE78C5" w:rsidP="000D5313">
            <w:pPr>
              <w:spacing w:before="225" w:after="225"/>
              <w:jc w:val="both"/>
              <w:rPr>
                <w:rFonts w:ascii="Arial" w:hAnsi="Arial" w:cs="Arial"/>
                <w:sz w:val="18"/>
                <w:szCs w:val="18"/>
              </w:rPr>
            </w:pPr>
            <w:r w:rsidRPr="00FE78C5">
              <w:rPr>
                <w:rFonts w:ascii="Arial" w:hAnsi="Arial" w:cs="Arial"/>
                <w:sz w:val="18"/>
                <w:szCs w:val="18"/>
              </w:rPr>
              <w:t>Izvajalec mora nemudoma, vendar najkasneje v roku osmih dni po uvedbi v delo in po prejemu projektne dokumentacije (ali spremembe oz. dodatkov</w:t>
            </w:r>
            <w:r w:rsidR="00DF61CC">
              <w:rPr>
                <w:rFonts w:ascii="Arial" w:hAnsi="Arial" w:cs="Arial"/>
                <w:sz w:val="18"/>
                <w:szCs w:val="18"/>
              </w:rPr>
              <w:t>, ali druge potrebne dokumentacije, navodil ali soglasij),</w:t>
            </w:r>
            <w:r w:rsidRPr="00FE78C5">
              <w:rPr>
                <w:rFonts w:ascii="Arial" w:hAnsi="Arial" w:cs="Arial"/>
                <w:sz w:val="18"/>
                <w:szCs w:val="18"/>
              </w:rPr>
              <w:t xml:space="preserve"> če t</w:t>
            </w:r>
            <w:r w:rsidR="00DF61CC">
              <w:rPr>
                <w:rFonts w:ascii="Arial" w:hAnsi="Arial" w:cs="Arial"/>
                <w:sz w:val="18"/>
                <w:szCs w:val="18"/>
              </w:rPr>
              <w:t>o</w:t>
            </w:r>
            <w:r w:rsidRPr="00FE78C5">
              <w:rPr>
                <w:rFonts w:ascii="Arial" w:hAnsi="Arial" w:cs="Arial"/>
                <w:sz w:val="18"/>
                <w:szCs w:val="18"/>
              </w:rPr>
              <w:t xml:space="preserve"> ni bil</w:t>
            </w:r>
            <w:r w:rsidR="00DF61CC">
              <w:rPr>
                <w:rFonts w:ascii="Arial" w:hAnsi="Arial" w:cs="Arial"/>
                <w:sz w:val="18"/>
                <w:szCs w:val="18"/>
              </w:rPr>
              <w:t>o</w:t>
            </w:r>
            <w:r w:rsidRPr="00FE78C5">
              <w:rPr>
                <w:rFonts w:ascii="Arial" w:hAnsi="Arial" w:cs="Arial"/>
                <w:sz w:val="18"/>
                <w:szCs w:val="18"/>
              </w:rPr>
              <w:t xml:space="preserve"> predan</w:t>
            </w:r>
            <w:r w:rsidR="00DF61CC">
              <w:rPr>
                <w:rFonts w:ascii="Arial" w:hAnsi="Arial" w:cs="Arial"/>
                <w:sz w:val="18"/>
                <w:szCs w:val="18"/>
              </w:rPr>
              <w:t>o</w:t>
            </w:r>
            <w:r w:rsidRPr="00FE78C5">
              <w:rPr>
                <w:rFonts w:ascii="Arial" w:hAnsi="Arial" w:cs="Arial"/>
                <w:sz w:val="18"/>
                <w:szCs w:val="18"/>
              </w:rPr>
              <w:t xml:space="preserve"> izvajalcu ob uvedbi v delo, naročnika opozoriti na pomanjkljivosti ali nejasnosti projektne </w:t>
            </w:r>
            <w:r w:rsidRPr="00FE78C5">
              <w:rPr>
                <w:rFonts w:ascii="Arial" w:hAnsi="Arial" w:cs="Arial"/>
                <w:sz w:val="18"/>
                <w:szCs w:val="18"/>
              </w:rPr>
              <w:lastRenderedPageBreak/>
              <w:t xml:space="preserve">dokumentacije, ki jih lahko ugotovi kot skrben izvajalec, ter v zvezi s tem od naročnika zahtevati spremembe oz. navodila. </w:t>
            </w:r>
          </w:p>
          <w:p w14:paraId="7C93E890" w14:textId="6F301B56" w:rsidR="00FE78C5" w:rsidRDefault="00FE78C5" w:rsidP="000D5313">
            <w:pPr>
              <w:spacing w:before="225" w:after="225"/>
              <w:jc w:val="both"/>
              <w:rPr>
                <w:rFonts w:ascii="Arial" w:hAnsi="Arial" w:cs="Arial"/>
                <w:sz w:val="18"/>
                <w:szCs w:val="18"/>
              </w:rPr>
            </w:pPr>
            <w:r w:rsidRPr="00FE78C5">
              <w:rPr>
                <w:rFonts w:ascii="Arial" w:hAnsi="Arial" w:cs="Arial"/>
                <w:sz w:val="18"/>
                <w:szCs w:val="18"/>
              </w:rPr>
              <w:t xml:space="preserve">Izvajalec lahko naročnika na morebitne pomanjkljivosti ali nejasnosti projektne dokumentacije opozori tudi kasneje, vendar </w:t>
            </w:r>
            <w:r>
              <w:rPr>
                <w:rFonts w:ascii="Arial" w:hAnsi="Arial" w:cs="Arial"/>
                <w:sz w:val="18"/>
                <w:szCs w:val="18"/>
              </w:rPr>
              <w:t>le</w:t>
            </w:r>
            <w:r w:rsidRPr="00FE78C5">
              <w:rPr>
                <w:rFonts w:ascii="Arial" w:hAnsi="Arial" w:cs="Arial"/>
                <w:sz w:val="18"/>
                <w:szCs w:val="18"/>
              </w:rPr>
              <w:t xml:space="preserve"> v primeru, da kljub dolžni skrbnosti v roku iz prvega odstavka tega člena pogodbe morebitne pomanjkljivosti ali nejasnosti ni mogel </w:t>
            </w:r>
            <w:r>
              <w:rPr>
                <w:rFonts w:ascii="Arial" w:hAnsi="Arial" w:cs="Arial"/>
                <w:sz w:val="18"/>
                <w:szCs w:val="18"/>
              </w:rPr>
              <w:t xml:space="preserve">pravočasno </w:t>
            </w:r>
            <w:r w:rsidRPr="00FE78C5">
              <w:rPr>
                <w:rFonts w:ascii="Arial" w:hAnsi="Arial" w:cs="Arial"/>
                <w:sz w:val="18"/>
                <w:szCs w:val="18"/>
              </w:rPr>
              <w:t xml:space="preserve">odkriti. V takšnem primeru mora izvajalec naročnika nanje opozoriti najkasneje v roku osmih dni po tem, ko se jih je zavedel. </w:t>
            </w:r>
          </w:p>
          <w:p w14:paraId="1D058B99" w14:textId="15ABD841" w:rsidR="00FE78C5" w:rsidRPr="00FE78C5" w:rsidRDefault="00FE78C5" w:rsidP="000D5313">
            <w:pPr>
              <w:spacing w:before="225" w:after="225"/>
              <w:jc w:val="both"/>
              <w:rPr>
                <w:rFonts w:ascii="Arial" w:hAnsi="Arial" w:cs="Arial"/>
                <w:sz w:val="18"/>
                <w:szCs w:val="18"/>
              </w:rPr>
            </w:pPr>
            <w:r w:rsidRPr="00FE78C5">
              <w:rPr>
                <w:rFonts w:ascii="Arial" w:hAnsi="Arial" w:cs="Arial"/>
                <w:sz w:val="18"/>
                <w:szCs w:val="18"/>
              </w:rPr>
              <w:t>V primeru, da izvajalec svoje dolžnosti ne izvrši v rokih, ki so dogovorjeni v tem členu, je izvajalec naročniku odgovoren za vso škodo, ki jo zaradi opustitve dolžne skrbnosti izvajalca utrpi naročnik.</w:t>
            </w:r>
          </w:p>
        </w:tc>
      </w:tr>
    </w:tbl>
    <w:p w14:paraId="6E5683B0" w14:textId="16D901E4" w:rsidR="00E315EA" w:rsidRDefault="00FE78C5">
      <w:pPr>
        <w:spacing w:before="225" w:after="225" w:line="240" w:lineRule="auto"/>
        <w:jc w:val="both"/>
      </w:pPr>
      <w:r>
        <w:rPr>
          <w:rFonts w:ascii="Arial" w:hAnsi="Arial" w:cs="Arial"/>
          <w:b/>
          <w:bCs/>
          <w:color w:val="000000"/>
          <w:sz w:val="18"/>
          <w:szCs w:val="18"/>
        </w:rPr>
        <w:lastRenderedPageBreak/>
        <w:t>IV</w:t>
      </w:r>
      <w:r w:rsidR="0054160F">
        <w:rPr>
          <w:rFonts w:ascii="Arial" w:hAnsi="Arial" w:cs="Arial"/>
          <w:b/>
          <w:bCs/>
          <w:color w:val="000000"/>
          <w:sz w:val="18"/>
          <w:szCs w:val="18"/>
        </w:rPr>
        <w:t>. POGODBENA CENA IN OBRAČUN DEL</w:t>
      </w:r>
    </w:p>
    <w:p w14:paraId="0806DA85" w14:textId="66DB6484" w:rsidR="00E315EA" w:rsidRDefault="00DF61CC">
      <w:pPr>
        <w:spacing w:after="0" w:line="240" w:lineRule="auto"/>
        <w:jc w:val="center"/>
      </w:pPr>
      <w:r>
        <w:rPr>
          <w:rFonts w:ascii="Arial" w:hAnsi="Arial" w:cs="Arial"/>
          <w:b/>
          <w:bCs/>
          <w:color w:val="000000"/>
          <w:sz w:val="18"/>
          <w:szCs w:val="18"/>
        </w:rPr>
        <w:t>8</w:t>
      </w:r>
      <w:r w:rsidR="0054160F">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315EA" w14:paraId="4BF3B0D5" w14:textId="77777777">
        <w:tc>
          <w:tcPr>
            <w:tcW w:w="0" w:type="auto"/>
            <w:tcMar>
              <w:top w:w="0" w:type="auto"/>
              <w:bottom w:w="0" w:type="auto"/>
            </w:tcMar>
          </w:tcPr>
          <w:p w14:paraId="7F065E8E" w14:textId="2DA4752C" w:rsidR="008910DC" w:rsidRPr="00294B55" w:rsidRDefault="008910DC" w:rsidP="008910DC">
            <w:pPr>
              <w:spacing w:before="225" w:after="225"/>
              <w:jc w:val="both"/>
            </w:pPr>
            <w:r w:rsidRPr="00294B55">
              <w:rPr>
                <w:rFonts w:ascii="Arial" w:hAnsi="Arial" w:cs="Arial"/>
                <w:sz w:val="18"/>
                <w:szCs w:val="18"/>
              </w:rPr>
              <w:t>Pogodbena cena za dela po tej po</w:t>
            </w:r>
            <w:r w:rsidRPr="00DF61CC">
              <w:rPr>
                <w:rFonts w:ascii="Arial" w:hAnsi="Arial" w:cs="Arial"/>
                <w:sz w:val="18"/>
                <w:szCs w:val="18"/>
              </w:rPr>
              <w:t>godbi je določena na osnovi ponudbe in znaša:</w:t>
            </w:r>
          </w:p>
          <w:p w14:paraId="326679EE" w14:textId="77777777" w:rsidR="008910DC" w:rsidRPr="00294B55" w:rsidRDefault="008910DC" w:rsidP="008910DC">
            <w:pPr>
              <w:spacing w:before="225" w:after="225"/>
              <w:jc w:val="both"/>
            </w:pPr>
            <w:r w:rsidRPr="00294B55">
              <w:rPr>
                <w:rFonts w:ascii="Arial" w:hAnsi="Arial" w:cs="Arial"/>
                <w:sz w:val="18"/>
                <w:szCs w:val="18"/>
              </w:rPr>
              <w:t>{___________________________________} EUR brez DDV</w:t>
            </w:r>
          </w:p>
          <w:p w14:paraId="20605B2E" w14:textId="77777777" w:rsidR="008910DC" w:rsidRPr="00294B55" w:rsidRDefault="008910DC" w:rsidP="008910DC">
            <w:pPr>
              <w:spacing w:before="225" w:after="225"/>
              <w:jc w:val="both"/>
            </w:pPr>
            <w:r w:rsidRPr="00294B55">
              <w:rPr>
                <w:rFonts w:ascii="Arial" w:hAnsi="Arial" w:cs="Arial"/>
                <w:sz w:val="18"/>
                <w:szCs w:val="18"/>
              </w:rPr>
              <w:t>{___________________________________} davek na dodano vrednost (DDV) v EUR</w:t>
            </w:r>
          </w:p>
          <w:p w14:paraId="2B96C4A3" w14:textId="77777777" w:rsidR="008910DC" w:rsidRPr="00294B55" w:rsidRDefault="008910DC" w:rsidP="008910DC">
            <w:pPr>
              <w:spacing w:before="225" w:after="225"/>
              <w:jc w:val="both"/>
              <w:rPr>
                <w:rFonts w:ascii="Arial" w:hAnsi="Arial" w:cs="Arial"/>
                <w:sz w:val="18"/>
                <w:szCs w:val="18"/>
              </w:rPr>
            </w:pPr>
            <w:r w:rsidRPr="00294B55">
              <w:rPr>
                <w:rFonts w:ascii="Arial" w:hAnsi="Arial" w:cs="Arial"/>
                <w:sz w:val="18"/>
                <w:szCs w:val="18"/>
              </w:rPr>
              <w:t>{___________________________________} pogodbena vrednost vključno z DDV v EUR</w:t>
            </w:r>
          </w:p>
          <w:p w14:paraId="52025B49" w14:textId="77777777" w:rsidR="008910DC" w:rsidRPr="00294B55" w:rsidRDefault="008910DC" w:rsidP="008910DC">
            <w:pPr>
              <w:spacing w:before="225" w:after="225"/>
              <w:jc w:val="both"/>
            </w:pPr>
            <w:r w:rsidRPr="00294B55">
              <w:rPr>
                <w:rFonts w:ascii="Arial" w:hAnsi="Arial" w:cs="Arial"/>
                <w:sz w:val="18"/>
                <w:szCs w:val="18"/>
              </w:rPr>
              <w:t>Z besedo: __________________________________________________________________________</w:t>
            </w:r>
          </w:p>
          <w:p w14:paraId="3F74D098" w14:textId="77777777" w:rsidR="008910DC" w:rsidRPr="00294B55" w:rsidRDefault="008910DC" w:rsidP="008910DC">
            <w:pPr>
              <w:spacing w:before="225" w:after="225"/>
              <w:jc w:val="both"/>
            </w:pPr>
            <w:r w:rsidRPr="00294B55">
              <w:rPr>
                <w:rFonts w:ascii="Arial" w:hAnsi="Arial" w:cs="Arial"/>
                <w:sz w:val="18"/>
                <w:szCs w:val="18"/>
              </w:rPr>
              <w:t>Pogodbena cena iz predhodnega odstavka tega člena je določena po predračunskih količinah del in po fiksnih cenah za enoto.</w:t>
            </w:r>
          </w:p>
          <w:p w14:paraId="7F731F39" w14:textId="31DE1EFA" w:rsidR="008910DC" w:rsidRPr="00294B55" w:rsidRDefault="008910DC" w:rsidP="008910DC">
            <w:pPr>
              <w:spacing w:before="225" w:after="225"/>
              <w:jc w:val="both"/>
            </w:pPr>
            <w:r w:rsidRPr="00294B55">
              <w:rPr>
                <w:rFonts w:ascii="Arial" w:hAnsi="Arial" w:cs="Arial"/>
                <w:sz w:val="18"/>
                <w:szCs w:val="18"/>
              </w:rPr>
              <w:t>Izvajalec mora ob izdaji začasn</w:t>
            </w:r>
            <w:r w:rsidR="00DF61CC">
              <w:rPr>
                <w:rFonts w:ascii="Arial" w:hAnsi="Arial" w:cs="Arial"/>
                <w:sz w:val="18"/>
                <w:szCs w:val="18"/>
              </w:rPr>
              <w:t>ih</w:t>
            </w:r>
            <w:r w:rsidRPr="00294B55">
              <w:rPr>
                <w:rFonts w:ascii="Arial" w:hAnsi="Arial" w:cs="Arial"/>
                <w:sz w:val="18"/>
                <w:szCs w:val="18"/>
              </w:rPr>
              <w:t xml:space="preserve"> </w:t>
            </w:r>
            <w:r w:rsidR="00DF61CC">
              <w:rPr>
                <w:rFonts w:ascii="Arial" w:hAnsi="Arial" w:cs="Arial"/>
                <w:sz w:val="18"/>
                <w:szCs w:val="18"/>
              </w:rPr>
              <w:t>in</w:t>
            </w:r>
            <w:r w:rsidRPr="00294B55">
              <w:rPr>
                <w:rFonts w:ascii="Arial" w:hAnsi="Arial" w:cs="Arial"/>
                <w:sz w:val="18"/>
                <w:szCs w:val="18"/>
              </w:rPr>
              <w:t xml:space="preserve"> končne situacije upoštevati veljavni Zakon o davku na dodano vrednost.</w:t>
            </w:r>
          </w:p>
          <w:p w14:paraId="396D9A0D" w14:textId="77777777" w:rsidR="008910DC" w:rsidRPr="00294B55" w:rsidRDefault="008910DC" w:rsidP="008910DC">
            <w:pPr>
              <w:spacing w:before="225" w:after="225"/>
              <w:jc w:val="both"/>
            </w:pPr>
            <w:r w:rsidRPr="00294B55">
              <w:rPr>
                <w:rFonts w:ascii="Arial" w:hAnsi="Arial" w:cs="Arial"/>
                <w:sz w:val="18"/>
                <w:szCs w:val="18"/>
              </w:rPr>
              <w:t>Pogodbena vrednost vsebuje vse elemente cene, vključno z DDV, manipulativnimi stroški, taksami, carino idr. in je ni možno povečati na nobeni osnovi, razen na zakonski. Izvajalec v zvezi s tem nima pravice zaračunavati nobenih dodatnih stroškov.</w:t>
            </w:r>
          </w:p>
          <w:p w14:paraId="7C7247A7" w14:textId="77777777" w:rsidR="00DF61CC" w:rsidRPr="00E30764" w:rsidRDefault="00DF61CC" w:rsidP="00DF61CC">
            <w:pPr>
              <w:spacing w:before="225" w:after="225"/>
              <w:jc w:val="both"/>
              <w:rPr>
                <w:rFonts w:ascii="Arial" w:hAnsi="Arial" w:cs="Arial"/>
                <w:sz w:val="18"/>
                <w:szCs w:val="18"/>
              </w:rPr>
            </w:pPr>
            <w:r w:rsidRPr="00E30764">
              <w:rPr>
                <w:rFonts w:ascii="Arial" w:hAnsi="Arial" w:cs="Arial"/>
                <w:sz w:val="18"/>
                <w:szCs w:val="18"/>
              </w:rPr>
              <w:t>V navedeni pogodbeni vrednosti so zajeti vsi stroški za izvedbo dogovorjenih del, predvidenih s projek</w:t>
            </w:r>
            <w:r>
              <w:rPr>
                <w:rFonts w:ascii="Arial" w:hAnsi="Arial" w:cs="Arial"/>
                <w:sz w:val="18"/>
                <w:szCs w:val="18"/>
              </w:rPr>
              <w:t>tno in ostalo dokumentacijo iz 3</w:t>
            </w:r>
            <w:r w:rsidRPr="00E30764">
              <w:rPr>
                <w:rFonts w:ascii="Arial" w:hAnsi="Arial" w:cs="Arial"/>
                <w:sz w:val="18"/>
                <w:szCs w:val="18"/>
              </w:rPr>
              <w:t xml:space="preserve">. člena te pogodbe, pa tudi dela, ki s projektno dokumentacijo niso predvidena, so pa predpisana z veljavnimi predpisi, soglasji in pravili stroke, ali če so potrebna za zagotovitev varnosti, stabilnosti in funkcionalnosti ter namembnosti objekta. </w:t>
            </w:r>
          </w:p>
          <w:p w14:paraId="4733C8CE" w14:textId="77777777" w:rsidR="00DF61CC" w:rsidRDefault="00DF61CC" w:rsidP="00DF61CC">
            <w:pPr>
              <w:spacing w:before="225" w:after="225"/>
              <w:jc w:val="both"/>
            </w:pPr>
            <w:r>
              <w:rPr>
                <w:rFonts w:ascii="Arial" w:hAnsi="Arial" w:cs="Arial"/>
                <w:color w:val="000000"/>
                <w:sz w:val="18"/>
                <w:szCs w:val="18"/>
              </w:rPr>
              <w:t>Izvajalec se izrecno strinja, da so v pogodbeno ceno vključene vse aktivnosti opredeljene s to pogodbo ali njenimi sestavnimi deli, med drugim pa tudi:</w:t>
            </w:r>
          </w:p>
          <w:tbl>
            <w:tblPr>
              <w:tblStyle w:val="NormalTablePHPDOCX"/>
              <w:tblW w:w="0" w:type="auto"/>
              <w:tblLook w:val="04A0" w:firstRow="1" w:lastRow="0" w:firstColumn="1" w:lastColumn="0" w:noHBand="0" w:noVBand="1"/>
            </w:tblPr>
            <w:tblGrid>
              <w:gridCol w:w="8746"/>
            </w:tblGrid>
            <w:tr w:rsidR="00DF61CC" w14:paraId="7C0563A0" w14:textId="77777777" w:rsidTr="000D5313">
              <w:tc>
                <w:tcPr>
                  <w:tcW w:w="0" w:type="auto"/>
                  <w:tcMar>
                    <w:top w:w="0" w:type="auto"/>
                    <w:bottom w:w="0" w:type="auto"/>
                  </w:tcMar>
                </w:tcPr>
                <w:p w14:paraId="006216DD" w14:textId="2EA31D00" w:rsidR="00316714" w:rsidRDefault="00316714" w:rsidP="00316714">
                  <w:pPr>
                    <w:pStyle w:val="Odstavekseznama"/>
                    <w:numPr>
                      <w:ilvl w:val="0"/>
                      <w:numId w:val="4"/>
                    </w:numPr>
                    <w:autoSpaceDE w:val="0"/>
                    <w:autoSpaceDN w:val="0"/>
                    <w:adjustRightInd w:val="0"/>
                    <w:jc w:val="both"/>
                    <w:rPr>
                      <w:rFonts w:ascii="Arial" w:hAnsi="Arial" w:cs="Arial"/>
                      <w:sz w:val="18"/>
                      <w:szCs w:val="18"/>
                    </w:rPr>
                  </w:pPr>
                  <w:r w:rsidRPr="005F6D50">
                    <w:rPr>
                      <w:rFonts w:ascii="Arial" w:hAnsi="Arial" w:cs="Arial"/>
                      <w:sz w:val="18"/>
                      <w:szCs w:val="18"/>
                    </w:rPr>
                    <w:t xml:space="preserve">stroške pripravljalnih </w:t>
                  </w:r>
                  <w:r>
                    <w:rPr>
                      <w:rFonts w:ascii="Arial" w:hAnsi="Arial" w:cs="Arial"/>
                      <w:sz w:val="18"/>
                      <w:szCs w:val="18"/>
                    </w:rPr>
                    <w:t xml:space="preserve">in pomožnih </w:t>
                  </w:r>
                  <w:r w:rsidRPr="005F6D50">
                    <w:rPr>
                      <w:rFonts w:ascii="Arial" w:hAnsi="Arial" w:cs="Arial"/>
                      <w:sz w:val="18"/>
                      <w:szCs w:val="18"/>
                    </w:rPr>
                    <w:t>del, organizacije, vodenja, ureditve in varovanja gradbišča, vključno s postavitvami vseh potrebnih začasnih objektov</w:t>
                  </w:r>
                  <w:r>
                    <w:rPr>
                      <w:rFonts w:ascii="Arial" w:hAnsi="Arial" w:cs="Arial"/>
                      <w:sz w:val="18"/>
                      <w:szCs w:val="18"/>
                    </w:rPr>
                    <w:t>, če so potrebni</w:t>
                  </w:r>
                  <w:r w:rsidRPr="005F6D50">
                    <w:rPr>
                      <w:rFonts w:ascii="Arial" w:hAnsi="Arial" w:cs="Arial"/>
                      <w:sz w:val="18"/>
                      <w:szCs w:val="18"/>
                    </w:rPr>
                    <w:t xml:space="preserve"> (sanitarije, pisarna na gradbišču, ipd.);</w:t>
                  </w:r>
                </w:p>
                <w:p w14:paraId="429C4E62" w14:textId="45409B85" w:rsidR="00DE4ED2" w:rsidRPr="005F6D50" w:rsidRDefault="00DE4ED2" w:rsidP="00316714">
                  <w:pPr>
                    <w:pStyle w:val="Odstavekseznama"/>
                    <w:numPr>
                      <w:ilvl w:val="0"/>
                      <w:numId w:val="4"/>
                    </w:numPr>
                    <w:autoSpaceDE w:val="0"/>
                    <w:autoSpaceDN w:val="0"/>
                    <w:adjustRightInd w:val="0"/>
                    <w:jc w:val="both"/>
                    <w:rPr>
                      <w:rFonts w:ascii="Arial" w:hAnsi="Arial" w:cs="Arial"/>
                      <w:sz w:val="18"/>
                      <w:szCs w:val="18"/>
                    </w:rPr>
                  </w:pPr>
                  <w:bookmarkStart w:id="8" w:name="_Hlk98759992"/>
                  <w:r>
                    <w:rPr>
                      <w:rFonts w:ascii="Arial" w:hAnsi="Arial" w:cs="Arial"/>
                      <w:sz w:val="18"/>
                      <w:szCs w:val="18"/>
                    </w:rPr>
                    <w:t>stroški zagotovitve</w:t>
                  </w:r>
                  <w:r w:rsidRPr="00DE4ED2">
                    <w:rPr>
                      <w:rFonts w:ascii="Arial" w:hAnsi="Arial" w:cs="Arial"/>
                      <w:sz w:val="18"/>
                      <w:szCs w:val="18"/>
                    </w:rPr>
                    <w:t xml:space="preserve"> </w:t>
                  </w:r>
                  <w:r w:rsidRPr="00DE4ED2">
                    <w:rPr>
                      <w:rFonts w:ascii="Arial" w:hAnsi="Arial" w:cs="Arial"/>
                      <w:color w:val="222222"/>
                      <w:sz w:val="18"/>
                      <w:szCs w:val="18"/>
                      <w:shd w:val="clear" w:color="auto" w:fill="FFFFFF"/>
                    </w:rPr>
                    <w:t>potrdila o brezhibnem delovanju sistema za javljanje požara</w:t>
                  </w:r>
                  <w:bookmarkEnd w:id="8"/>
                  <w:r w:rsidRPr="00DE4ED2">
                    <w:rPr>
                      <w:rFonts w:ascii="Arial" w:hAnsi="Arial" w:cs="Arial"/>
                      <w:color w:val="222222"/>
                      <w:sz w:val="18"/>
                      <w:szCs w:val="18"/>
                      <w:shd w:val="clear" w:color="auto" w:fill="FFFFFF"/>
                    </w:rPr>
                    <w:t>;</w:t>
                  </w:r>
                </w:p>
                <w:p w14:paraId="4E13DB73" w14:textId="77777777" w:rsidR="00316714" w:rsidRPr="005366A2" w:rsidRDefault="00316714" w:rsidP="00316714">
                  <w:pPr>
                    <w:pStyle w:val="Odstavekseznama"/>
                    <w:numPr>
                      <w:ilvl w:val="0"/>
                      <w:numId w:val="4"/>
                    </w:numPr>
                    <w:autoSpaceDE w:val="0"/>
                    <w:autoSpaceDN w:val="0"/>
                    <w:adjustRightInd w:val="0"/>
                    <w:jc w:val="both"/>
                    <w:rPr>
                      <w:rFonts w:ascii="Arial" w:hAnsi="Arial" w:cs="Arial"/>
                      <w:sz w:val="18"/>
                      <w:szCs w:val="18"/>
                    </w:rPr>
                  </w:pPr>
                  <w:r w:rsidRPr="005F6D50">
                    <w:rPr>
                      <w:rFonts w:ascii="Arial" w:hAnsi="Arial" w:cs="Arial"/>
                      <w:sz w:val="18"/>
                      <w:szCs w:val="18"/>
                    </w:rPr>
                    <w:t>stroške vsakodnevnega</w:t>
                  </w:r>
                  <w:r w:rsidRPr="005366A2">
                    <w:rPr>
                      <w:rFonts w:ascii="Arial" w:hAnsi="Arial" w:cs="Arial"/>
                      <w:sz w:val="18"/>
                      <w:szCs w:val="18"/>
                    </w:rPr>
                    <w:t xml:space="preserve"> sprotnega čiščenja gradbišča, sortiranje odpadkov v zato namenjene zabojnike</w:t>
                  </w:r>
                  <w:r>
                    <w:rPr>
                      <w:rFonts w:ascii="Arial" w:hAnsi="Arial" w:cs="Arial"/>
                      <w:sz w:val="18"/>
                      <w:szCs w:val="18"/>
                    </w:rPr>
                    <w:t xml:space="preserve"> </w:t>
                  </w:r>
                  <w:r w:rsidRPr="005366A2">
                    <w:rPr>
                      <w:rFonts w:ascii="Arial" w:hAnsi="Arial" w:cs="Arial"/>
                      <w:sz w:val="18"/>
                      <w:szCs w:val="18"/>
                    </w:rPr>
                    <w:t>in sprotni odvoz in zamenjavo polnih zabojev;</w:t>
                  </w:r>
                </w:p>
                <w:p w14:paraId="6AD6A956" w14:textId="77777777" w:rsidR="00316714" w:rsidRPr="005366A2" w:rsidRDefault="00316714" w:rsidP="00316714">
                  <w:pPr>
                    <w:pStyle w:val="Odstavekseznama"/>
                    <w:numPr>
                      <w:ilvl w:val="0"/>
                      <w:numId w:val="4"/>
                    </w:numPr>
                    <w:autoSpaceDE w:val="0"/>
                    <w:autoSpaceDN w:val="0"/>
                    <w:adjustRightInd w:val="0"/>
                    <w:jc w:val="both"/>
                    <w:rPr>
                      <w:rFonts w:ascii="Arial" w:hAnsi="Arial" w:cs="Arial"/>
                      <w:sz w:val="18"/>
                      <w:szCs w:val="18"/>
                    </w:rPr>
                  </w:pPr>
                  <w:r w:rsidRPr="005366A2">
                    <w:rPr>
                      <w:rFonts w:ascii="Arial" w:hAnsi="Arial" w:cs="Arial"/>
                      <w:sz w:val="18"/>
                      <w:szCs w:val="18"/>
                    </w:rPr>
                    <w:t>stroške odvoza odpadnega material (izkopov in gradbenih odpadkov) na ustrezno deponijo;</w:t>
                  </w:r>
                </w:p>
                <w:p w14:paraId="482B394F" w14:textId="77777777" w:rsidR="00316714" w:rsidRPr="005366A2" w:rsidRDefault="00316714" w:rsidP="00316714">
                  <w:pPr>
                    <w:pStyle w:val="Odstavekseznama"/>
                    <w:numPr>
                      <w:ilvl w:val="0"/>
                      <w:numId w:val="4"/>
                    </w:numPr>
                    <w:autoSpaceDE w:val="0"/>
                    <w:autoSpaceDN w:val="0"/>
                    <w:adjustRightInd w:val="0"/>
                    <w:jc w:val="both"/>
                    <w:rPr>
                      <w:rFonts w:ascii="Arial" w:hAnsi="Arial" w:cs="Arial"/>
                      <w:sz w:val="18"/>
                      <w:szCs w:val="18"/>
                    </w:rPr>
                  </w:pPr>
                  <w:r w:rsidRPr="005366A2">
                    <w:rPr>
                      <w:rFonts w:ascii="Arial" w:hAnsi="Arial" w:cs="Arial"/>
                      <w:sz w:val="18"/>
                      <w:szCs w:val="18"/>
                    </w:rPr>
                    <w:t>stroške nabave in vgradnje vsega materiala, predvidenega za vgradnjo;</w:t>
                  </w:r>
                </w:p>
                <w:p w14:paraId="3D426949" w14:textId="77777777" w:rsidR="00316714" w:rsidRPr="005366A2" w:rsidRDefault="00316714" w:rsidP="00316714">
                  <w:pPr>
                    <w:pStyle w:val="Odstavekseznama"/>
                    <w:numPr>
                      <w:ilvl w:val="0"/>
                      <w:numId w:val="4"/>
                    </w:numPr>
                    <w:autoSpaceDE w:val="0"/>
                    <w:autoSpaceDN w:val="0"/>
                    <w:adjustRightInd w:val="0"/>
                    <w:jc w:val="both"/>
                    <w:rPr>
                      <w:rFonts w:ascii="Arial" w:hAnsi="Arial" w:cs="Arial"/>
                      <w:sz w:val="18"/>
                      <w:szCs w:val="18"/>
                    </w:rPr>
                  </w:pPr>
                  <w:r w:rsidRPr="005366A2">
                    <w:rPr>
                      <w:rFonts w:ascii="Arial" w:hAnsi="Arial" w:cs="Arial"/>
                      <w:sz w:val="18"/>
                      <w:szCs w:val="18"/>
                    </w:rPr>
                    <w:t>izdelavo ali najem in koriščenje, montažo in demontažo vseh delovnih ter zaščitnih ograj</w:t>
                  </w:r>
                  <w:r>
                    <w:rPr>
                      <w:rFonts w:ascii="Arial" w:hAnsi="Arial" w:cs="Arial"/>
                      <w:sz w:val="18"/>
                      <w:szCs w:val="18"/>
                    </w:rPr>
                    <w:t>, če so potrebne</w:t>
                  </w:r>
                  <w:r w:rsidRPr="005366A2">
                    <w:rPr>
                      <w:rFonts w:ascii="Arial" w:hAnsi="Arial" w:cs="Arial"/>
                      <w:sz w:val="18"/>
                      <w:szCs w:val="18"/>
                    </w:rPr>
                    <w:t>, ipd.;</w:t>
                  </w:r>
                </w:p>
                <w:p w14:paraId="37CDEA57" w14:textId="77777777" w:rsidR="00316714" w:rsidRPr="00530AE2" w:rsidRDefault="00316714" w:rsidP="00316714">
                  <w:pPr>
                    <w:pStyle w:val="Odstavekseznama"/>
                    <w:numPr>
                      <w:ilvl w:val="0"/>
                      <w:numId w:val="4"/>
                    </w:numPr>
                    <w:autoSpaceDE w:val="0"/>
                    <w:autoSpaceDN w:val="0"/>
                    <w:adjustRightInd w:val="0"/>
                    <w:jc w:val="both"/>
                    <w:rPr>
                      <w:rFonts w:ascii="Arial" w:hAnsi="Arial" w:cs="Arial"/>
                      <w:sz w:val="18"/>
                      <w:szCs w:val="18"/>
                    </w:rPr>
                  </w:pPr>
                  <w:r w:rsidRPr="005366A2">
                    <w:rPr>
                      <w:rFonts w:ascii="Arial" w:hAnsi="Arial" w:cs="Arial"/>
                      <w:sz w:val="18"/>
                      <w:szCs w:val="18"/>
                    </w:rPr>
                    <w:t>stroški organiziranja in označevanja prometne ureditve v času izvajanja del</w:t>
                  </w:r>
                  <w:r>
                    <w:rPr>
                      <w:rFonts w:ascii="Arial" w:hAnsi="Arial" w:cs="Arial"/>
                      <w:sz w:val="18"/>
                      <w:szCs w:val="18"/>
                    </w:rPr>
                    <w:t>, v kolikor relevantno</w:t>
                  </w:r>
                  <w:r w:rsidRPr="005366A2">
                    <w:rPr>
                      <w:rFonts w:ascii="Arial" w:hAnsi="Arial" w:cs="Arial"/>
                      <w:sz w:val="18"/>
                      <w:szCs w:val="18"/>
                    </w:rPr>
                    <w:t xml:space="preserve"> (zapore cest, obvozi, table,</w:t>
                  </w:r>
                  <w:r>
                    <w:rPr>
                      <w:rFonts w:ascii="Arial" w:hAnsi="Arial" w:cs="Arial"/>
                      <w:sz w:val="18"/>
                      <w:szCs w:val="18"/>
                    </w:rPr>
                    <w:t xml:space="preserve"> </w:t>
                  </w:r>
                  <w:r w:rsidRPr="00530AE2">
                    <w:rPr>
                      <w:rFonts w:ascii="Arial" w:hAnsi="Arial" w:cs="Arial"/>
                      <w:sz w:val="18"/>
                      <w:szCs w:val="18"/>
                    </w:rPr>
                    <w:t>prometni znaki in signalizacija, ipd.);</w:t>
                  </w:r>
                </w:p>
                <w:p w14:paraId="71A3D6C1" w14:textId="77777777" w:rsidR="00316714" w:rsidRPr="005366A2" w:rsidRDefault="00316714" w:rsidP="00316714">
                  <w:pPr>
                    <w:pStyle w:val="Odstavekseznama"/>
                    <w:numPr>
                      <w:ilvl w:val="0"/>
                      <w:numId w:val="4"/>
                    </w:numPr>
                    <w:autoSpaceDE w:val="0"/>
                    <w:autoSpaceDN w:val="0"/>
                    <w:adjustRightInd w:val="0"/>
                    <w:jc w:val="both"/>
                    <w:rPr>
                      <w:rFonts w:ascii="Arial" w:hAnsi="Arial" w:cs="Arial"/>
                      <w:sz w:val="18"/>
                      <w:szCs w:val="18"/>
                    </w:rPr>
                  </w:pPr>
                  <w:r w:rsidRPr="005366A2">
                    <w:rPr>
                      <w:rFonts w:ascii="Arial" w:hAnsi="Arial" w:cs="Arial"/>
                      <w:sz w:val="18"/>
                      <w:szCs w:val="18"/>
                    </w:rPr>
                    <w:t>stroške prevozov, raztovarjanja in skladiščenja na gradbišču ter notranjega transporta na gradbišču;</w:t>
                  </w:r>
                </w:p>
                <w:p w14:paraId="3572B16F" w14:textId="77777777" w:rsidR="00316714" w:rsidRPr="005366A2" w:rsidRDefault="00316714" w:rsidP="00316714">
                  <w:pPr>
                    <w:pStyle w:val="Odstavekseznama"/>
                    <w:numPr>
                      <w:ilvl w:val="0"/>
                      <w:numId w:val="4"/>
                    </w:numPr>
                    <w:autoSpaceDE w:val="0"/>
                    <w:autoSpaceDN w:val="0"/>
                    <w:adjustRightInd w:val="0"/>
                    <w:jc w:val="both"/>
                    <w:rPr>
                      <w:rFonts w:ascii="Arial" w:hAnsi="Arial" w:cs="Arial"/>
                      <w:sz w:val="18"/>
                      <w:szCs w:val="18"/>
                    </w:rPr>
                  </w:pPr>
                  <w:r w:rsidRPr="005366A2">
                    <w:rPr>
                      <w:rFonts w:ascii="Arial" w:hAnsi="Arial" w:cs="Arial"/>
                      <w:sz w:val="18"/>
                      <w:szCs w:val="18"/>
                    </w:rPr>
                    <w:t>stroške zaključnih del na gradbišču z odvozom odvečnega materiala in stroške vzpostavitve prvotnega</w:t>
                  </w:r>
                  <w:r>
                    <w:rPr>
                      <w:rFonts w:ascii="Arial" w:hAnsi="Arial" w:cs="Arial"/>
                      <w:sz w:val="18"/>
                      <w:szCs w:val="18"/>
                    </w:rPr>
                    <w:t xml:space="preserve"> </w:t>
                  </w:r>
                  <w:r w:rsidRPr="005366A2">
                    <w:rPr>
                      <w:rFonts w:ascii="Arial" w:hAnsi="Arial" w:cs="Arial"/>
                      <w:sz w:val="18"/>
                      <w:szCs w:val="18"/>
                    </w:rPr>
                    <w:t>stanja, kjer bo to potrebno;</w:t>
                  </w:r>
                </w:p>
                <w:p w14:paraId="0C0DCAF7" w14:textId="77777777" w:rsidR="00316714" w:rsidRPr="005366A2" w:rsidRDefault="00316714" w:rsidP="00316714">
                  <w:pPr>
                    <w:pStyle w:val="Odstavekseznama"/>
                    <w:numPr>
                      <w:ilvl w:val="0"/>
                      <w:numId w:val="4"/>
                    </w:numPr>
                    <w:autoSpaceDE w:val="0"/>
                    <w:autoSpaceDN w:val="0"/>
                    <w:adjustRightInd w:val="0"/>
                    <w:jc w:val="both"/>
                    <w:rPr>
                      <w:rFonts w:ascii="Arial" w:hAnsi="Arial" w:cs="Arial"/>
                      <w:sz w:val="18"/>
                      <w:szCs w:val="18"/>
                    </w:rPr>
                  </w:pPr>
                  <w:r w:rsidRPr="005366A2">
                    <w:rPr>
                      <w:rFonts w:ascii="Arial" w:hAnsi="Arial" w:cs="Arial"/>
                      <w:sz w:val="18"/>
                      <w:szCs w:val="18"/>
                    </w:rPr>
                    <w:t>stroške zavarovanja gradbišča v času izvedbe del in delavcev ter materiala na gradbišču v času</w:t>
                  </w:r>
                  <w:r>
                    <w:rPr>
                      <w:rFonts w:ascii="Arial" w:hAnsi="Arial" w:cs="Arial"/>
                      <w:sz w:val="18"/>
                      <w:szCs w:val="18"/>
                    </w:rPr>
                    <w:t xml:space="preserve"> </w:t>
                  </w:r>
                  <w:r w:rsidRPr="005366A2">
                    <w:rPr>
                      <w:rFonts w:ascii="Arial" w:hAnsi="Arial" w:cs="Arial"/>
                      <w:sz w:val="18"/>
                      <w:szCs w:val="18"/>
                    </w:rPr>
                    <w:t>izvajanja del</w:t>
                  </w:r>
                  <w:r>
                    <w:rPr>
                      <w:rFonts w:ascii="Arial" w:hAnsi="Arial" w:cs="Arial"/>
                      <w:sz w:val="18"/>
                      <w:szCs w:val="18"/>
                    </w:rPr>
                    <w:t>;</w:t>
                  </w:r>
                </w:p>
                <w:p w14:paraId="08301ED4" w14:textId="77777777" w:rsidR="00316714" w:rsidRPr="005366A2" w:rsidRDefault="00316714" w:rsidP="00316714">
                  <w:pPr>
                    <w:pStyle w:val="Odstavekseznama"/>
                    <w:numPr>
                      <w:ilvl w:val="0"/>
                      <w:numId w:val="4"/>
                    </w:numPr>
                    <w:autoSpaceDE w:val="0"/>
                    <w:autoSpaceDN w:val="0"/>
                    <w:adjustRightInd w:val="0"/>
                    <w:jc w:val="both"/>
                    <w:rPr>
                      <w:rFonts w:ascii="Arial" w:hAnsi="Arial" w:cs="Arial"/>
                      <w:sz w:val="18"/>
                      <w:szCs w:val="18"/>
                    </w:rPr>
                  </w:pPr>
                  <w:r w:rsidRPr="005366A2">
                    <w:rPr>
                      <w:rFonts w:ascii="Arial" w:hAnsi="Arial" w:cs="Arial"/>
                      <w:sz w:val="18"/>
                      <w:szCs w:val="18"/>
                    </w:rPr>
                    <w:lastRenderedPageBreak/>
                    <w:t>stroške predpisanih ukrepov varstva pri delu in varstva pred požarom, ki jih mora izvajalec obvezno</w:t>
                  </w:r>
                  <w:r>
                    <w:rPr>
                      <w:rFonts w:ascii="Arial" w:hAnsi="Arial" w:cs="Arial"/>
                      <w:sz w:val="18"/>
                      <w:szCs w:val="18"/>
                    </w:rPr>
                    <w:t xml:space="preserve"> </w:t>
                  </w:r>
                  <w:r w:rsidRPr="005366A2">
                    <w:rPr>
                      <w:rFonts w:ascii="Arial" w:hAnsi="Arial" w:cs="Arial"/>
                      <w:sz w:val="18"/>
                      <w:szCs w:val="18"/>
                    </w:rPr>
                    <w:t>upoštevati;</w:t>
                  </w:r>
                </w:p>
                <w:p w14:paraId="391B6E3A" w14:textId="77777777" w:rsidR="00316714" w:rsidRDefault="00316714" w:rsidP="00316714">
                  <w:pPr>
                    <w:pStyle w:val="Odstavekseznama"/>
                    <w:numPr>
                      <w:ilvl w:val="0"/>
                      <w:numId w:val="4"/>
                    </w:numPr>
                    <w:autoSpaceDE w:val="0"/>
                    <w:autoSpaceDN w:val="0"/>
                    <w:adjustRightInd w:val="0"/>
                    <w:jc w:val="both"/>
                    <w:rPr>
                      <w:rFonts w:ascii="Arial" w:hAnsi="Arial" w:cs="Arial"/>
                      <w:sz w:val="18"/>
                      <w:szCs w:val="18"/>
                    </w:rPr>
                  </w:pPr>
                  <w:r w:rsidRPr="005366A2">
                    <w:rPr>
                      <w:rFonts w:ascii="Arial" w:hAnsi="Arial" w:cs="Arial"/>
                      <w:sz w:val="18"/>
                      <w:szCs w:val="18"/>
                    </w:rPr>
                    <w:t>stroške vseh predpisanih kontrol materialov, atestov in garancij za vgrajene materiale, stroške</w:t>
                  </w:r>
                  <w:r>
                    <w:rPr>
                      <w:rFonts w:ascii="Arial" w:hAnsi="Arial" w:cs="Arial"/>
                      <w:sz w:val="18"/>
                      <w:szCs w:val="18"/>
                    </w:rPr>
                    <w:t xml:space="preserve"> </w:t>
                  </w:r>
                  <w:r w:rsidRPr="005366A2">
                    <w:rPr>
                      <w:rFonts w:ascii="Arial" w:hAnsi="Arial" w:cs="Arial"/>
                      <w:sz w:val="18"/>
                      <w:szCs w:val="18"/>
                    </w:rPr>
                    <w:t>nostrifikacije in meritev pooblaščenih institucij, potrebnih za uspešno primopredajo del, pri čemer</w:t>
                  </w:r>
                  <w:r>
                    <w:rPr>
                      <w:rFonts w:ascii="Arial" w:hAnsi="Arial" w:cs="Arial"/>
                      <w:sz w:val="18"/>
                      <w:szCs w:val="18"/>
                    </w:rPr>
                    <w:t xml:space="preserve"> </w:t>
                  </w:r>
                  <w:r w:rsidRPr="005366A2">
                    <w:rPr>
                      <w:rFonts w:ascii="Arial" w:hAnsi="Arial" w:cs="Arial"/>
                      <w:sz w:val="18"/>
                      <w:szCs w:val="18"/>
                    </w:rPr>
                    <w:t>morajo biti dokumenti obvezno prevedeni v slovenščino in nostrificirani od pooblaščene institucije v RS;</w:t>
                  </w:r>
                </w:p>
                <w:p w14:paraId="6C607E49" w14:textId="77777777" w:rsidR="00316714" w:rsidRPr="00F75FD0" w:rsidRDefault="00316714" w:rsidP="00316714">
                  <w:pPr>
                    <w:pStyle w:val="Odstavekseznama"/>
                    <w:numPr>
                      <w:ilvl w:val="0"/>
                      <w:numId w:val="4"/>
                    </w:numPr>
                    <w:autoSpaceDE w:val="0"/>
                    <w:autoSpaceDN w:val="0"/>
                    <w:adjustRightInd w:val="0"/>
                    <w:jc w:val="both"/>
                    <w:rPr>
                      <w:rFonts w:ascii="Arial" w:hAnsi="Arial" w:cs="Arial"/>
                      <w:sz w:val="18"/>
                      <w:szCs w:val="18"/>
                    </w:rPr>
                  </w:pPr>
                  <w:r w:rsidRPr="00F75FD0">
                    <w:rPr>
                      <w:rFonts w:ascii="Arial" w:hAnsi="Arial" w:cs="Arial"/>
                      <w:bCs/>
                      <w:sz w:val="18"/>
                      <w:szCs w:val="18"/>
                      <w:lang w:eastAsia="sl-SI"/>
                    </w:rPr>
                    <w:t>stroške za popravilo morebitnih škod, ki bi nastale na objektu ali kompleksu kot celoti, dovoznih cestah, zunanjem okolju, komunalnih vodih in energetskih priključkih po krivdi izvajalca;</w:t>
                  </w:r>
                </w:p>
                <w:p w14:paraId="4CD9A0D8" w14:textId="77777777" w:rsidR="00316714" w:rsidRPr="00F75FD0" w:rsidRDefault="00316714" w:rsidP="00316714">
                  <w:pPr>
                    <w:pStyle w:val="Odstavekseznama"/>
                    <w:numPr>
                      <w:ilvl w:val="0"/>
                      <w:numId w:val="4"/>
                    </w:numPr>
                    <w:autoSpaceDE w:val="0"/>
                    <w:autoSpaceDN w:val="0"/>
                    <w:adjustRightInd w:val="0"/>
                    <w:jc w:val="both"/>
                    <w:rPr>
                      <w:rFonts w:ascii="Arial" w:hAnsi="Arial" w:cs="Arial"/>
                      <w:sz w:val="18"/>
                      <w:szCs w:val="18"/>
                    </w:rPr>
                  </w:pPr>
                  <w:r w:rsidRPr="00F75FD0">
                    <w:rPr>
                      <w:rFonts w:ascii="Arial" w:hAnsi="Arial" w:cs="Arial"/>
                      <w:bCs/>
                      <w:sz w:val="18"/>
                      <w:szCs w:val="18"/>
                      <w:lang w:eastAsia="sl-SI"/>
                    </w:rPr>
                    <w:t>stroški zaščite prostorov in opreme;</w:t>
                  </w:r>
                </w:p>
                <w:p w14:paraId="53FC4EB7" w14:textId="77777777" w:rsidR="00316714" w:rsidRDefault="00316714" w:rsidP="00316714">
                  <w:pPr>
                    <w:pStyle w:val="Odstavekseznama"/>
                    <w:numPr>
                      <w:ilvl w:val="0"/>
                      <w:numId w:val="4"/>
                    </w:numPr>
                    <w:autoSpaceDE w:val="0"/>
                    <w:autoSpaceDN w:val="0"/>
                    <w:adjustRightInd w:val="0"/>
                    <w:jc w:val="both"/>
                    <w:rPr>
                      <w:rFonts w:ascii="Arial" w:hAnsi="Arial" w:cs="Arial"/>
                      <w:sz w:val="18"/>
                      <w:szCs w:val="18"/>
                      <w:shd w:val="clear" w:color="auto" w:fill="FFFFFF"/>
                    </w:rPr>
                  </w:pPr>
                  <w:r w:rsidRPr="00E64AB6">
                    <w:rPr>
                      <w:rFonts w:ascii="Arial" w:hAnsi="Arial" w:cs="Arial"/>
                      <w:sz w:val="18"/>
                      <w:szCs w:val="18"/>
                      <w:shd w:val="clear" w:color="auto" w:fill="FFFFFF"/>
                    </w:rPr>
                    <w:t>stroški zavarovanja za primer poškodbe oseb (svojih zaposlenih oz. delavcev, ki bodo izvedli predmet naročil</w:t>
                  </w:r>
                  <w:r>
                    <w:rPr>
                      <w:rFonts w:ascii="Arial" w:hAnsi="Arial" w:cs="Arial"/>
                      <w:sz w:val="18"/>
                      <w:szCs w:val="18"/>
                      <w:shd w:val="clear" w:color="auto" w:fill="FFFFFF"/>
                    </w:rPr>
                    <w:t>a, in naročnikovih ali drugih oseb za primer poškodb, za katere je odgovoren izvajalec</w:t>
                  </w:r>
                  <w:r w:rsidRPr="00E64AB6">
                    <w:rPr>
                      <w:rFonts w:ascii="Arial" w:hAnsi="Arial" w:cs="Arial"/>
                      <w:sz w:val="18"/>
                      <w:szCs w:val="18"/>
                      <w:shd w:val="clear" w:color="auto" w:fill="FFFFFF"/>
                    </w:rPr>
                    <w:t>) oz. škode na lastnem (izvajalčevem) premoženju ali premoženju naročnika na objektu Centra odličnosti za raziskave in inovacije na področju obnovljivih materialov in zdravega bivanjskega okolja (InnoRenew CoE)</w:t>
                  </w:r>
                  <w:r>
                    <w:rPr>
                      <w:rFonts w:ascii="Arial" w:hAnsi="Arial" w:cs="Arial"/>
                      <w:sz w:val="18"/>
                      <w:szCs w:val="18"/>
                      <w:shd w:val="clear" w:color="auto" w:fill="FFFFFF"/>
                    </w:rPr>
                    <w:t>;</w:t>
                  </w:r>
                </w:p>
                <w:p w14:paraId="1164B0EE" w14:textId="77777777" w:rsidR="00316714" w:rsidRPr="00D50A53" w:rsidRDefault="00316714" w:rsidP="00316714">
                  <w:pPr>
                    <w:pStyle w:val="Odstavekseznama"/>
                    <w:numPr>
                      <w:ilvl w:val="0"/>
                      <w:numId w:val="4"/>
                    </w:numPr>
                    <w:autoSpaceDE w:val="0"/>
                    <w:autoSpaceDN w:val="0"/>
                    <w:adjustRightInd w:val="0"/>
                    <w:jc w:val="both"/>
                    <w:rPr>
                      <w:rFonts w:ascii="Arial" w:hAnsi="Arial" w:cs="Arial"/>
                      <w:sz w:val="18"/>
                      <w:szCs w:val="18"/>
                      <w:shd w:val="clear" w:color="auto" w:fill="FFFFFF"/>
                    </w:rPr>
                  </w:pPr>
                  <w:r w:rsidRPr="00292831">
                    <w:rPr>
                      <w:rFonts w:ascii="Arial" w:hAnsi="Arial" w:cs="Arial"/>
                      <w:color w:val="000000"/>
                      <w:sz w:val="18"/>
                      <w:szCs w:val="18"/>
                    </w:rPr>
                    <w:t>strošk</w:t>
                  </w:r>
                  <w:r>
                    <w:rPr>
                      <w:rFonts w:ascii="Arial" w:hAnsi="Arial" w:cs="Arial"/>
                      <w:color w:val="000000"/>
                      <w:sz w:val="18"/>
                      <w:szCs w:val="18"/>
                    </w:rPr>
                    <w:t>i</w:t>
                  </w:r>
                  <w:r w:rsidRPr="00292831">
                    <w:rPr>
                      <w:rFonts w:ascii="Arial" w:hAnsi="Arial" w:cs="Arial"/>
                      <w:color w:val="000000"/>
                      <w:sz w:val="18"/>
                      <w:szCs w:val="18"/>
                    </w:rPr>
                    <w:t xml:space="preserve"> povezan</w:t>
                  </w:r>
                  <w:r>
                    <w:rPr>
                      <w:rFonts w:ascii="Arial" w:hAnsi="Arial" w:cs="Arial"/>
                      <w:color w:val="000000"/>
                      <w:sz w:val="18"/>
                      <w:szCs w:val="18"/>
                    </w:rPr>
                    <w:t>i</w:t>
                  </w:r>
                  <w:r w:rsidRPr="00292831">
                    <w:rPr>
                      <w:rFonts w:ascii="Arial" w:hAnsi="Arial" w:cs="Arial"/>
                      <w:color w:val="000000"/>
                      <w:sz w:val="18"/>
                      <w:szCs w:val="18"/>
                    </w:rPr>
                    <w:t xml:space="preserve"> s pridobivanjem </w:t>
                  </w:r>
                  <w:r>
                    <w:rPr>
                      <w:rFonts w:ascii="Arial" w:hAnsi="Arial" w:cs="Arial"/>
                      <w:color w:val="000000"/>
                      <w:sz w:val="18"/>
                      <w:szCs w:val="18"/>
                    </w:rPr>
                    <w:t>potrebne delavniške dokumentacije</w:t>
                  </w:r>
                  <w:r w:rsidRPr="00292831">
                    <w:rPr>
                      <w:rFonts w:ascii="Arial" w:hAnsi="Arial" w:cs="Arial"/>
                      <w:color w:val="000000"/>
                      <w:sz w:val="18"/>
                      <w:szCs w:val="18"/>
                    </w:rPr>
                    <w:t xml:space="preserve">, </w:t>
                  </w:r>
                  <w:r>
                    <w:rPr>
                      <w:rFonts w:ascii="Arial" w:hAnsi="Arial" w:cs="Arial"/>
                      <w:color w:val="000000"/>
                      <w:sz w:val="18"/>
                      <w:szCs w:val="18"/>
                    </w:rPr>
                    <w:t xml:space="preserve">NOV - </w:t>
                  </w:r>
                  <w:r w:rsidRPr="00292831">
                    <w:rPr>
                      <w:rFonts w:ascii="Arial" w:hAnsi="Arial" w:cs="Arial"/>
                      <w:color w:val="000000"/>
                      <w:sz w:val="18"/>
                      <w:szCs w:val="18"/>
                    </w:rPr>
                    <w:t xml:space="preserve">navodil za obratovanje in vzdrževanje, </w:t>
                  </w:r>
                  <w:r w:rsidRPr="00292831">
                    <w:rPr>
                      <w:rFonts w:ascii="Arial" w:hAnsi="Arial" w:cs="Arial"/>
                      <w:sz w:val="18"/>
                      <w:szCs w:val="18"/>
                    </w:rPr>
                    <w:t>strošk</w:t>
                  </w:r>
                  <w:r>
                    <w:rPr>
                      <w:rFonts w:ascii="Arial" w:hAnsi="Arial" w:cs="Arial"/>
                      <w:sz w:val="18"/>
                      <w:szCs w:val="18"/>
                    </w:rPr>
                    <w:t>i</w:t>
                  </w:r>
                  <w:r w:rsidRPr="00292831">
                    <w:rPr>
                      <w:rFonts w:ascii="Arial" w:hAnsi="Arial" w:cs="Arial"/>
                      <w:sz w:val="18"/>
                      <w:szCs w:val="18"/>
                    </w:rPr>
                    <w:t xml:space="preserve"> meritev, preiskav in atestov</w:t>
                  </w:r>
                  <w:r>
                    <w:rPr>
                      <w:rFonts w:ascii="Arial" w:hAnsi="Arial" w:cs="Arial"/>
                      <w:sz w:val="18"/>
                      <w:szCs w:val="18"/>
                    </w:rPr>
                    <w:t>, dokazil o zanesljivosti</w:t>
                  </w:r>
                  <w:r w:rsidRPr="00292831">
                    <w:rPr>
                      <w:rFonts w:ascii="Arial" w:hAnsi="Arial" w:cs="Arial"/>
                      <w:sz w:val="18"/>
                      <w:szCs w:val="18"/>
                    </w:rPr>
                    <w:t xml:space="preserve">, </w:t>
                  </w:r>
                  <w:r w:rsidRPr="00292831">
                    <w:rPr>
                      <w:rFonts w:ascii="Arial" w:hAnsi="Arial" w:cs="Arial"/>
                      <w:color w:val="000000"/>
                      <w:sz w:val="18"/>
                      <w:szCs w:val="18"/>
                    </w:rPr>
                    <w:t xml:space="preserve">in </w:t>
                  </w:r>
                  <w:r>
                    <w:rPr>
                      <w:rFonts w:ascii="Arial" w:hAnsi="Arial" w:cs="Arial"/>
                      <w:color w:val="000000"/>
                      <w:sz w:val="18"/>
                      <w:szCs w:val="18"/>
                    </w:rPr>
                    <w:t xml:space="preserve">stroški </w:t>
                  </w:r>
                  <w:r w:rsidRPr="00292831">
                    <w:rPr>
                      <w:rFonts w:ascii="Arial" w:hAnsi="Arial" w:cs="Arial"/>
                      <w:color w:val="000000"/>
                      <w:sz w:val="18"/>
                      <w:szCs w:val="18"/>
                    </w:rPr>
                    <w:t>morebitn</w:t>
                  </w:r>
                  <w:r>
                    <w:rPr>
                      <w:rFonts w:ascii="Arial" w:hAnsi="Arial" w:cs="Arial"/>
                      <w:color w:val="000000"/>
                      <w:sz w:val="18"/>
                      <w:szCs w:val="18"/>
                    </w:rPr>
                    <w:t>e</w:t>
                  </w:r>
                  <w:r w:rsidRPr="00292831">
                    <w:rPr>
                      <w:rFonts w:ascii="Arial" w:hAnsi="Arial" w:cs="Arial"/>
                      <w:color w:val="000000"/>
                      <w:sz w:val="18"/>
                      <w:szCs w:val="18"/>
                    </w:rPr>
                    <w:t xml:space="preserve"> drug</w:t>
                  </w:r>
                  <w:r>
                    <w:rPr>
                      <w:rFonts w:ascii="Arial" w:hAnsi="Arial" w:cs="Arial"/>
                      <w:color w:val="000000"/>
                      <w:sz w:val="18"/>
                      <w:szCs w:val="18"/>
                    </w:rPr>
                    <w:t>e</w:t>
                  </w:r>
                  <w:r w:rsidRPr="00292831">
                    <w:rPr>
                      <w:rFonts w:ascii="Arial" w:hAnsi="Arial" w:cs="Arial"/>
                      <w:color w:val="000000"/>
                      <w:sz w:val="18"/>
                      <w:szCs w:val="18"/>
                    </w:rPr>
                    <w:t xml:space="preserve"> potrebn</w:t>
                  </w:r>
                  <w:r>
                    <w:rPr>
                      <w:rFonts w:ascii="Arial" w:hAnsi="Arial" w:cs="Arial"/>
                      <w:color w:val="000000"/>
                      <w:sz w:val="18"/>
                      <w:szCs w:val="18"/>
                    </w:rPr>
                    <w:t>e</w:t>
                  </w:r>
                  <w:r w:rsidRPr="00292831">
                    <w:rPr>
                      <w:rFonts w:ascii="Arial" w:hAnsi="Arial" w:cs="Arial"/>
                      <w:color w:val="000000"/>
                      <w:sz w:val="18"/>
                      <w:szCs w:val="18"/>
                    </w:rPr>
                    <w:t xml:space="preserve"> dokumentacij</w:t>
                  </w:r>
                  <w:r>
                    <w:rPr>
                      <w:rFonts w:ascii="Arial" w:hAnsi="Arial" w:cs="Arial"/>
                      <w:color w:val="000000"/>
                      <w:sz w:val="18"/>
                      <w:szCs w:val="18"/>
                    </w:rPr>
                    <w:t>e</w:t>
                  </w:r>
                  <w:r w:rsidRPr="00292831">
                    <w:rPr>
                      <w:rFonts w:ascii="Arial" w:hAnsi="Arial" w:cs="Arial"/>
                      <w:color w:val="000000"/>
                      <w:sz w:val="18"/>
                      <w:szCs w:val="18"/>
                    </w:rPr>
                    <w:t>,</w:t>
                  </w:r>
                </w:p>
                <w:p w14:paraId="7B7883AC" w14:textId="77777777" w:rsidR="00074163" w:rsidRPr="00074163" w:rsidRDefault="00316714" w:rsidP="00074163">
                  <w:pPr>
                    <w:numPr>
                      <w:ilvl w:val="0"/>
                      <w:numId w:val="7"/>
                    </w:numPr>
                    <w:jc w:val="both"/>
                    <w:rPr>
                      <w:rFonts w:ascii="Arial" w:hAnsi="Arial" w:cs="Arial"/>
                      <w:color w:val="000000"/>
                      <w:sz w:val="18"/>
                      <w:szCs w:val="18"/>
                    </w:rPr>
                  </w:pPr>
                  <w:r w:rsidRPr="00F54849">
                    <w:rPr>
                      <w:rFonts w:ascii="Arial" w:hAnsi="Arial" w:cs="Arial"/>
                      <w:bCs/>
                      <w:sz w:val="18"/>
                      <w:szCs w:val="18"/>
                      <w:bdr w:val="none" w:sz="0" w:space="0" w:color="auto" w:frame="1"/>
                      <w:shd w:val="clear" w:color="auto" w:fill="FFFFFF"/>
                    </w:rPr>
                    <w:t>vsa potrebna opravila, ki so predpisana in določena z veljavnimi predpisi o varstvu pri delu,</w:t>
                  </w:r>
                </w:p>
                <w:p w14:paraId="29ED9D3D" w14:textId="2FAC531B" w:rsidR="00316714" w:rsidRDefault="00074163" w:rsidP="00074163">
                  <w:pPr>
                    <w:numPr>
                      <w:ilvl w:val="0"/>
                      <w:numId w:val="7"/>
                    </w:numPr>
                    <w:jc w:val="both"/>
                    <w:rPr>
                      <w:rFonts w:ascii="Arial" w:hAnsi="Arial" w:cs="Arial"/>
                      <w:color w:val="000000"/>
                      <w:sz w:val="18"/>
                      <w:szCs w:val="18"/>
                    </w:rPr>
                  </w:pPr>
                  <w:bookmarkStart w:id="9" w:name="_Hlk97128302"/>
                  <w:r>
                    <w:rPr>
                      <w:rFonts w:ascii="Arial" w:hAnsi="Arial" w:cs="Arial"/>
                      <w:color w:val="000000"/>
                      <w:sz w:val="18"/>
                      <w:szCs w:val="18"/>
                    </w:rPr>
                    <w:t>izdelava načrta organizacije gradbišča, skladno z veljavno zakonodajo na področju varstva pri delu;</w:t>
                  </w:r>
                </w:p>
                <w:p w14:paraId="00FCF5CC" w14:textId="175BABEC" w:rsidR="00074163" w:rsidRPr="00074163" w:rsidRDefault="00074163" w:rsidP="00074163">
                  <w:pPr>
                    <w:numPr>
                      <w:ilvl w:val="0"/>
                      <w:numId w:val="7"/>
                    </w:numPr>
                    <w:jc w:val="both"/>
                    <w:rPr>
                      <w:rFonts w:ascii="Arial" w:hAnsi="Arial" w:cs="Arial"/>
                      <w:color w:val="000000"/>
                      <w:sz w:val="18"/>
                      <w:szCs w:val="18"/>
                    </w:rPr>
                  </w:pPr>
                  <w:bookmarkStart w:id="10" w:name="_Hlk97128372"/>
                  <w:r>
                    <w:rPr>
                      <w:rFonts w:ascii="Arial" w:hAnsi="Arial" w:cs="Arial"/>
                      <w:color w:val="000000"/>
                      <w:sz w:val="18"/>
                      <w:szCs w:val="18"/>
                    </w:rPr>
                    <w:t>izdelava dokazila o zanesljivosti z vsemi prilogami in podatki za izdelavo PID (izdelava PID je v domeni naročnika);</w:t>
                  </w:r>
                </w:p>
                <w:bookmarkEnd w:id="9"/>
                <w:bookmarkEnd w:id="10"/>
                <w:p w14:paraId="1BB5F565" w14:textId="77777777" w:rsidR="00316714" w:rsidRPr="00F54849" w:rsidRDefault="00316714" w:rsidP="00316714">
                  <w:pPr>
                    <w:pStyle w:val="Odstavekseznama"/>
                    <w:numPr>
                      <w:ilvl w:val="0"/>
                      <w:numId w:val="4"/>
                    </w:numPr>
                    <w:autoSpaceDE w:val="0"/>
                    <w:autoSpaceDN w:val="0"/>
                    <w:adjustRightInd w:val="0"/>
                    <w:jc w:val="both"/>
                    <w:rPr>
                      <w:rFonts w:ascii="Arial" w:hAnsi="Arial" w:cs="Arial"/>
                      <w:sz w:val="18"/>
                      <w:szCs w:val="18"/>
                      <w:shd w:val="clear" w:color="auto" w:fill="FFFFFF"/>
                    </w:rPr>
                  </w:pPr>
                  <w:r w:rsidRPr="00F54849">
                    <w:rPr>
                      <w:rFonts w:ascii="Arial" w:hAnsi="Arial"/>
                      <w:bCs/>
                      <w:sz w:val="18"/>
                      <w:szCs w:val="18"/>
                      <w:bdr w:val="none" w:sz="0" w:space="0" w:color="auto" w:frame="1"/>
                      <w:shd w:val="clear" w:color="auto" w:fill="FFFFFF"/>
                    </w:rPr>
                    <w:t>voda, elektrika in ostale storitve,</w:t>
                  </w:r>
                </w:p>
                <w:p w14:paraId="2E93DB11" w14:textId="77777777" w:rsidR="00316714" w:rsidRPr="00F54849" w:rsidRDefault="00316714" w:rsidP="00316714">
                  <w:pPr>
                    <w:pStyle w:val="Odstavekseznama"/>
                    <w:numPr>
                      <w:ilvl w:val="0"/>
                      <w:numId w:val="4"/>
                    </w:numPr>
                    <w:rPr>
                      <w:rFonts w:ascii="Arial" w:hAnsi="Arial" w:cs="Arial"/>
                      <w:sz w:val="18"/>
                      <w:szCs w:val="18"/>
                      <w:shd w:val="clear" w:color="auto" w:fill="FFFFFF"/>
                    </w:rPr>
                  </w:pPr>
                  <w:r w:rsidRPr="00F54849">
                    <w:rPr>
                      <w:rFonts w:ascii="Arial" w:hAnsi="Arial" w:cs="Arial"/>
                      <w:sz w:val="18"/>
                      <w:szCs w:val="18"/>
                      <w:shd w:val="clear" w:color="auto" w:fill="FFFFFF"/>
                    </w:rPr>
                    <w:t>stroški v zvezi z odpravo napak,</w:t>
                  </w:r>
                </w:p>
                <w:p w14:paraId="50D44FC7" w14:textId="75E2928A" w:rsidR="00DF61CC" w:rsidRPr="00316714" w:rsidRDefault="00316714" w:rsidP="00316714">
                  <w:pPr>
                    <w:pStyle w:val="Odstavekseznama"/>
                    <w:numPr>
                      <w:ilvl w:val="0"/>
                      <w:numId w:val="4"/>
                    </w:numPr>
                    <w:autoSpaceDE w:val="0"/>
                    <w:autoSpaceDN w:val="0"/>
                    <w:adjustRightInd w:val="0"/>
                    <w:jc w:val="both"/>
                    <w:rPr>
                      <w:rFonts w:ascii="Arial" w:hAnsi="Arial" w:cs="Arial"/>
                      <w:sz w:val="18"/>
                      <w:szCs w:val="18"/>
                    </w:rPr>
                  </w:pPr>
                  <w:r w:rsidRPr="005366A2">
                    <w:rPr>
                      <w:rFonts w:ascii="Arial" w:hAnsi="Arial" w:cs="Arial"/>
                      <w:sz w:val="18"/>
                      <w:szCs w:val="18"/>
                    </w:rPr>
                    <w:t>morebitni nenašteti, a za izvedbo neobhodno potrebni ostali stroški.</w:t>
                  </w:r>
                </w:p>
              </w:tc>
            </w:tr>
          </w:tbl>
          <w:p w14:paraId="2A272A29" w14:textId="77777777" w:rsidR="00DF61CC" w:rsidRDefault="00DF61CC" w:rsidP="00DF61CC">
            <w:pPr>
              <w:jc w:val="center"/>
              <w:rPr>
                <w:rFonts w:ascii="Arial" w:hAnsi="Arial" w:cs="Arial"/>
                <w:b/>
                <w:bCs/>
                <w:color w:val="000000"/>
                <w:sz w:val="18"/>
                <w:szCs w:val="18"/>
              </w:rPr>
            </w:pPr>
          </w:p>
          <w:p w14:paraId="7C0CA7A0" w14:textId="75CBE543" w:rsidR="00DF61CC" w:rsidRDefault="00DF61CC" w:rsidP="00DF61CC">
            <w:pPr>
              <w:jc w:val="center"/>
              <w:rPr>
                <w:rFonts w:ascii="Arial" w:hAnsi="Arial" w:cs="Arial"/>
                <w:b/>
                <w:bCs/>
                <w:color w:val="000000"/>
                <w:sz w:val="18"/>
                <w:szCs w:val="18"/>
              </w:rPr>
            </w:pPr>
            <w:r>
              <w:rPr>
                <w:rFonts w:ascii="Arial" w:hAnsi="Arial" w:cs="Arial"/>
                <w:b/>
                <w:bCs/>
                <w:color w:val="000000"/>
                <w:sz w:val="18"/>
                <w:szCs w:val="18"/>
              </w:rPr>
              <w:t>9. člen</w:t>
            </w:r>
          </w:p>
          <w:p w14:paraId="47913F49" w14:textId="77777777" w:rsidR="00DF61CC" w:rsidRDefault="00DF61CC" w:rsidP="00DF61CC">
            <w:pPr>
              <w:jc w:val="center"/>
            </w:pPr>
          </w:p>
          <w:p w14:paraId="5AE27678" w14:textId="77777777" w:rsidR="00DF61CC" w:rsidRPr="00B914D4" w:rsidRDefault="00DF61CC" w:rsidP="00DF61CC">
            <w:pPr>
              <w:pStyle w:val="Noga"/>
              <w:tabs>
                <w:tab w:val="left" w:pos="3301"/>
              </w:tabs>
              <w:rPr>
                <w:sz w:val="18"/>
                <w:szCs w:val="18"/>
              </w:rPr>
            </w:pPr>
            <w:r>
              <w:rPr>
                <w:rFonts w:ascii="Arial" w:hAnsi="Arial" w:cs="Arial"/>
                <w:color w:val="000000"/>
                <w:sz w:val="18"/>
                <w:szCs w:val="18"/>
              </w:rPr>
              <w:t xml:space="preserve">Sredstva za izvedbo naročila so zagotovljena v okviru projekta </w:t>
            </w:r>
            <w:r w:rsidRPr="008C603A">
              <w:rPr>
                <w:rFonts w:ascii="Arial" w:hAnsi="Arial" w:cs="Arial"/>
                <w:sz w:val="18"/>
                <w:szCs w:val="18"/>
              </w:rPr>
              <w:t>»</w:t>
            </w:r>
            <w:r w:rsidRPr="008C603A">
              <w:rPr>
                <w:rFonts w:ascii="Arial" w:hAnsi="Arial" w:cs="Arial"/>
                <w:iCs/>
                <w:sz w:val="18"/>
                <w:szCs w:val="18"/>
              </w:rPr>
              <w:t>Center odličnosti za raziskave in inovacije na področju obnovljivih materialov in zdravega bivanjskega okolja (InnoRenew CoE)«.</w:t>
            </w:r>
          </w:p>
          <w:p w14:paraId="639450FC" w14:textId="3D73A13F" w:rsidR="00E315EA" w:rsidRPr="00DF61CC" w:rsidRDefault="00DF61CC" w:rsidP="00DF61CC">
            <w:pPr>
              <w:spacing w:before="225" w:after="225"/>
              <w:jc w:val="both"/>
              <w:rPr>
                <w:sz w:val="18"/>
                <w:szCs w:val="18"/>
              </w:rPr>
            </w:pPr>
            <w:r w:rsidRPr="00BC13F8">
              <w:rPr>
                <w:rFonts w:ascii="Arial" w:hAnsi="Arial" w:cs="Arial"/>
                <w:sz w:val="18"/>
                <w:szCs w:val="18"/>
              </w:rPr>
              <w:t>Operacijo delno financira Evropska unija iz Evropskega sklada za regionalni razvoj ter Republika Slovenija, Ministrstvo za izobraževanje, znanost in šport.</w:t>
            </w:r>
            <w:r>
              <w:rPr>
                <w:rFonts w:ascii="Arial" w:hAnsi="Arial" w:cs="Arial"/>
                <w:i/>
                <w:sz w:val="18"/>
                <w:szCs w:val="18"/>
              </w:rPr>
              <w:t xml:space="preserve"> </w:t>
            </w:r>
            <w:r w:rsidRPr="000E077B">
              <w:rPr>
                <w:sz w:val="18"/>
                <w:szCs w:val="18"/>
              </w:rPr>
              <w:t>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2014-2020.</w:t>
            </w:r>
          </w:p>
        </w:tc>
      </w:tr>
    </w:tbl>
    <w:p w14:paraId="5ED3BAB0" w14:textId="0F65FA77" w:rsidR="00E315EA" w:rsidRDefault="00DF61CC">
      <w:pPr>
        <w:spacing w:after="0" w:line="240" w:lineRule="auto"/>
        <w:jc w:val="center"/>
      </w:pPr>
      <w:r>
        <w:rPr>
          <w:rFonts w:ascii="Arial" w:hAnsi="Arial" w:cs="Arial"/>
          <w:b/>
          <w:bCs/>
          <w:color w:val="000000"/>
          <w:sz w:val="18"/>
          <w:szCs w:val="18"/>
        </w:rPr>
        <w:lastRenderedPageBreak/>
        <w:t>10</w:t>
      </w:r>
      <w:r w:rsidR="0054160F">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315EA" w14:paraId="089B9BDB" w14:textId="77777777">
        <w:tc>
          <w:tcPr>
            <w:tcW w:w="0" w:type="auto"/>
            <w:tcMar>
              <w:top w:w="0" w:type="auto"/>
              <w:bottom w:w="0" w:type="auto"/>
            </w:tcMar>
          </w:tcPr>
          <w:p w14:paraId="417ECC82" w14:textId="5144F904" w:rsidR="008910DC" w:rsidRPr="00A338E6" w:rsidRDefault="008910DC" w:rsidP="008910DC">
            <w:pPr>
              <w:spacing w:before="225" w:after="225"/>
              <w:jc w:val="both"/>
              <w:rPr>
                <w:rFonts w:ascii="Arial" w:hAnsi="Arial" w:cs="Arial"/>
                <w:sz w:val="18"/>
                <w:szCs w:val="18"/>
              </w:rPr>
            </w:pPr>
            <w:r w:rsidRPr="00294B55">
              <w:rPr>
                <w:rFonts w:ascii="Arial" w:hAnsi="Arial" w:cs="Arial"/>
                <w:sz w:val="18"/>
                <w:szCs w:val="18"/>
              </w:rPr>
              <w:t>Opravljena dela se bodo obračunala mesečno po cenah za enoto iz predračuna ob upoštevanju dejansko izvršenih količin, ki so evidentirane (potrjene) v knjigi obračunskih izmer.</w:t>
            </w:r>
          </w:p>
          <w:p w14:paraId="38787A5C" w14:textId="77777777" w:rsidR="008910DC" w:rsidRPr="00294B55" w:rsidRDefault="008910DC" w:rsidP="008910DC">
            <w:pPr>
              <w:spacing w:before="225" w:after="225"/>
              <w:jc w:val="both"/>
            </w:pPr>
            <w:r w:rsidRPr="00294B55">
              <w:rPr>
                <w:rFonts w:ascii="Arial" w:hAnsi="Arial" w:cs="Arial"/>
                <w:sz w:val="18"/>
                <w:szCs w:val="18"/>
              </w:rPr>
              <w:t>Merjenje količin izvedenih del se izvede v skladu z določili v opisih in predizmerah del ali v skladu z določili posebnih tehničnih pogojev oziroma v skladu s pravili stroke.</w:t>
            </w:r>
          </w:p>
          <w:p w14:paraId="032C8224" w14:textId="77777777" w:rsidR="00C7279E" w:rsidRDefault="00C7279E" w:rsidP="00C7279E">
            <w:pPr>
              <w:spacing w:before="225" w:after="225"/>
              <w:jc w:val="both"/>
              <w:rPr>
                <w:rFonts w:ascii="Arial" w:hAnsi="Arial" w:cs="Arial"/>
                <w:color w:val="000000"/>
                <w:sz w:val="18"/>
                <w:szCs w:val="18"/>
              </w:rPr>
            </w:pPr>
            <w:r w:rsidRPr="00E527FC">
              <w:rPr>
                <w:rFonts w:ascii="Arial" w:hAnsi="Arial" w:cs="Arial" w:hint="eastAsia"/>
                <w:color w:val="000000"/>
                <w:sz w:val="18"/>
                <w:szCs w:val="18"/>
              </w:rPr>
              <w:t>Č</w:t>
            </w:r>
            <w:r w:rsidRPr="00E527FC">
              <w:rPr>
                <w:rFonts w:ascii="Arial" w:hAnsi="Arial" w:cs="Arial"/>
                <w:color w:val="000000"/>
                <w:sz w:val="18"/>
                <w:szCs w:val="18"/>
              </w:rPr>
              <w:t>e izvajalec nastopa s podizvajalci, ki zahtevajo neposredna pla</w:t>
            </w:r>
            <w:r w:rsidRPr="00E527FC">
              <w:rPr>
                <w:rFonts w:ascii="Arial" w:hAnsi="Arial" w:cs="Arial" w:hint="eastAsia"/>
                <w:color w:val="000000"/>
                <w:sz w:val="18"/>
                <w:szCs w:val="18"/>
              </w:rPr>
              <w:t>č</w:t>
            </w:r>
            <w:r w:rsidRPr="00E527FC">
              <w:rPr>
                <w:rFonts w:ascii="Arial" w:hAnsi="Arial" w:cs="Arial"/>
                <w:color w:val="000000"/>
                <w:sz w:val="18"/>
                <w:szCs w:val="18"/>
              </w:rPr>
              <w:t>ila, izvajalec opravljena dela obra</w:t>
            </w:r>
            <w:r w:rsidRPr="00E527FC">
              <w:rPr>
                <w:rFonts w:ascii="Arial" w:hAnsi="Arial" w:cs="Arial" w:hint="eastAsia"/>
                <w:color w:val="000000"/>
                <w:sz w:val="18"/>
                <w:szCs w:val="18"/>
              </w:rPr>
              <w:t>č</w:t>
            </w:r>
            <w:r w:rsidRPr="00E527FC">
              <w:rPr>
                <w:rFonts w:ascii="Arial" w:hAnsi="Arial" w:cs="Arial"/>
                <w:color w:val="000000"/>
                <w:sz w:val="18"/>
                <w:szCs w:val="18"/>
              </w:rPr>
              <w:t>una z izstavitvijo za</w:t>
            </w:r>
            <w:r w:rsidRPr="00E527FC">
              <w:rPr>
                <w:rFonts w:ascii="Arial" w:hAnsi="Arial" w:cs="Arial" w:hint="eastAsia"/>
                <w:color w:val="000000"/>
                <w:sz w:val="18"/>
                <w:szCs w:val="18"/>
              </w:rPr>
              <w:t>č</w:t>
            </w:r>
            <w:r w:rsidRPr="00E527FC">
              <w:rPr>
                <w:rFonts w:ascii="Arial" w:hAnsi="Arial" w:cs="Arial"/>
                <w:color w:val="000000"/>
                <w:sz w:val="18"/>
                <w:szCs w:val="18"/>
              </w:rPr>
              <w:t>asnih in kon</w:t>
            </w:r>
            <w:r w:rsidRPr="00E527FC">
              <w:rPr>
                <w:rFonts w:ascii="Arial" w:hAnsi="Arial" w:cs="Arial" w:hint="eastAsia"/>
                <w:color w:val="000000"/>
                <w:sz w:val="18"/>
                <w:szCs w:val="18"/>
              </w:rPr>
              <w:t>č</w:t>
            </w:r>
            <w:r w:rsidRPr="00E527FC">
              <w:rPr>
                <w:rFonts w:ascii="Arial" w:hAnsi="Arial" w:cs="Arial"/>
                <w:color w:val="000000"/>
                <w:sz w:val="18"/>
                <w:szCs w:val="18"/>
              </w:rPr>
              <w:t>ne situacije, v katerih mora posebej prikazati obra</w:t>
            </w:r>
            <w:r w:rsidRPr="00E527FC">
              <w:rPr>
                <w:rFonts w:ascii="Arial" w:hAnsi="Arial" w:cs="Arial" w:hint="eastAsia"/>
                <w:color w:val="000000"/>
                <w:sz w:val="18"/>
                <w:szCs w:val="18"/>
              </w:rPr>
              <w:t>č</w:t>
            </w:r>
            <w:r w:rsidRPr="00E527FC">
              <w:rPr>
                <w:rFonts w:ascii="Arial" w:hAnsi="Arial" w:cs="Arial"/>
                <w:color w:val="000000"/>
                <w:sz w:val="18"/>
                <w:szCs w:val="18"/>
              </w:rPr>
              <w:t>un deležev pla</w:t>
            </w:r>
            <w:r w:rsidRPr="00E527FC">
              <w:rPr>
                <w:rFonts w:ascii="Arial" w:hAnsi="Arial" w:cs="Arial" w:hint="eastAsia"/>
                <w:color w:val="000000"/>
                <w:sz w:val="18"/>
                <w:szCs w:val="18"/>
              </w:rPr>
              <w:t>č</w:t>
            </w:r>
            <w:r w:rsidRPr="00E527FC">
              <w:rPr>
                <w:rFonts w:ascii="Arial" w:hAnsi="Arial" w:cs="Arial"/>
                <w:color w:val="000000"/>
                <w:sz w:val="18"/>
                <w:szCs w:val="18"/>
              </w:rPr>
              <w:t>il vsem nominiranim podizvajalcem, ki zahtevajo neposredna pla</w:t>
            </w:r>
            <w:r w:rsidRPr="00E527FC">
              <w:rPr>
                <w:rFonts w:ascii="Arial" w:hAnsi="Arial" w:cs="Arial" w:hint="eastAsia"/>
                <w:color w:val="000000"/>
                <w:sz w:val="18"/>
                <w:szCs w:val="18"/>
              </w:rPr>
              <w:t>č</w:t>
            </w:r>
            <w:r w:rsidRPr="00E527FC">
              <w:rPr>
                <w:rFonts w:ascii="Arial" w:hAnsi="Arial" w:cs="Arial"/>
                <w:color w:val="000000"/>
                <w:sz w:val="18"/>
                <w:szCs w:val="18"/>
              </w:rPr>
              <w:t xml:space="preserve">ila. </w:t>
            </w:r>
          </w:p>
          <w:p w14:paraId="723D411F" w14:textId="0DCECEEF" w:rsidR="00316714" w:rsidRDefault="00A338E6" w:rsidP="00316714">
            <w:pPr>
              <w:spacing w:before="225" w:after="225"/>
              <w:jc w:val="both"/>
            </w:pPr>
            <w:r>
              <w:rPr>
                <w:rFonts w:ascii="Arial" w:hAnsi="Arial" w:cs="Arial"/>
                <w:color w:val="000000"/>
                <w:sz w:val="18"/>
                <w:szCs w:val="18"/>
              </w:rPr>
              <w:t>Izvajalec</w:t>
            </w:r>
            <w:r w:rsidRPr="00EF482F">
              <w:rPr>
                <w:rFonts w:ascii="Arial" w:hAnsi="Arial" w:cs="Arial"/>
                <w:color w:val="000000"/>
                <w:sz w:val="18"/>
                <w:szCs w:val="18"/>
              </w:rPr>
              <w:t xml:space="preserve"> izstavi račun</w:t>
            </w:r>
            <w:r w:rsidR="00E90490">
              <w:rPr>
                <w:rFonts w:ascii="Arial" w:hAnsi="Arial" w:cs="Arial"/>
                <w:color w:val="000000"/>
                <w:sz w:val="18"/>
                <w:szCs w:val="18"/>
              </w:rPr>
              <w:t xml:space="preserve"> in situacijo</w:t>
            </w:r>
            <w:r w:rsidRPr="00EF482F">
              <w:rPr>
                <w:rFonts w:ascii="Arial" w:hAnsi="Arial" w:cs="Arial"/>
                <w:color w:val="000000"/>
                <w:sz w:val="18"/>
                <w:szCs w:val="18"/>
              </w:rPr>
              <w:t xml:space="preserve"> </w:t>
            </w:r>
            <w:r>
              <w:rPr>
                <w:rFonts w:ascii="Arial" w:hAnsi="Arial" w:cs="Arial"/>
                <w:color w:val="000000"/>
                <w:sz w:val="18"/>
                <w:szCs w:val="18"/>
              </w:rPr>
              <w:t>na naslov naročnika</w:t>
            </w:r>
            <w:r w:rsidR="00316714">
              <w:rPr>
                <w:rFonts w:ascii="Arial" w:hAnsi="Arial" w:cs="Arial"/>
                <w:color w:val="000000"/>
                <w:sz w:val="18"/>
                <w:szCs w:val="18"/>
              </w:rPr>
              <w:t xml:space="preserve">, </w:t>
            </w:r>
            <w:bookmarkStart w:id="11" w:name="_Hlk97115386"/>
            <w:r w:rsidR="00316714">
              <w:rPr>
                <w:rFonts w:ascii="Arial" w:hAnsi="Arial" w:cs="Arial"/>
                <w:color w:val="000000"/>
                <w:sz w:val="18"/>
                <w:szCs w:val="18"/>
              </w:rPr>
              <w:t>osebno ali po pošti</w:t>
            </w:r>
            <w:bookmarkEnd w:id="11"/>
            <w:r w:rsidR="00316714">
              <w:rPr>
                <w:rFonts w:ascii="Arial" w:hAnsi="Arial" w:cs="Arial"/>
                <w:color w:val="000000"/>
                <w:sz w:val="18"/>
                <w:szCs w:val="18"/>
              </w:rPr>
              <w:t>.</w:t>
            </w:r>
            <w:r w:rsidR="00316714" w:rsidRPr="00F54849">
              <w:rPr>
                <w:rFonts w:ascii="Arial" w:hAnsi="Arial" w:cs="Arial"/>
                <w:sz w:val="18"/>
                <w:szCs w:val="18"/>
              </w:rPr>
              <w:t xml:space="preserve"> Izvajalec izstavi posamezni račun v tiskani obliki v 4 izvodih (dva za naročnika, enega za izvajalca in enega za nadzor), izstavljen na sedež naročnika.</w:t>
            </w:r>
          </w:p>
          <w:p w14:paraId="641D3469" w14:textId="77777777" w:rsidR="00316714" w:rsidRDefault="00316714" w:rsidP="00316714">
            <w:pPr>
              <w:spacing w:before="225" w:after="225"/>
              <w:jc w:val="both"/>
            </w:pPr>
            <w:r>
              <w:rPr>
                <w:rFonts w:ascii="Arial" w:hAnsi="Arial" w:cs="Arial"/>
                <w:color w:val="000000"/>
                <w:sz w:val="18"/>
                <w:szCs w:val="18"/>
              </w:rPr>
              <w:t>K situacijam morajo biti priloženi dokumenti, ki omogočajo nadzor nad izvršenimi deli in so podlaga za njihovo izstavitev, vključno s predhodno potrjenimi situacijami podizvajalcev.</w:t>
            </w:r>
          </w:p>
          <w:p w14:paraId="7A5BAA4C" w14:textId="31AB59DA" w:rsidR="00C7279E" w:rsidRDefault="00C7279E" w:rsidP="00C7279E">
            <w:pPr>
              <w:spacing w:before="225" w:after="225"/>
              <w:jc w:val="both"/>
            </w:pPr>
            <w:r>
              <w:rPr>
                <w:rFonts w:ascii="Arial" w:hAnsi="Arial" w:cs="Arial"/>
                <w:color w:val="000000"/>
                <w:sz w:val="18"/>
                <w:szCs w:val="18"/>
              </w:rPr>
              <w:t>Izvajalec bo do vsakega 5. v mesecu za pretekli mesec sestavil in vročil naročniku v potrditev začasno mesečno situacijo, ki bo vsebovala izvršena obračunana dela. V kolikor se vročitev in potrditev situacij s strani naročnika poveri v pristojnost inženirju, je naročnik o tem dolžan obvestiti izvajalca v 10 dneh po sklenitvi pogodbe</w:t>
            </w:r>
            <w:r w:rsidR="000A74F5">
              <w:rPr>
                <w:rFonts w:ascii="Arial" w:hAnsi="Arial" w:cs="Arial"/>
                <w:color w:val="000000"/>
                <w:sz w:val="18"/>
                <w:szCs w:val="18"/>
              </w:rPr>
              <w:t xml:space="preserve"> oz. ob uvedbi v delo</w:t>
            </w:r>
            <w:r>
              <w:rPr>
                <w:rFonts w:ascii="Arial" w:hAnsi="Arial" w:cs="Arial"/>
                <w:color w:val="000000"/>
                <w:sz w:val="18"/>
                <w:szCs w:val="18"/>
              </w:rPr>
              <w:t xml:space="preserve">. </w:t>
            </w:r>
          </w:p>
          <w:p w14:paraId="69EB20DC" w14:textId="77777777" w:rsidR="00847BE3" w:rsidRDefault="00C7279E" w:rsidP="00847BE3">
            <w:pPr>
              <w:spacing w:before="225" w:after="225"/>
              <w:jc w:val="both"/>
              <w:rPr>
                <w:rFonts w:ascii="Arial" w:hAnsi="Arial" w:cs="Arial"/>
                <w:color w:val="222222"/>
                <w:sz w:val="18"/>
                <w:szCs w:val="18"/>
              </w:rPr>
            </w:pPr>
            <w:r>
              <w:rPr>
                <w:rFonts w:ascii="Arial" w:hAnsi="Arial" w:cs="Arial"/>
                <w:color w:val="000000"/>
                <w:sz w:val="18"/>
                <w:szCs w:val="18"/>
              </w:rPr>
              <w:lastRenderedPageBreak/>
              <w:t xml:space="preserve">Naročnik je dolžan situacijo pregledati </w:t>
            </w:r>
            <w:r w:rsidR="00A338E6">
              <w:rPr>
                <w:rFonts w:ascii="Arial" w:hAnsi="Arial" w:cs="Arial"/>
                <w:color w:val="000000"/>
                <w:sz w:val="18"/>
                <w:szCs w:val="18"/>
              </w:rPr>
              <w:t xml:space="preserve">in podati morebitne pripombe </w:t>
            </w:r>
            <w:r>
              <w:rPr>
                <w:rFonts w:ascii="Arial" w:hAnsi="Arial" w:cs="Arial"/>
                <w:color w:val="000000"/>
                <w:sz w:val="18"/>
                <w:szCs w:val="18"/>
              </w:rPr>
              <w:t>v roku 8 dni od prejema.</w:t>
            </w:r>
            <w:r w:rsidR="00847BE3">
              <w:rPr>
                <w:rFonts w:ascii="Arial" w:hAnsi="Arial" w:cs="Arial"/>
                <w:color w:val="222222"/>
                <w:sz w:val="18"/>
                <w:szCs w:val="18"/>
              </w:rPr>
              <w:t xml:space="preserve"> </w:t>
            </w:r>
          </w:p>
          <w:p w14:paraId="641E1125" w14:textId="4003DBB6" w:rsidR="00C7279E" w:rsidRPr="0085230A" w:rsidRDefault="00847BE3" w:rsidP="00C7279E">
            <w:pPr>
              <w:spacing w:before="225" w:after="225"/>
              <w:jc w:val="both"/>
              <w:rPr>
                <w:rFonts w:ascii="Arial" w:hAnsi="Arial" w:cs="Arial"/>
                <w:color w:val="222222"/>
                <w:sz w:val="18"/>
                <w:szCs w:val="18"/>
              </w:rPr>
            </w:pPr>
            <w:r w:rsidRPr="00287724">
              <w:rPr>
                <w:rFonts w:ascii="Arial" w:hAnsi="Arial" w:cs="Arial"/>
                <w:color w:val="222222"/>
                <w:sz w:val="18"/>
                <w:szCs w:val="18"/>
              </w:rPr>
              <w:t>Če je določen element v razčlembi cen naveden kot »vsota«, bo plačilo s strani naročnika izvršeno, ko bo ta element dejansko dokončan. Če je določen element v Popisu del naveden na enoto, bo plačilo izvršeno, ko bo posamezna enota dejansko dokončana/vgrajena. V primeru, da se dela izvajajo na podlagi dnevnega dela, bo plačilo izvršeno po potrditvi opravljenega dela.</w:t>
            </w:r>
          </w:p>
          <w:p w14:paraId="7084B38C" w14:textId="77777777" w:rsidR="00C7279E" w:rsidRDefault="00C7279E" w:rsidP="00C7279E">
            <w:pPr>
              <w:spacing w:before="225" w:after="225"/>
              <w:jc w:val="both"/>
            </w:pPr>
            <w:r>
              <w:rPr>
                <w:rFonts w:ascii="Arial" w:hAnsi="Arial" w:cs="Arial"/>
                <w:color w:val="000000"/>
                <w:sz w:val="18"/>
                <w:szCs w:val="18"/>
              </w:rPr>
              <w:t>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14:paraId="1B8641EB" w14:textId="631CA5BB" w:rsidR="00E315EA" w:rsidRPr="000A74F5" w:rsidRDefault="000A74F5" w:rsidP="00C7279E">
            <w:pPr>
              <w:spacing w:before="225" w:after="225"/>
              <w:jc w:val="both"/>
              <w:rPr>
                <w:rFonts w:ascii="Arial" w:hAnsi="Arial" w:cs="Arial"/>
                <w:sz w:val="18"/>
                <w:szCs w:val="18"/>
              </w:rPr>
            </w:pPr>
            <w:r w:rsidRPr="00DE0C7C">
              <w:rPr>
                <w:rFonts w:ascii="Arial" w:hAnsi="Arial" w:cs="Arial"/>
                <w:sz w:val="18"/>
                <w:szCs w:val="18"/>
              </w:rPr>
              <w:t xml:space="preserve">Po uspešno opravljeni primopredaji in izročitvi finančnega zavarovanja za odpravo napak v jamčevalnem roku so izpolnjeni pogoji za izdelavo končnega obračuna. Izbrani izvajalec bo moral končni obračun </w:t>
            </w:r>
            <w:r>
              <w:rPr>
                <w:rFonts w:ascii="Arial" w:hAnsi="Arial" w:cs="Arial"/>
                <w:sz w:val="18"/>
                <w:szCs w:val="18"/>
              </w:rPr>
              <w:t>izdelati in izstaviti naročniku končno situacijo v najkrajšem možnem roku, vendar</w:t>
            </w:r>
            <w:r w:rsidRPr="00DE0C7C">
              <w:rPr>
                <w:rFonts w:ascii="Arial" w:hAnsi="Arial" w:cs="Arial"/>
                <w:sz w:val="18"/>
                <w:szCs w:val="18"/>
              </w:rPr>
              <w:t xml:space="preserve"> najkasneje do 31.8.2022.</w:t>
            </w:r>
          </w:p>
        </w:tc>
      </w:tr>
    </w:tbl>
    <w:p w14:paraId="54B6DEF9" w14:textId="5100D1F5" w:rsidR="00E315EA" w:rsidRDefault="000A74F5">
      <w:pPr>
        <w:spacing w:after="0" w:line="240" w:lineRule="auto"/>
        <w:jc w:val="center"/>
      </w:pPr>
      <w:r>
        <w:rPr>
          <w:rFonts w:ascii="Arial" w:hAnsi="Arial" w:cs="Arial"/>
          <w:b/>
          <w:bCs/>
          <w:color w:val="000000"/>
          <w:sz w:val="18"/>
          <w:szCs w:val="18"/>
        </w:rPr>
        <w:lastRenderedPageBreak/>
        <w:t>11</w:t>
      </w:r>
      <w:r w:rsidR="0054160F">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315EA" w14:paraId="0477A3AE" w14:textId="77777777">
        <w:tc>
          <w:tcPr>
            <w:tcW w:w="0" w:type="auto"/>
            <w:tcMar>
              <w:top w:w="0" w:type="auto"/>
              <w:bottom w:w="0" w:type="auto"/>
            </w:tcMar>
          </w:tcPr>
          <w:p w14:paraId="2493F4FD" w14:textId="20197455" w:rsidR="00C7279E" w:rsidRDefault="00C7279E" w:rsidP="00C7279E">
            <w:pPr>
              <w:spacing w:before="225" w:after="225"/>
              <w:jc w:val="both"/>
            </w:pPr>
            <w:r>
              <w:rPr>
                <w:rFonts w:ascii="Arial" w:hAnsi="Arial" w:cs="Arial"/>
                <w:color w:val="000000"/>
                <w:sz w:val="18"/>
                <w:szCs w:val="18"/>
              </w:rPr>
              <w:t xml:space="preserve">Naročnik bo plačal pogodbeno ceno v obliki mesečnih nakazil potrjenih zneskov začasnih </w:t>
            </w:r>
            <w:r w:rsidR="00287724">
              <w:rPr>
                <w:rFonts w:ascii="Arial" w:hAnsi="Arial" w:cs="Arial"/>
                <w:color w:val="000000"/>
                <w:sz w:val="18"/>
                <w:szCs w:val="18"/>
              </w:rPr>
              <w:t xml:space="preserve">mesečnih </w:t>
            </w:r>
            <w:r>
              <w:rPr>
                <w:rFonts w:ascii="Arial" w:hAnsi="Arial" w:cs="Arial"/>
                <w:color w:val="000000"/>
                <w:sz w:val="18"/>
                <w:szCs w:val="18"/>
              </w:rPr>
              <w:t>situacij in z dokončnim plačilom končne situacije.</w:t>
            </w:r>
          </w:p>
          <w:p w14:paraId="7FE19BB6" w14:textId="64EC14E6" w:rsidR="00C7279E" w:rsidRDefault="00C7279E" w:rsidP="00C7279E">
            <w:pPr>
              <w:spacing w:before="225" w:after="225"/>
              <w:jc w:val="both"/>
            </w:pPr>
            <w:r>
              <w:rPr>
                <w:rFonts w:ascii="Arial" w:hAnsi="Arial" w:cs="Arial"/>
                <w:color w:val="000000"/>
                <w:sz w:val="18"/>
                <w:szCs w:val="18"/>
              </w:rPr>
              <w:t xml:space="preserve">Naročnik bo nakazoval zneske po predhodnem odstavku </w:t>
            </w:r>
            <w:r w:rsidR="00F3054C">
              <w:rPr>
                <w:rFonts w:ascii="Arial" w:hAnsi="Arial" w:cs="Arial"/>
                <w:color w:val="000000"/>
                <w:sz w:val="18"/>
                <w:szCs w:val="18"/>
              </w:rPr>
              <w:t>v 30-ih dneh</w:t>
            </w:r>
            <w:r>
              <w:rPr>
                <w:rFonts w:ascii="Arial" w:hAnsi="Arial" w:cs="Arial"/>
                <w:color w:val="000000"/>
                <w:sz w:val="18"/>
                <w:szCs w:val="18"/>
              </w:rPr>
              <w:t xml:space="preserve"> po uradnem prejemu potrjene začasne mesečne ali končne situacije na transakcijski račun glavnega izvajalca, ki izhaja iz te pogodbe.</w:t>
            </w:r>
          </w:p>
          <w:p w14:paraId="0D1F8510" w14:textId="77777777" w:rsidR="00C7279E" w:rsidRDefault="00C7279E" w:rsidP="00C7279E">
            <w:pPr>
              <w:spacing w:before="225" w:after="225"/>
              <w:jc w:val="both"/>
            </w:pPr>
            <w:r>
              <w:rPr>
                <w:rFonts w:ascii="Arial" w:hAnsi="Arial" w:cs="Arial"/>
                <w:color w:val="000000"/>
                <w:sz w:val="18"/>
                <w:szCs w:val="18"/>
              </w:rPr>
              <w:t>V primeru, da je zadnji dan za plačilo dela prost dan, se šteje, da je zadnji dan za plačilo prvi naslednji delovni dan.</w:t>
            </w:r>
          </w:p>
          <w:p w14:paraId="0D4078AE" w14:textId="77777777" w:rsidR="00C7279E" w:rsidRDefault="00C7279E" w:rsidP="00C7279E">
            <w:pPr>
              <w:spacing w:before="225" w:after="225"/>
              <w:jc w:val="both"/>
            </w:pPr>
            <w:r>
              <w:rPr>
                <w:rFonts w:ascii="Arial" w:hAnsi="Arial" w:cs="Arial"/>
                <w:color w:val="000000"/>
                <w:sz w:val="18"/>
                <w:szCs w:val="18"/>
              </w:rPr>
              <w:t>Kot dan plačila se šteje dan, ko je naročnik izdal nalog za izplačilo pooblaščeni instituciji za opravljanje plačilnih storitev za naročnika.</w:t>
            </w:r>
          </w:p>
          <w:p w14:paraId="3FC505AD" w14:textId="7D6251B8" w:rsidR="00E315EA" w:rsidRDefault="00C7279E" w:rsidP="00C7279E">
            <w:pPr>
              <w:spacing w:before="225" w:after="225"/>
              <w:jc w:val="both"/>
            </w:pPr>
            <w:r>
              <w:rPr>
                <w:rFonts w:ascii="Arial" w:hAnsi="Arial" w:cs="Arial"/>
                <w:color w:val="000000"/>
                <w:sz w:val="18"/>
                <w:szCs w:val="18"/>
              </w:rPr>
              <w:t>V primeru zamude plačila dolguje naročnik izvajalcu zamudne obresti v višini zakonitih zamudnih obresti.</w:t>
            </w:r>
            <w:r>
              <w:rPr>
                <w:rFonts w:hint="eastAsia"/>
              </w:rPr>
              <w:t xml:space="preserve"> </w:t>
            </w:r>
            <w:r w:rsidRPr="003A0F28">
              <w:rPr>
                <w:rFonts w:ascii="Arial" w:hAnsi="Arial" w:cs="Arial" w:hint="eastAsia"/>
                <w:color w:val="000000"/>
                <w:sz w:val="18"/>
                <w:szCs w:val="18"/>
              </w:rPr>
              <w:t>Č</w:t>
            </w:r>
            <w:r w:rsidRPr="003A0F28">
              <w:rPr>
                <w:rFonts w:ascii="Arial" w:hAnsi="Arial" w:cs="Arial"/>
                <w:color w:val="000000"/>
                <w:sz w:val="18"/>
                <w:szCs w:val="18"/>
              </w:rPr>
              <w:t>e izvajalec</w:t>
            </w:r>
            <w:r>
              <w:rPr>
                <w:rFonts w:ascii="Arial" w:hAnsi="Arial" w:cs="Arial"/>
                <w:color w:val="000000"/>
                <w:sz w:val="18"/>
                <w:szCs w:val="18"/>
              </w:rPr>
              <w:t xml:space="preserve"> ne predloži potrjene situacije</w:t>
            </w:r>
            <w:r w:rsidRPr="003A0F28">
              <w:rPr>
                <w:rFonts w:ascii="Arial" w:hAnsi="Arial" w:cs="Arial"/>
                <w:color w:val="000000"/>
                <w:sz w:val="18"/>
                <w:szCs w:val="18"/>
              </w:rPr>
              <w:t xml:space="preserve"> za podizvajalca, ki je zahteval neposredno pla</w:t>
            </w:r>
            <w:r w:rsidRPr="003A0F28">
              <w:rPr>
                <w:rFonts w:ascii="Arial" w:hAnsi="Arial" w:cs="Arial" w:hint="eastAsia"/>
                <w:color w:val="000000"/>
                <w:sz w:val="18"/>
                <w:szCs w:val="18"/>
              </w:rPr>
              <w:t>č</w:t>
            </w:r>
            <w:r w:rsidRPr="003A0F28">
              <w:rPr>
                <w:rFonts w:ascii="Arial" w:hAnsi="Arial" w:cs="Arial"/>
                <w:color w:val="000000"/>
                <w:sz w:val="18"/>
                <w:szCs w:val="18"/>
              </w:rPr>
              <w:t>ilo s strani naro</w:t>
            </w:r>
            <w:r w:rsidRPr="003A0F28">
              <w:rPr>
                <w:rFonts w:ascii="Arial" w:hAnsi="Arial" w:cs="Arial" w:hint="eastAsia"/>
                <w:color w:val="000000"/>
                <w:sz w:val="18"/>
                <w:szCs w:val="18"/>
              </w:rPr>
              <w:t>č</w:t>
            </w:r>
            <w:r w:rsidRPr="003A0F28">
              <w:rPr>
                <w:rFonts w:ascii="Arial" w:hAnsi="Arial" w:cs="Arial"/>
                <w:color w:val="000000"/>
                <w:sz w:val="18"/>
                <w:szCs w:val="18"/>
              </w:rPr>
              <w:t>nika, naro</w:t>
            </w:r>
            <w:r w:rsidRPr="003A0F28">
              <w:rPr>
                <w:rFonts w:ascii="Arial" w:hAnsi="Arial" w:cs="Arial" w:hint="eastAsia"/>
                <w:color w:val="000000"/>
                <w:sz w:val="18"/>
                <w:szCs w:val="18"/>
              </w:rPr>
              <w:t>č</w:t>
            </w:r>
            <w:r w:rsidRPr="003A0F28">
              <w:rPr>
                <w:rFonts w:ascii="Arial" w:hAnsi="Arial" w:cs="Arial"/>
                <w:color w:val="000000"/>
                <w:sz w:val="18"/>
                <w:szCs w:val="18"/>
              </w:rPr>
              <w:t>nik do predložitve vseh dokumentov zadrži pla</w:t>
            </w:r>
            <w:r w:rsidRPr="003A0F28">
              <w:rPr>
                <w:rFonts w:ascii="Arial" w:hAnsi="Arial" w:cs="Arial" w:hint="eastAsia"/>
                <w:color w:val="000000"/>
                <w:sz w:val="18"/>
                <w:szCs w:val="18"/>
              </w:rPr>
              <w:t>č</w:t>
            </w:r>
            <w:r>
              <w:rPr>
                <w:rFonts w:ascii="Arial" w:hAnsi="Arial" w:cs="Arial"/>
                <w:color w:val="000000"/>
                <w:sz w:val="18"/>
                <w:szCs w:val="18"/>
              </w:rPr>
              <w:t>ilo celotnega zneska situacije</w:t>
            </w:r>
            <w:r w:rsidRPr="003A0F28">
              <w:rPr>
                <w:rFonts w:ascii="Arial" w:hAnsi="Arial" w:cs="Arial"/>
                <w:color w:val="000000"/>
                <w:sz w:val="18"/>
                <w:szCs w:val="18"/>
              </w:rPr>
              <w:t xml:space="preserve"> in zaradi tega ne pride v zamudo pri pla</w:t>
            </w:r>
            <w:r w:rsidRPr="003A0F28">
              <w:rPr>
                <w:rFonts w:ascii="Arial" w:hAnsi="Arial" w:cs="Arial" w:hint="eastAsia"/>
                <w:color w:val="000000"/>
                <w:sz w:val="18"/>
                <w:szCs w:val="18"/>
              </w:rPr>
              <w:t>č</w:t>
            </w:r>
            <w:r w:rsidRPr="003A0F28">
              <w:rPr>
                <w:rFonts w:ascii="Arial" w:hAnsi="Arial" w:cs="Arial"/>
                <w:color w:val="000000"/>
                <w:sz w:val="18"/>
                <w:szCs w:val="18"/>
              </w:rPr>
              <w:t>ilu.</w:t>
            </w:r>
          </w:p>
        </w:tc>
      </w:tr>
    </w:tbl>
    <w:p w14:paraId="7CCEF7EA" w14:textId="64F26010" w:rsidR="00E315EA" w:rsidRDefault="00F3054C">
      <w:pPr>
        <w:spacing w:after="0" w:line="240" w:lineRule="auto"/>
        <w:jc w:val="center"/>
      </w:pPr>
      <w:r>
        <w:rPr>
          <w:rFonts w:ascii="Arial" w:hAnsi="Arial" w:cs="Arial"/>
          <w:b/>
          <w:bCs/>
          <w:color w:val="000000"/>
          <w:sz w:val="18"/>
          <w:szCs w:val="18"/>
        </w:rPr>
        <w:t>12</w:t>
      </w:r>
      <w:r w:rsidR="0054160F">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315EA" w14:paraId="30C6D28E" w14:textId="77777777">
        <w:tc>
          <w:tcPr>
            <w:tcW w:w="0" w:type="auto"/>
            <w:tcMar>
              <w:top w:w="0" w:type="auto"/>
              <w:bottom w:w="0" w:type="auto"/>
            </w:tcMar>
          </w:tcPr>
          <w:p w14:paraId="2B09C492" w14:textId="77777777" w:rsidR="00E315EA" w:rsidRDefault="0054160F">
            <w:pPr>
              <w:spacing w:before="225" w:after="225"/>
              <w:jc w:val="both"/>
            </w:pPr>
            <w:r>
              <w:rPr>
                <w:rFonts w:ascii="Arial" w:hAnsi="Arial" w:cs="Arial"/>
                <w:color w:val="000000"/>
                <w:sz w:val="18"/>
                <w:szCs w:val="18"/>
              </w:rPr>
              <w:t>Naročnik lahko zadrži plačilo začasnih situacij in končne situacije v primeru, da izvajalec do nastanka obveznosti plačila še ni predložil zahtevane dokumentacije določene s to pogodbo, ali če izvajalec kasni z deli po terminskem planu za več kot 5 dni vse dotlej, dokler izvajalec pogodbenih obveznosti ne izpolni.</w:t>
            </w:r>
          </w:p>
        </w:tc>
      </w:tr>
    </w:tbl>
    <w:p w14:paraId="17FBD9E9" w14:textId="115EDD33" w:rsidR="00E315EA" w:rsidRPr="00F3054C" w:rsidRDefault="0054160F">
      <w:pPr>
        <w:spacing w:before="225" w:after="225" w:line="240" w:lineRule="auto"/>
        <w:jc w:val="both"/>
        <w:rPr>
          <w:color w:val="808080" w:themeColor="background1" w:themeShade="80"/>
        </w:rPr>
      </w:pPr>
      <w:r w:rsidRPr="00F3054C">
        <w:rPr>
          <w:rFonts w:ascii="Arial" w:hAnsi="Arial" w:cs="Arial"/>
          <w:b/>
          <w:bCs/>
          <w:color w:val="808080" w:themeColor="background1" w:themeShade="80"/>
          <w:sz w:val="18"/>
          <w:szCs w:val="18"/>
        </w:rPr>
        <w:t>V. PODIZVAJALCI</w:t>
      </w:r>
      <w:r w:rsidR="00F3054C" w:rsidRPr="00F3054C">
        <w:rPr>
          <w:rFonts w:ascii="Arial" w:hAnsi="Arial" w:cs="Arial"/>
          <w:b/>
          <w:bCs/>
          <w:color w:val="808080" w:themeColor="background1" w:themeShade="80"/>
          <w:sz w:val="18"/>
          <w:szCs w:val="18"/>
        </w:rPr>
        <w:t xml:space="preserve"> </w:t>
      </w:r>
      <w:r w:rsidR="00F3054C" w:rsidRPr="00F3054C">
        <w:rPr>
          <w:rFonts w:ascii="Arial" w:hAnsi="Arial" w:cs="Arial"/>
          <w:b/>
          <w:bCs/>
          <w:i/>
          <w:iCs/>
          <w:color w:val="808080" w:themeColor="background1" w:themeShade="80"/>
          <w:sz w:val="18"/>
          <w:szCs w:val="18"/>
        </w:rPr>
        <w:t>(predmetno poglavje je relevantno v primeru nastopa s podizvajalci)</w:t>
      </w:r>
    </w:p>
    <w:p w14:paraId="33E38CAC" w14:textId="0B6CDF56" w:rsidR="00E315EA" w:rsidRPr="00F3054C" w:rsidRDefault="0054160F">
      <w:pPr>
        <w:spacing w:after="0" w:line="240" w:lineRule="auto"/>
        <w:jc w:val="center"/>
        <w:rPr>
          <w:color w:val="808080" w:themeColor="background1" w:themeShade="80"/>
        </w:rPr>
      </w:pPr>
      <w:r w:rsidRPr="00F3054C">
        <w:rPr>
          <w:rFonts w:ascii="Arial" w:hAnsi="Arial" w:cs="Arial"/>
          <w:b/>
          <w:bCs/>
          <w:color w:val="808080" w:themeColor="background1" w:themeShade="80"/>
          <w:sz w:val="18"/>
          <w:szCs w:val="18"/>
        </w:rPr>
        <w:t>1</w:t>
      </w:r>
      <w:r w:rsidR="00F3054C">
        <w:rPr>
          <w:rFonts w:ascii="Arial" w:hAnsi="Arial" w:cs="Arial"/>
          <w:b/>
          <w:bCs/>
          <w:color w:val="808080" w:themeColor="background1" w:themeShade="80"/>
          <w:sz w:val="18"/>
          <w:szCs w:val="18"/>
        </w:rPr>
        <w:t>3</w:t>
      </w:r>
      <w:r w:rsidRPr="00F3054C">
        <w:rPr>
          <w:rFonts w:ascii="Arial" w:hAnsi="Arial" w:cs="Arial"/>
          <w:b/>
          <w:bCs/>
          <w:color w:val="808080" w:themeColor="background1" w:themeShade="80"/>
          <w:sz w:val="18"/>
          <w:szCs w:val="18"/>
        </w:rPr>
        <w:t>. člen</w:t>
      </w:r>
    </w:p>
    <w:tbl>
      <w:tblPr>
        <w:tblStyle w:val="NormalTablePHPDOCX"/>
        <w:tblW w:w="0" w:type="auto"/>
        <w:tblInd w:w="108" w:type="dxa"/>
        <w:tblLook w:val="04A0" w:firstRow="1" w:lastRow="0" w:firstColumn="1" w:lastColumn="0" w:noHBand="0" w:noVBand="1"/>
      </w:tblPr>
      <w:tblGrid>
        <w:gridCol w:w="8962"/>
      </w:tblGrid>
      <w:tr w:rsidR="00F3054C" w:rsidRPr="00F3054C" w14:paraId="4D5B1482" w14:textId="77777777">
        <w:tc>
          <w:tcPr>
            <w:tcW w:w="0" w:type="auto"/>
            <w:tcMar>
              <w:top w:w="0" w:type="auto"/>
              <w:bottom w:w="0" w:type="auto"/>
            </w:tcMar>
          </w:tcPr>
          <w:p w14:paraId="3B9871D6" w14:textId="77777777" w:rsidR="00E315EA" w:rsidRPr="00F3054C" w:rsidRDefault="0054160F">
            <w:pPr>
              <w:spacing w:before="225" w:after="225"/>
              <w:jc w:val="both"/>
              <w:rPr>
                <w:color w:val="808080" w:themeColor="background1" w:themeShade="80"/>
              </w:rPr>
            </w:pPr>
            <w:r w:rsidRPr="00F3054C">
              <w:rPr>
                <w:rFonts w:ascii="Arial" w:hAnsi="Arial" w:cs="Arial"/>
                <w:color w:val="808080" w:themeColor="background1" w:themeShade="80"/>
                <w:sz w:val="18"/>
                <w:szCs w:val="18"/>
              </w:rPr>
              <w:t>Podatki o podizvajalcih:</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F3054C" w:rsidRPr="00F3054C" w14:paraId="2FF5A4D6"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253DFEE" w14:textId="77777777" w:rsidR="00E315EA" w:rsidRPr="00F3054C" w:rsidRDefault="0054160F">
                  <w:pPr>
                    <w:jc w:val="right"/>
                    <w:rPr>
                      <w:color w:val="808080" w:themeColor="background1" w:themeShade="80"/>
                    </w:rPr>
                  </w:pPr>
                  <w:r w:rsidRPr="00F3054C">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6C28859" w14:textId="77777777" w:rsidR="00E315EA" w:rsidRPr="00F3054C" w:rsidRDefault="00E315EA">
                  <w:pPr>
                    <w:rPr>
                      <w:color w:val="808080" w:themeColor="background1" w:themeShade="80"/>
                    </w:rPr>
                  </w:pPr>
                </w:p>
              </w:tc>
            </w:tr>
            <w:tr w:rsidR="00F3054C" w:rsidRPr="00F3054C" w14:paraId="33C32BB9"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DC16BCC" w14:textId="77777777" w:rsidR="00E315EA" w:rsidRPr="00F3054C" w:rsidRDefault="0054160F">
                  <w:pPr>
                    <w:jc w:val="right"/>
                    <w:rPr>
                      <w:color w:val="808080" w:themeColor="background1" w:themeShade="80"/>
                    </w:rPr>
                  </w:pPr>
                  <w:r w:rsidRPr="00F3054C">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0516AF2" w14:textId="77777777" w:rsidR="00E315EA" w:rsidRPr="00F3054C" w:rsidRDefault="0054160F">
                  <w:pPr>
                    <w:spacing w:before="135" w:after="135"/>
                    <w:jc w:val="both"/>
                    <w:textAlignment w:val="center"/>
                    <w:rPr>
                      <w:color w:val="808080" w:themeColor="background1" w:themeShade="80"/>
                    </w:rPr>
                  </w:pPr>
                  <w:r w:rsidRPr="00F3054C">
                    <w:rPr>
                      <w:rFonts w:ascii="Arial" w:hAnsi="Arial" w:cs="Arial"/>
                      <w:color w:val="808080" w:themeColor="background1" w:themeShade="80"/>
                      <w:position w:val="-2"/>
                      <w:sz w:val="18"/>
                      <w:szCs w:val="18"/>
                    </w:rPr>
                    <w:t>Opis del, ki jih bo izvedel podizvajalec:</w:t>
                  </w:r>
                </w:p>
                <w:p w14:paraId="7D6E87B5" w14:textId="77777777" w:rsidR="00E315EA" w:rsidRDefault="0054160F">
                  <w:pPr>
                    <w:spacing w:before="135" w:after="135"/>
                    <w:jc w:val="both"/>
                    <w:textAlignment w:val="center"/>
                    <w:rPr>
                      <w:rFonts w:ascii="Arial" w:hAnsi="Arial" w:cs="Arial"/>
                      <w:color w:val="808080" w:themeColor="background1" w:themeShade="80"/>
                      <w:position w:val="-2"/>
                      <w:sz w:val="18"/>
                      <w:szCs w:val="18"/>
                    </w:rPr>
                  </w:pPr>
                  <w:r w:rsidRPr="00F3054C">
                    <w:rPr>
                      <w:rFonts w:ascii="Arial" w:hAnsi="Arial" w:cs="Arial"/>
                      <w:color w:val="808080" w:themeColor="background1" w:themeShade="80"/>
                      <w:position w:val="-2"/>
                      <w:sz w:val="18"/>
                      <w:szCs w:val="18"/>
                    </w:rPr>
                    <w:t>% končne ponudbe vrednosti, ki jo bo izvedel podizvajalec: ____</w:t>
                  </w:r>
                </w:p>
                <w:p w14:paraId="4E8086E0" w14:textId="489F7437" w:rsidR="00F3054C" w:rsidRPr="00F3054C" w:rsidRDefault="00F3054C">
                  <w:pPr>
                    <w:spacing w:before="135" w:after="135"/>
                    <w:jc w:val="both"/>
                    <w:textAlignment w:val="center"/>
                    <w:rPr>
                      <w:rFonts w:ascii="Arial" w:hAnsi="Arial" w:cs="Arial"/>
                      <w:color w:val="808080" w:themeColor="background1" w:themeShade="80"/>
                      <w:sz w:val="18"/>
                      <w:szCs w:val="18"/>
                    </w:rPr>
                  </w:pPr>
                  <w:r w:rsidRPr="00F3054C">
                    <w:rPr>
                      <w:rFonts w:ascii="Arial" w:hAnsi="Arial" w:cs="Arial"/>
                      <w:color w:val="808080" w:themeColor="background1" w:themeShade="80"/>
                      <w:position w:val="-2"/>
                      <w:sz w:val="18"/>
                      <w:szCs w:val="18"/>
                    </w:rPr>
                    <w:t>Zahteva / ne zahteva neposredn</w:t>
                  </w:r>
                  <w:r>
                    <w:rPr>
                      <w:rFonts w:ascii="Arial" w:hAnsi="Arial" w:cs="Arial"/>
                      <w:color w:val="808080" w:themeColor="background1" w:themeShade="80"/>
                      <w:position w:val="-2"/>
                      <w:sz w:val="18"/>
                      <w:szCs w:val="18"/>
                    </w:rPr>
                    <w:t>a</w:t>
                  </w:r>
                  <w:r w:rsidRPr="00F3054C">
                    <w:rPr>
                      <w:rFonts w:ascii="Arial" w:hAnsi="Arial" w:cs="Arial"/>
                      <w:color w:val="808080" w:themeColor="background1" w:themeShade="80"/>
                      <w:position w:val="-2"/>
                      <w:sz w:val="18"/>
                      <w:szCs w:val="18"/>
                    </w:rPr>
                    <w:t xml:space="preserve"> plačila.</w:t>
                  </w:r>
                </w:p>
              </w:tc>
            </w:tr>
            <w:tr w:rsidR="00F3054C" w:rsidRPr="00F3054C" w14:paraId="04757EC5"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1713318" w14:textId="77777777" w:rsidR="00E315EA" w:rsidRPr="00F3054C" w:rsidRDefault="0054160F">
                  <w:pPr>
                    <w:jc w:val="right"/>
                    <w:rPr>
                      <w:color w:val="808080" w:themeColor="background1" w:themeShade="80"/>
                    </w:rPr>
                  </w:pPr>
                  <w:r w:rsidRPr="00F3054C">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EC20638" w14:textId="77777777" w:rsidR="00E315EA" w:rsidRPr="00F3054C" w:rsidRDefault="00E315EA">
                  <w:pPr>
                    <w:rPr>
                      <w:color w:val="808080" w:themeColor="background1" w:themeShade="80"/>
                    </w:rPr>
                  </w:pPr>
                </w:p>
              </w:tc>
            </w:tr>
            <w:tr w:rsidR="00F3054C" w:rsidRPr="00F3054C" w14:paraId="73E92D94"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A8CF8AD" w14:textId="77777777" w:rsidR="00E315EA" w:rsidRPr="00F3054C" w:rsidRDefault="0054160F">
                  <w:pPr>
                    <w:jc w:val="right"/>
                    <w:rPr>
                      <w:color w:val="808080" w:themeColor="background1" w:themeShade="80"/>
                    </w:rPr>
                  </w:pPr>
                  <w:r w:rsidRPr="00F3054C">
                    <w:rPr>
                      <w:rFonts w:ascii="Arial" w:hAnsi="Arial" w:cs="Arial"/>
                      <w:b/>
                      <w:bCs/>
                      <w:color w:val="808080" w:themeColor="background1" w:themeShade="80"/>
                      <w:position w:val="-2"/>
                      <w:sz w:val="18"/>
                      <w:szCs w:val="18"/>
                      <w:shd w:val="clear" w:color="auto" w:fill="D1D1D1"/>
                    </w:rPr>
                    <w:lastRenderedPageBreak/>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D2CC5A8" w14:textId="77777777" w:rsidR="00E315EA" w:rsidRPr="00F3054C" w:rsidRDefault="0054160F">
                  <w:pPr>
                    <w:spacing w:before="135" w:after="135"/>
                    <w:jc w:val="both"/>
                    <w:textAlignment w:val="center"/>
                    <w:rPr>
                      <w:color w:val="808080" w:themeColor="background1" w:themeShade="80"/>
                    </w:rPr>
                  </w:pPr>
                  <w:r w:rsidRPr="00F3054C">
                    <w:rPr>
                      <w:rFonts w:ascii="Arial" w:hAnsi="Arial" w:cs="Arial"/>
                      <w:color w:val="808080" w:themeColor="background1" w:themeShade="80"/>
                      <w:position w:val="-2"/>
                      <w:sz w:val="18"/>
                      <w:szCs w:val="18"/>
                    </w:rPr>
                    <w:t>Opis del, ki jih bo izvedel podizvajalec:</w:t>
                  </w:r>
                </w:p>
                <w:p w14:paraId="7D523089" w14:textId="77777777" w:rsidR="00E315EA" w:rsidRDefault="0054160F">
                  <w:pPr>
                    <w:spacing w:before="135" w:after="135"/>
                    <w:jc w:val="both"/>
                    <w:textAlignment w:val="center"/>
                    <w:rPr>
                      <w:rFonts w:ascii="Arial" w:hAnsi="Arial" w:cs="Arial"/>
                      <w:color w:val="808080" w:themeColor="background1" w:themeShade="80"/>
                      <w:position w:val="-2"/>
                      <w:sz w:val="18"/>
                      <w:szCs w:val="18"/>
                    </w:rPr>
                  </w:pPr>
                  <w:r w:rsidRPr="00F3054C">
                    <w:rPr>
                      <w:rFonts w:ascii="Arial" w:hAnsi="Arial" w:cs="Arial"/>
                      <w:color w:val="808080" w:themeColor="background1" w:themeShade="80"/>
                      <w:position w:val="-2"/>
                      <w:sz w:val="18"/>
                      <w:szCs w:val="18"/>
                    </w:rPr>
                    <w:t>% končne ponudbe vrednosti, ki jo bo izvedel podizvajalec: ____</w:t>
                  </w:r>
                </w:p>
                <w:p w14:paraId="39A7C2CE" w14:textId="229CECEE" w:rsidR="00F3054C" w:rsidRPr="00F3054C" w:rsidRDefault="00F3054C">
                  <w:pPr>
                    <w:spacing w:before="135" w:after="135"/>
                    <w:jc w:val="both"/>
                    <w:textAlignment w:val="center"/>
                    <w:rPr>
                      <w:color w:val="808080" w:themeColor="background1" w:themeShade="80"/>
                    </w:rPr>
                  </w:pPr>
                  <w:r w:rsidRPr="00F3054C">
                    <w:rPr>
                      <w:rFonts w:ascii="Arial" w:hAnsi="Arial" w:cs="Arial"/>
                      <w:color w:val="808080" w:themeColor="background1" w:themeShade="80"/>
                      <w:position w:val="-2"/>
                      <w:sz w:val="18"/>
                      <w:szCs w:val="18"/>
                    </w:rPr>
                    <w:t>Zahteva / ne zahteva neposredn</w:t>
                  </w:r>
                  <w:r>
                    <w:rPr>
                      <w:rFonts w:ascii="Arial" w:hAnsi="Arial" w:cs="Arial"/>
                      <w:color w:val="808080" w:themeColor="background1" w:themeShade="80"/>
                      <w:position w:val="-2"/>
                      <w:sz w:val="18"/>
                      <w:szCs w:val="18"/>
                    </w:rPr>
                    <w:t>a</w:t>
                  </w:r>
                  <w:r w:rsidRPr="00F3054C">
                    <w:rPr>
                      <w:rFonts w:ascii="Arial" w:hAnsi="Arial" w:cs="Arial"/>
                      <w:color w:val="808080" w:themeColor="background1" w:themeShade="80"/>
                      <w:position w:val="-2"/>
                      <w:sz w:val="18"/>
                      <w:szCs w:val="18"/>
                    </w:rPr>
                    <w:t xml:space="preserve"> plačila.</w:t>
                  </w:r>
                </w:p>
              </w:tc>
            </w:tr>
          </w:tbl>
          <w:p w14:paraId="53867150" w14:textId="77777777" w:rsidR="00E315EA" w:rsidRPr="00F3054C" w:rsidRDefault="00E315EA">
            <w:pPr>
              <w:rPr>
                <w:color w:val="808080" w:themeColor="background1" w:themeShade="80"/>
              </w:rPr>
            </w:pPr>
          </w:p>
          <w:p w14:paraId="67B5EF4A" w14:textId="77777777" w:rsidR="00E315EA" w:rsidRPr="00F3054C" w:rsidRDefault="0054160F">
            <w:pPr>
              <w:spacing w:before="225" w:after="225"/>
              <w:jc w:val="both"/>
              <w:rPr>
                <w:color w:val="808080" w:themeColor="background1" w:themeShade="80"/>
              </w:rPr>
            </w:pPr>
            <w:r w:rsidRPr="00F3054C">
              <w:rPr>
                <w:rFonts w:ascii="Arial" w:hAnsi="Arial" w:cs="Arial"/>
                <w:color w:val="808080" w:themeColor="background1" w:themeShade="8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49A9D2EF" w14:textId="77777777" w:rsidR="00E315EA" w:rsidRPr="00F3054C" w:rsidRDefault="0054160F">
            <w:pPr>
              <w:spacing w:before="225" w:after="225"/>
              <w:jc w:val="both"/>
              <w:rPr>
                <w:color w:val="808080" w:themeColor="background1" w:themeShade="80"/>
              </w:rPr>
            </w:pPr>
            <w:r w:rsidRPr="00F3054C">
              <w:rPr>
                <w:rFonts w:ascii="Arial" w:hAnsi="Arial" w:cs="Arial"/>
                <w:color w:val="808080" w:themeColor="background1" w:themeShade="8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F3054C" w:rsidRPr="00F3054C" w14:paraId="7ED74FA3" w14:textId="77777777">
              <w:tc>
                <w:tcPr>
                  <w:tcW w:w="0" w:type="auto"/>
                  <w:tcMar>
                    <w:top w:w="0" w:type="auto"/>
                    <w:bottom w:w="0" w:type="auto"/>
                  </w:tcMar>
                </w:tcPr>
                <w:p w14:paraId="130DE7A1" w14:textId="77777777" w:rsidR="00E315EA" w:rsidRPr="00F3054C" w:rsidRDefault="0054160F" w:rsidP="005930F5">
                  <w:pPr>
                    <w:numPr>
                      <w:ilvl w:val="0"/>
                      <w:numId w:val="5"/>
                    </w:numPr>
                    <w:jc w:val="both"/>
                    <w:rPr>
                      <w:rFonts w:ascii="Arial" w:hAnsi="Arial" w:cs="Arial"/>
                      <w:color w:val="808080" w:themeColor="background1" w:themeShade="80"/>
                      <w:sz w:val="18"/>
                      <w:szCs w:val="18"/>
                    </w:rPr>
                  </w:pPr>
                  <w:r w:rsidRPr="00F3054C">
                    <w:rPr>
                      <w:rFonts w:ascii="Arial" w:hAnsi="Arial" w:cs="Arial"/>
                      <w:color w:val="808080" w:themeColor="background1" w:themeShade="80"/>
                      <w:sz w:val="18"/>
                      <w:szCs w:val="18"/>
                    </w:rPr>
                    <w:t>glavni izvajalec s podpisom te pogodbe pooblašča naročnika, da na podlagi potrjenega računa oziroma situacije s strani glavnega izvajalca neposredno plačuje podizvajalcu,</w:t>
                  </w:r>
                </w:p>
                <w:p w14:paraId="177BC5EF" w14:textId="77777777" w:rsidR="00E315EA" w:rsidRPr="00F3054C" w:rsidRDefault="0054160F" w:rsidP="005930F5">
                  <w:pPr>
                    <w:numPr>
                      <w:ilvl w:val="0"/>
                      <w:numId w:val="5"/>
                    </w:numPr>
                    <w:jc w:val="both"/>
                    <w:rPr>
                      <w:rFonts w:ascii="Arial" w:hAnsi="Arial" w:cs="Arial"/>
                      <w:color w:val="808080" w:themeColor="background1" w:themeShade="80"/>
                      <w:sz w:val="18"/>
                      <w:szCs w:val="18"/>
                    </w:rPr>
                  </w:pPr>
                  <w:r w:rsidRPr="00F3054C">
                    <w:rPr>
                      <w:rFonts w:ascii="Arial" w:hAnsi="Arial" w:cs="Arial"/>
                      <w:color w:val="808080" w:themeColor="background1" w:themeShade="80"/>
                      <w:sz w:val="18"/>
                      <w:szCs w:val="18"/>
                    </w:rPr>
                    <w:t>je podizvajalec dolžan najkasneje z izstavitvijo prvega računa predložiti soglasje, na podlagi katerega naročnik namesto ponudnika poravna podizvajalčevo terjatev do ponudnika, </w:t>
                  </w:r>
                </w:p>
                <w:p w14:paraId="02652F61" w14:textId="77777777" w:rsidR="00E315EA" w:rsidRPr="00F3054C" w:rsidRDefault="0054160F" w:rsidP="005930F5">
                  <w:pPr>
                    <w:numPr>
                      <w:ilvl w:val="0"/>
                      <w:numId w:val="5"/>
                    </w:numPr>
                    <w:jc w:val="both"/>
                    <w:rPr>
                      <w:rFonts w:ascii="Arial" w:hAnsi="Arial" w:cs="Arial"/>
                      <w:color w:val="808080" w:themeColor="background1" w:themeShade="80"/>
                      <w:sz w:val="18"/>
                      <w:szCs w:val="18"/>
                    </w:rPr>
                  </w:pPr>
                  <w:r w:rsidRPr="00F3054C">
                    <w:rPr>
                      <w:rFonts w:ascii="Arial" w:hAnsi="Arial" w:cs="Arial"/>
                      <w:color w:val="808080" w:themeColor="background1" w:themeShade="80"/>
                      <w:sz w:val="18"/>
                      <w:szCs w:val="18"/>
                    </w:rPr>
                    <w:t>glavni izvajalec svojemu računu ali situaciji priložiti račun ali situacijo podizvajalca, ki ga je predhodno potrdil.</w:t>
                  </w:r>
                </w:p>
              </w:tc>
            </w:tr>
          </w:tbl>
          <w:p w14:paraId="00FEEBAD" w14:textId="77777777" w:rsidR="00E315EA" w:rsidRPr="00F3054C" w:rsidRDefault="0054160F">
            <w:pPr>
              <w:spacing w:before="225" w:after="225"/>
              <w:jc w:val="both"/>
              <w:rPr>
                <w:color w:val="808080" w:themeColor="background1" w:themeShade="80"/>
              </w:rPr>
            </w:pPr>
            <w:r w:rsidRPr="00F3054C">
              <w:rPr>
                <w:rFonts w:ascii="Arial" w:hAnsi="Arial" w:cs="Arial"/>
                <w:color w:val="808080" w:themeColor="background1" w:themeShade="80"/>
                <w:sz w:val="18"/>
                <w:szCs w:val="18"/>
              </w:rPr>
              <w:t>Zgolj ob izpolnitvi vseh pogojev iz predhodnega odstavka, je naročnik obvezan izvršiti neposredno plačilo podizvajalcu. </w:t>
            </w:r>
          </w:p>
          <w:p w14:paraId="4EA3EA45" w14:textId="77777777" w:rsidR="00E315EA" w:rsidRPr="00F3054C" w:rsidRDefault="0054160F">
            <w:pPr>
              <w:spacing w:before="225" w:after="225"/>
              <w:jc w:val="both"/>
              <w:rPr>
                <w:color w:val="808080" w:themeColor="background1" w:themeShade="80"/>
              </w:rPr>
            </w:pPr>
            <w:r w:rsidRPr="00F3054C">
              <w:rPr>
                <w:rFonts w:ascii="Arial" w:hAnsi="Arial" w:cs="Arial"/>
                <w:color w:val="808080" w:themeColor="background1" w:themeShade="80"/>
                <w:sz w:val="18"/>
                <w:szCs w:val="18"/>
              </w:rPr>
              <w:t>Plačila podizvajalcem se izvedejo v rokih in na enak način kot velja za plačila izvajalcu.</w:t>
            </w:r>
          </w:p>
          <w:p w14:paraId="015F292C" w14:textId="77777777" w:rsidR="00E315EA" w:rsidRPr="00F3054C" w:rsidRDefault="0054160F">
            <w:pPr>
              <w:spacing w:before="225" w:after="225"/>
              <w:jc w:val="both"/>
              <w:rPr>
                <w:color w:val="808080" w:themeColor="background1" w:themeShade="80"/>
              </w:rPr>
            </w:pPr>
            <w:r w:rsidRPr="00F3054C">
              <w:rPr>
                <w:rFonts w:ascii="Arial" w:hAnsi="Arial" w:cs="Arial"/>
                <w:color w:val="808080" w:themeColor="background1" w:themeShade="8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ABB1C3B" w14:textId="78858DAF" w:rsidR="00E315EA" w:rsidRPr="00F3054C" w:rsidRDefault="0054160F">
            <w:pPr>
              <w:spacing w:before="225" w:after="225"/>
              <w:jc w:val="both"/>
              <w:rPr>
                <w:color w:val="808080" w:themeColor="background1" w:themeShade="80"/>
              </w:rPr>
            </w:pPr>
            <w:r w:rsidRPr="00F3054C">
              <w:rPr>
                <w:rFonts w:ascii="Arial" w:hAnsi="Arial" w:cs="Arial"/>
                <w:color w:val="808080" w:themeColor="background1" w:themeShade="8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w:t>
            </w:r>
            <w:r w:rsidR="00617475" w:rsidRPr="00F3054C">
              <w:rPr>
                <w:rFonts w:ascii="Arial" w:hAnsi="Arial" w:cs="Arial"/>
                <w:color w:val="808080" w:themeColor="background1" w:themeShade="80"/>
                <w:sz w:val="18"/>
                <w:szCs w:val="18"/>
              </w:rPr>
              <w:t>l</w:t>
            </w:r>
            <w:r w:rsidRPr="00F3054C">
              <w:rPr>
                <w:rFonts w:ascii="Arial" w:hAnsi="Arial" w:cs="Arial"/>
                <w:color w:val="808080" w:themeColor="background1" w:themeShade="80"/>
                <w:sz w:val="18"/>
                <w:szCs w:val="18"/>
              </w:rPr>
              <w:t xml:space="preserve"> izvajalca najpozneje v desetih dneh od prejema predloga.</w:t>
            </w:r>
          </w:p>
          <w:p w14:paraId="3736D376" w14:textId="77777777" w:rsidR="00E315EA" w:rsidRPr="00F3054C" w:rsidRDefault="0054160F">
            <w:pPr>
              <w:spacing w:before="225" w:after="225"/>
              <w:jc w:val="both"/>
              <w:rPr>
                <w:color w:val="808080" w:themeColor="background1" w:themeShade="80"/>
              </w:rPr>
            </w:pPr>
            <w:r w:rsidRPr="00F3054C">
              <w:rPr>
                <w:rFonts w:ascii="Arial" w:hAnsi="Arial" w:cs="Arial"/>
                <w:color w:val="808080" w:themeColor="background1" w:themeShade="8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3A2E935F" w14:textId="283A4B1B" w:rsidR="00E315EA" w:rsidRDefault="0054160F">
      <w:pPr>
        <w:spacing w:before="225" w:after="225" w:line="240" w:lineRule="auto"/>
        <w:jc w:val="both"/>
      </w:pPr>
      <w:r>
        <w:rPr>
          <w:rFonts w:ascii="Arial" w:hAnsi="Arial" w:cs="Arial"/>
          <w:b/>
          <w:bCs/>
          <w:color w:val="000000"/>
          <w:sz w:val="18"/>
          <w:szCs w:val="18"/>
        </w:rPr>
        <w:lastRenderedPageBreak/>
        <w:t>V</w:t>
      </w:r>
      <w:r w:rsidR="00F3054C">
        <w:rPr>
          <w:rFonts w:ascii="Arial" w:hAnsi="Arial" w:cs="Arial"/>
          <w:b/>
          <w:bCs/>
          <w:color w:val="000000"/>
          <w:sz w:val="18"/>
          <w:szCs w:val="18"/>
        </w:rPr>
        <w:t>I</w:t>
      </w:r>
      <w:r>
        <w:rPr>
          <w:rFonts w:ascii="Arial" w:hAnsi="Arial" w:cs="Arial"/>
          <w:b/>
          <w:bCs/>
          <w:color w:val="000000"/>
          <w:sz w:val="18"/>
          <w:szCs w:val="18"/>
        </w:rPr>
        <w:t>. OBVEZNOSTI NAROČNIKA</w:t>
      </w:r>
    </w:p>
    <w:p w14:paraId="27D87CAE" w14:textId="6593CABE" w:rsidR="00E315EA" w:rsidRDefault="0054160F">
      <w:pPr>
        <w:spacing w:after="0" w:line="240" w:lineRule="auto"/>
        <w:jc w:val="center"/>
      </w:pPr>
      <w:r>
        <w:rPr>
          <w:rFonts w:ascii="Arial" w:hAnsi="Arial" w:cs="Arial"/>
          <w:b/>
          <w:bCs/>
          <w:color w:val="000000"/>
          <w:sz w:val="18"/>
          <w:szCs w:val="18"/>
        </w:rPr>
        <w:t>1</w:t>
      </w:r>
      <w:r w:rsidR="00C16A01">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315EA" w14:paraId="7E743545" w14:textId="77777777">
        <w:tc>
          <w:tcPr>
            <w:tcW w:w="0" w:type="auto"/>
            <w:tcMar>
              <w:top w:w="0" w:type="auto"/>
              <w:bottom w:w="0" w:type="auto"/>
            </w:tcMar>
          </w:tcPr>
          <w:p w14:paraId="3733D888" w14:textId="330C3D68" w:rsidR="00E315EA" w:rsidRDefault="0054160F">
            <w:pPr>
              <w:spacing w:before="225" w:after="225"/>
              <w:jc w:val="both"/>
              <w:rPr>
                <w:rFonts w:ascii="Arial" w:hAnsi="Arial" w:cs="Arial"/>
                <w:color w:val="000000"/>
                <w:sz w:val="18"/>
                <w:szCs w:val="18"/>
              </w:rPr>
            </w:pPr>
            <w:r>
              <w:rPr>
                <w:rFonts w:ascii="Arial" w:hAnsi="Arial" w:cs="Arial"/>
                <w:color w:val="000000"/>
                <w:sz w:val="18"/>
                <w:szCs w:val="18"/>
              </w:rPr>
              <w:t>Naročnik se obvezuje:</w:t>
            </w:r>
          </w:p>
          <w:p w14:paraId="4E19379D" w14:textId="77777777" w:rsidR="00F3054C" w:rsidRDefault="00F3054C" w:rsidP="005930F5">
            <w:pPr>
              <w:numPr>
                <w:ilvl w:val="0"/>
                <w:numId w:val="6"/>
              </w:numPr>
              <w:ind w:left="641"/>
              <w:jc w:val="both"/>
              <w:rPr>
                <w:rFonts w:ascii="Arial" w:hAnsi="Arial" w:cs="Arial"/>
                <w:color w:val="000000"/>
                <w:sz w:val="18"/>
                <w:szCs w:val="18"/>
              </w:rPr>
            </w:pPr>
            <w:r>
              <w:rPr>
                <w:rFonts w:ascii="Arial" w:hAnsi="Arial" w:cs="Arial"/>
                <w:color w:val="000000"/>
                <w:sz w:val="18"/>
                <w:szCs w:val="18"/>
              </w:rPr>
              <w:t>izvajalca uvesti v delo v skladu z določili te pogodbe;</w:t>
            </w:r>
          </w:p>
          <w:p w14:paraId="387761DF" w14:textId="77777777" w:rsidR="00F3054C" w:rsidRDefault="00F3054C" w:rsidP="005930F5">
            <w:pPr>
              <w:numPr>
                <w:ilvl w:val="0"/>
                <w:numId w:val="6"/>
              </w:numPr>
              <w:ind w:left="641"/>
              <w:jc w:val="both"/>
              <w:rPr>
                <w:rFonts w:ascii="Arial" w:hAnsi="Arial" w:cs="Arial"/>
                <w:color w:val="000000"/>
                <w:sz w:val="18"/>
                <w:szCs w:val="18"/>
              </w:rPr>
            </w:pPr>
            <w:r>
              <w:rPr>
                <w:rFonts w:ascii="Arial" w:hAnsi="Arial" w:cs="Arial"/>
                <w:color w:val="000000"/>
                <w:sz w:val="18"/>
                <w:szCs w:val="18"/>
              </w:rPr>
              <w:t>pred pričetkom del izvajalcu predati vsa pridobljena dovoljenja, tehnično dokumentacijo v kolikor z njo razpolaga, popise del oz. specifikacijo potrebnih del ter potrditi predvideni terminski plan izvajanja del,</w:t>
            </w:r>
          </w:p>
          <w:p w14:paraId="56F267B3" w14:textId="77777777" w:rsidR="00F3054C" w:rsidRDefault="00F3054C" w:rsidP="005930F5">
            <w:pPr>
              <w:numPr>
                <w:ilvl w:val="0"/>
                <w:numId w:val="6"/>
              </w:numPr>
              <w:ind w:left="641"/>
              <w:jc w:val="both"/>
              <w:rPr>
                <w:rFonts w:ascii="Arial" w:hAnsi="Arial" w:cs="Arial"/>
                <w:color w:val="000000"/>
                <w:sz w:val="18"/>
                <w:szCs w:val="18"/>
              </w:rPr>
            </w:pPr>
            <w:r>
              <w:rPr>
                <w:rFonts w:ascii="Arial" w:hAnsi="Arial" w:cs="Arial"/>
                <w:color w:val="000000"/>
                <w:sz w:val="18"/>
                <w:szCs w:val="18"/>
              </w:rPr>
              <w:t>izvajalcu zagotoviti prosto gradbišče s prostim dostopom do objekta in prostorom za organizacijo gradbišča in deponijo materiala;</w:t>
            </w:r>
          </w:p>
          <w:p w14:paraId="2C812701" w14:textId="77777777" w:rsidR="00F3054C" w:rsidRDefault="00F3054C" w:rsidP="005930F5">
            <w:pPr>
              <w:numPr>
                <w:ilvl w:val="0"/>
                <w:numId w:val="6"/>
              </w:numPr>
              <w:ind w:left="641"/>
              <w:jc w:val="both"/>
              <w:rPr>
                <w:rFonts w:ascii="Arial" w:hAnsi="Arial" w:cs="Arial"/>
                <w:color w:val="000000"/>
                <w:sz w:val="18"/>
                <w:szCs w:val="18"/>
              </w:rPr>
            </w:pPr>
            <w:r>
              <w:rPr>
                <w:rFonts w:ascii="Arial" w:hAnsi="Arial" w:cs="Arial"/>
                <w:color w:val="000000"/>
                <w:sz w:val="18"/>
                <w:szCs w:val="18"/>
              </w:rPr>
              <w:lastRenderedPageBreak/>
              <w:t>zagotavljal dosegljivost vodje projekta pri naročniku (v rednem delovnem času) za odločanje o vseh vprašanjih in nejasnostih, ki odstopajo od razpisne dokumentacije oziroma, imajo lahko za posledico spremembo poteka ali roka izvedbe del;</w:t>
            </w:r>
          </w:p>
          <w:p w14:paraId="71C21732" w14:textId="77777777" w:rsidR="00F3054C" w:rsidRDefault="00F3054C" w:rsidP="005930F5">
            <w:pPr>
              <w:numPr>
                <w:ilvl w:val="0"/>
                <w:numId w:val="6"/>
              </w:numPr>
              <w:ind w:left="641"/>
              <w:jc w:val="both"/>
              <w:rPr>
                <w:rFonts w:ascii="Arial" w:hAnsi="Arial" w:cs="Arial"/>
                <w:color w:val="000000"/>
                <w:sz w:val="18"/>
                <w:szCs w:val="18"/>
              </w:rPr>
            </w:pPr>
            <w:r>
              <w:rPr>
                <w:rFonts w:ascii="Arial" w:hAnsi="Arial" w:cs="Arial"/>
                <w:color w:val="000000"/>
                <w:sz w:val="18"/>
                <w:szCs w:val="18"/>
              </w:rPr>
              <w:t>sodelovati z izvajalcem s ciljem, da se prevzete obveznosti izvršijo pravočasno in v obojestransko zadovoljstvo;</w:t>
            </w:r>
          </w:p>
          <w:p w14:paraId="3E00BE18" w14:textId="77777777" w:rsidR="00F3054C" w:rsidRDefault="00F3054C" w:rsidP="005930F5">
            <w:pPr>
              <w:numPr>
                <w:ilvl w:val="0"/>
                <w:numId w:val="6"/>
              </w:numPr>
              <w:ind w:left="641"/>
              <w:jc w:val="both"/>
              <w:rPr>
                <w:rFonts w:ascii="Arial" w:hAnsi="Arial" w:cs="Arial"/>
                <w:color w:val="000000"/>
                <w:sz w:val="18"/>
                <w:szCs w:val="18"/>
              </w:rPr>
            </w:pPr>
            <w:r>
              <w:rPr>
                <w:rFonts w:ascii="Arial" w:hAnsi="Arial" w:cs="Arial"/>
                <w:color w:val="000000"/>
                <w:sz w:val="18"/>
                <w:szCs w:val="18"/>
              </w:rPr>
              <w:t>dati na razpolago izvajalcu vso dokumentacijo in informacije, s katerimi razpolaga in so za realizacijo investicije potrebne;</w:t>
            </w:r>
          </w:p>
          <w:p w14:paraId="3D896BF8" w14:textId="77777777" w:rsidR="00F3054C" w:rsidRDefault="00F3054C" w:rsidP="005930F5">
            <w:pPr>
              <w:numPr>
                <w:ilvl w:val="0"/>
                <w:numId w:val="6"/>
              </w:numPr>
              <w:ind w:left="641"/>
              <w:jc w:val="both"/>
              <w:rPr>
                <w:rFonts w:ascii="Arial" w:hAnsi="Arial" w:cs="Arial"/>
                <w:color w:val="000000"/>
                <w:sz w:val="18"/>
                <w:szCs w:val="18"/>
              </w:rPr>
            </w:pPr>
            <w:r>
              <w:rPr>
                <w:rFonts w:ascii="Arial" w:hAnsi="Arial" w:cs="Arial"/>
                <w:color w:val="000000"/>
                <w:sz w:val="18"/>
                <w:szCs w:val="18"/>
              </w:rPr>
              <w:t>pravočasno obveščati izvajalca o vseh spremembah in novo nastalih situacijah, ki bi lahko imele vpliv na izvršitev pogodbenih obveznosti;</w:t>
            </w:r>
          </w:p>
          <w:p w14:paraId="5BFFED59" w14:textId="77777777" w:rsidR="00F3054C" w:rsidRDefault="00F3054C" w:rsidP="005930F5">
            <w:pPr>
              <w:numPr>
                <w:ilvl w:val="0"/>
                <w:numId w:val="6"/>
              </w:numPr>
              <w:ind w:left="641"/>
              <w:jc w:val="both"/>
              <w:rPr>
                <w:rFonts w:ascii="Arial" w:hAnsi="Arial" w:cs="Arial"/>
                <w:color w:val="000000"/>
                <w:sz w:val="18"/>
                <w:szCs w:val="18"/>
              </w:rPr>
            </w:pPr>
            <w:r>
              <w:rPr>
                <w:rFonts w:ascii="Arial" w:hAnsi="Arial" w:cs="Arial"/>
                <w:color w:val="000000"/>
                <w:sz w:val="18"/>
                <w:szCs w:val="18"/>
              </w:rPr>
              <w:t>zagotoviti strokovno nadzorstvo nad gradnjo v skladu z veljavno zakonodajo;</w:t>
            </w:r>
          </w:p>
          <w:p w14:paraId="04414A86" w14:textId="77777777" w:rsidR="00F3054C" w:rsidRDefault="00F3054C" w:rsidP="005930F5">
            <w:pPr>
              <w:numPr>
                <w:ilvl w:val="0"/>
                <w:numId w:val="6"/>
              </w:numPr>
              <w:ind w:left="641"/>
              <w:jc w:val="both"/>
              <w:rPr>
                <w:rFonts w:ascii="Arial" w:hAnsi="Arial" w:cs="Arial"/>
                <w:color w:val="000000"/>
                <w:sz w:val="18"/>
                <w:szCs w:val="18"/>
              </w:rPr>
            </w:pPr>
            <w:r>
              <w:rPr>
                <w:rFonts w:ascii="Arial" w:hAnsi="Arial" w:cs="Arial"/>
                <w:color w:val="000000"/>
                <w:sz w:val="18"/>
                <w:szCs w:val="18"/>
              </w:rPr>
              <w:t>dokončana dela prevzeti v skladu z določili te pogodbe;</w:t>
            </w:r>
          </w:p>
          <w:p w14:paraId="57D4AC54" w14:textId="77777777" w:rsidR="00F3054C" w:rsidRDefault="00F3054C" w:rsidP="005930F5">
            <w:pPr>
              <w:numPr>
                <w:ilvl w:val="0"/>
                <w:numId w:val="6"/>
              </w:numPr>
              <w:ind w:left="641"/>
              <w:jc w:val="both"/>
              <w:rPr>
                <w:rFonts w:ascii="Arial" w:hAnsi="Arial" w:cs="Arial"/>
                <w:color w:val="000000"/>
                <w:sz w:val="18"/>
                <w:szCs w:val="18"/>
              </w:rPr>
            </w:pPr>
            <w:r>
              <w:rPr>
                <w:rFonts w:ascii="Arial" w:hAnsi="Arial" w:cs="Arial"/>
                <w:color w:val="000000"/>
                <w:sz w:val="18"/>
                <w:szCs w:val="18"/>
              </w:rPr>
              <w:t>urediti plačilne obveze, izhajajoč iz pogodbe.</w:t>
            </w:r>
          </w:p>
          <w:p w14:paraId="67D8AD10" w14:textId="57F2E7D3" w:rsidR="00E315EA" w:rsidRPr="00F3054C" w:rsidRDefault="00F3054C" w:rsidP="00F3054C">
            <w:pPr>
              <w:spacing w:before="225" w:after="225"/>
              <w:jc w:val="both"/>
              <w:rPr>
                <w:rFonts w:ascii="Arial" w:hAnsi="Arial" w:cs="Arial"/>
                <w:sz w:val="18"/>
                <w:szCs w:val="18"/>
              </w:rPr>
            </w:pPr>
            <w:r w:rsidRPr="00F3054C">
              <w:rPr>
                <w:rFonts w:ascii="Arial" w:hAnsi="Arial" w:cs="Arial"/>
                <w:sz w:val="18"/>
                <w:szCs w:val="18"/>
              </w:rPr>
              <w:t>Neizpolnjevanje zgoraj naštetih naročnikovih obveznosti pomeni, da izvajalec ni v zamudi, če je razlog zamude z deli opustitev naročnikove dolžnosti</w:t>
            </w:r>
            <w:r>
              <w:rPr>
                <w:rFonts w:ascii="Arial" w:hAnsi="Arial" w:cs="Arial"/>
                <w:sz w:val="18"/>
                <w:szCs w:val="18"/>
              </w:rPr>
              <w:t>,</w:t>
            </w:r>
            <w:r w:rsidRPr="00F3054C">
              <w:rPr>
                <w:rFonts w:ascii="Arial" w:hAnsi="Arial" w:cs="Arial"/>
                <w:sz w:val="18"/>
                <w:szCs w:val="18"/>
              </w:rPr>
              <w:t xml:space="preserve"> in da izvajalec iz enakega razloga ni odgovoren za škodo, ki neposredno nastane zaradi opustitve ali zamude naročnika. Naročnik je dolžan zaradi svoje zamude primerno podaljšati izvedbene roke in opraviti ostalo potrebno, da izvajalec glede izvedbe ne preide v slabši položaj, kot če zamude ne bi bilo.</w:t>
            </w:r>
          </w:p>
        </w:tc>
      </w:tr>
    </w:tbl>
    <w:p w14:paraId="4B2C9EF0" w14:textId="038CB77E" w:rsidR="00E315EA" w:rsidRDefault="0054160F">
      <w:pPr>
        <w:spacing w:before="225" w:after="225" w:line="240" w:lineRule="auto"/>
        <w:jc w:val="both"/>
      </w:pPr>
      <w:r>
        <w:rPr>
          <w:rFonts w:ascii="Arial" w:hAnsi="Arial" w:cs="Arial"/>
          <w:b/>
          <w:bCs/>
          <w:color w:val="000000"/>
          <w:sz w:val="18"/>
          <w:szCs w:val="18"/>
        </w:rPr>
        <w:lastRenderedPageBreak/>
        <w:t>V</w:t>
      </w:r>
      <w:r w:rsidR="00C16A01">
        <w:rPr>
          <w:rFonts w:ascii="Arial" w:hAnsi="Arial" w:cs="Arial"/>
          <w:b/>
          <w:bCs/>
          <w:color w:val="000000"/>
          <w:sz w:val="18"/>
          <w:szCs w:val="18"/>
        </w:rPr>
        <w:t>I</w:t>
      </w:r>
      <w:r>
        <w:rPr>
          <w:rFonts w:ascii="Arial" w:hAnsi="Arial" w:cs="Arial"/>
          <w:b/>
          <w:bCs/>
          <w:color w:val="000000"/>
          <w:sz w:val="18"/>
          <w:szCs w:val="18"/>
        </w:rPr>
        <w:t>I. OBVEZNOSTI IZVAJALCA</w:t>
      </w:r>
    </w:p>
    <w:p w14:paraId="09DA353B" w14:textId="3100B782" w:rsidR="00E315EA" w:rsidRDefault="0054160F">
      <w:pPr>
        <w:spacing w:after="0" w:line="240" w:lineRule="auto"/>
        <w:jc w:val="center"/>
      </w:pPr>
      <w:r>
        <w:rPr>
          <w:rFonts w:ascii="Arial" w:hAnsi="Arial" w:cs="Arial"/>
          <w:b/>
          <w:bCs/>
          <w:color w:val="000000"/>
          <w:sz w:val="18"/>
          <w:szCs w:val="18"/>
        </w:rPr>
        <w:t>1</w:t>
      </w:r>
      <w:r w:rsidR="00C16A01">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315EA" w14:paraId="6DAF962A" w14:textId="77777777">
        <w:tc>
          <w:tcPr>
            <w:tcW w:w="0" w:type="auto"/>
            <w:tcMar>
              <w:top w:w="0" w:type="auto"/>
              <w:bottom w:w="0" w:type="auto"/>
            </w:tcMar>
          </w:tcPr>
          <w:p w14:paraId="1338DC52" w14:textId="77777777" w:rsidR="00E315EA" w:rsidRDefault="0054160F">
            <w:pPr>
              <w:spacing w:before="225" w:after="225"/>
              <w:jc w:val="both"/>
            </w:pPr>
            <w:r>
              <w:rPr>
                <w:rFonts w:ascii="Arial" w:hAnsi="Arial" w:cs="Arial"/>
                <w:color w:val="000000"/>
                <w:sz w:val="18"/>
                <w:szCs w:val="18"/>
              </w:rPr>
              <w:t>V zvezi z izvajanjem del po tej pogodbi in v okviru pogodbene vrednosti iz te pogodbe se izvajalec obvezuje:</w:t>
            </w:r>
          </w:p>
          <w:tbl>
            <w:tblPr>
              <w:tblStyle w:val="NormalTablePHPDOCX"/>
              <w:tblW w:w="0" w:type="auto"/>
              <w:tblLook w:val="04A0" w:firstRow="1" w:lastRow="0" w:firstColumn="1" w:lastColumn="0" w:noHBand="0" w:noVBand="1"/>
            </w:tblPr>
            <w:tblGrid>
              <w:gridCol w:w="8746"/>
            </w:tblGrid>
            <w:tr w:rsidR="00E315EA" w14:paraId="735D6D46" w14:textId="77777777">
              <w:tc>
                <w:tcPr>
                  <w:tcW w:w="0" w:type="auto"/>
                  <w:tcMar>
                    <w:top w:w="0" w:type="auto"/>
                    <w:bottom w:w="0" w:type="auto"/>
                  </w:tcMar>
                </w:tcPr>
                <w:p w14:paraId="0768FEFF" w14:textId="77777777" w:rsidR="00E315EA" w:rsidRDefault="0054160F" w:rsidP="005930F5">
                  <w:pPr>
                    <w:numPr>
                      <w:ilvl w:val="0"/>
                      <w:numId w:val="7"/>
                    </w:numPr>
                    <w:jc w:val="both"/>
                    <w:rPr>
                      <w:rFonts w:ascii="Arial" w:hAnsi="Arial" w:cs="Arial"/>
                      <w:color w:val="000000"/>
                      <w:sz w:val="18"/>
                      <w:szCs w:val="18"/>
                    </w:rPr>
                  </w:pPr>
                  <w:r>
                    <w:rPr>
                      <w:rFonts w:ascii="Arial" w:hAnsi="Arial" w:cs="Arial"/>
                      <w:color w:val="000000"/>
                      <w:sz w:val="18"/>
                      <w:szCs w:val="18"/>
                    </w:rPr>
                    <w:t>izvršiti dela po projektih za izvedbo, opisih del in predračunu ter drugih pogojih pogodbene dokumentacije solidno, kvalitetno in strokovno pravilno, s skrbnostjo dobrega gospodarja in strokovnjaka, v skladu z veljavnimi tehničnimi predpisi, standardi in gradbenimi normativi;</w:t>
                  </w:r>
                </w:p>
                <w:p w14:paraId="620B41DE" w14:textId="2EA53AE9" w:rsidR="00E315EA" w:rsidRDefault="0054160F" w:rsidP="005930F5">
                  <w:pPr>
                    <w:numPr>
                      <w:ilvl w:val="0"/>
                      <w:numId w:val="7"/>
                    </w:numPr>
                    <w:jc w:val="both"/>
                    <w:rPr>
                      <w:rFonts w:ascii="Arial" w:hAnsi="Arial" w:cs="Arial"/>
                      <w:color w:val="000000"/>
                      <w:sz w:val="18"/>
                      <w:szCs w:val="18"/>
                    </w:rPr>
                  </w:pPr>
                  <w:r>
                    <w:rPr>
                      <w:rFonts w:ascii="Arial" w:hAnsi="Arial" w:cs="Arial"/>
                      <w:color w:val="000000"/>
                      <w:sz w:val="18"/>
                      <w:szCs w:val="18"/>
                    </w:rPr>
                    <w:t>ščititi interese naročnika;</w:t>
                  </w:r>
                </w:p>
                <w:p w14:paraId="6EAF4031" w14:textId="77777777" w:rsidR="00A73A74" w:rsidRDefault="000B2373" w:rsidP="00A73A74">
                  <w:pPr>
                    <w:numPr>
                      <w:ilvl w:val="0"/>
                      <w:numId w:val="7"/>
                    </w:numPr>
                    <w:jc w:val="both"/>
                    <w:rPr>
                      <w:rFonts w:ascii="Arial" w:hAnsi="Arial" w:cs="Arial"/>
                      <w:color w:val="000000"/>
                      <w:sz w:val="18"/>
                      <w:szCs w:val="18"/>
                    </w:rPr>
                  </w:pPr>
                  <w:r>
                    <w:rPr>
                      <w:rFonts w:ascii="Arial" w:hAnsi="Arial" w:cs="Arial"/>
                      <w:color w:val="000000"/>
                      <w:sz w:val="18"/>
                      <w:szCs w:val="18"/>
                    </w:rPr>
                    <w:t>izdelati načrt organizacije gradbišča, skladno z veljavno zakonodajo na p</w:t>
                  </w:r>
                  <w:r w:rsidR="00074163">
                    <w:rPr>
                      <w:rFonts w:ascii="Arial" w:hAnsi="Arial" w:cs="Arial"/>
                      <w:color w:val="000000"/>
                      <w:sz w:val="18"/>
                      <w:szCs w:val="18"/>
                    </w:rPr>
                    <w:t>od</w:t>
                  </w:r>
                  <w:r>
                    <w:rPr>
                      <w:rFonts w:ascii="Arial" w:hAnsi="Arial" w:cs="Arial"/>
                      <w:color w:val="000000"/>
                      <w:sz w:val="18"/>
                      <w:szCs w:val="18"/>
                    </w:rPr>
                    <w:t>ročju varstva pri delu;</w:t>
                  </w:r>
                </w:p>
                <w:p w14:paraId="64EADB8E" w14:textId="37EBDDF8" w:rsidR="00E315EA" w:rsidRPr="00A73A74" w:rsidRDefault="0054160F" w:rsidP="00A73A74">
                  <w:pPr>
                    <w:numPr>
                      <w:ilvl w:val="0"/>
                      <w:numId w:val="7"/>
                    </w:numPr>
                    <w:jc w:val="both"/>
                    <w:rPr>
                      <w:rFonts w:ascii="Arial" w:hAnsi="Arial" w:cs="Arial"/>
                      <w:color w:val="000000"/>
                      <w:sz w:val="18"/>
                      <w:szCs w:val="18"/>
                    </w:rPr>
                  </w:pPr>
                  <w:r w:rsidRPr="00A73A74">
                    <w:rPr>
                      <w:rFonts w:ascii="Arial" w:hAnsi="Arial" w:cs="Arial"/>
                      <w:color w:val="000000"/>
                      <w:sz w:val="18"/>
                      <w:szCs w:val="18"/>
                    </w:rPr>
                    <w:t>pred pričetkom del prejeto dokumentacijo in zemljišče podrobno proučiti in naročnika opozoriti na njene pomanjkljivosti ali nejasnosti ter v zvezi s tem od njega zahtevati pisna navodila;</w:t>
                  </w:r>
                </w:p>
                <w:p w14:paraId="20F5C4BC" w14:textId="77777777" w:rsidR="00E315EA" w:rsidRDefault="0054160F" w:rsidP="005930F5">
                  <w:pPr>
                    <w:numPr>
                      <w:ilvl w:val="0"/>
                      <w:numId w:val="7"/>
                    </w:numPr>
                    <w:jc w:val="both"/>
                    <w:rPr>
                      <w:rFonts w:ascii="Arial" w:hAnsi="Arial" w:cs="Arial"/>
                      <w:color w:val="000000"/>
                      <w:sz w:val="18"/>
                      <w:szCs w:val="18"/>
                    </w:rPr>
                  </w:pPr>
                  <w:r>
                    <w:rPr>
                      <w:rFonts w:ascii="Arial" w:hAnsi="Arial" w:cs="Arial"/>
                      <w:color w:val="000000"/>
                      <w:sz w:val="18"/>
                      <w:szCs w:val="18"/>
                    </w:rPr>
                    <w:t>pravočasno opozoriti naročnika na morebitne ovire pri izvajanju del;</w:t>
                  </w:r>
                </w:p>
                <w:p w14:paraId="0F89143A" w14:textId="77777777" w:rsidR="00E315EA" w:rsidRDefault="0054160F" w:rsidP="005930F5">
                  <w:pPr>
                    <w:numPr>
                      <w:ilvl w:val="0"/>
                      <w:numId w:val="7"/>
                    </w:numPr>
                    <w:jc w:val="both"/>
                    <w:rPr>
                      <w:rFonts w:ascii="Arial" w:hAnsi="Arial" w:cs="Arial"/>
                      <w:color w:val="000000"/>
                      <w:sz w:val="18"/>
                      <w:szCs w:val="18"/>
                    </w:rPr>
                  </w:pPr>
                  <w:r>
                    <w:rPr>
                      <w:rFonts w:ascii="Arial" w:hAnsi="Arial" w:cs="Arial"/>
                      <w:color w:val="000000"/>
                      <w:sz w:val="18"/>
                      <w:szCs w:val="18"/>
                    </w:rPr>
                    <w:t>omogočiti naročniku opravljanje strokovnega nadzorstva in ravnati po vsaki utemeljeni zahtevi, ki jo poda naročnik v zvezi s strokovnim nadzorstvom;</w:t>
                  </w:r>
                </w:p>
                <w:p w14:paraId="18D9A3D4" w14:textId="77777777" w:rsidR="00E315EA" w:rsidRDefault="0054160F" w:rsidP="005930F5">
                  <w:pPr>
                    <w:numPr>
                      <w:ilvl w:val="0"/>
                      <w:numId w:val="7"/>
                    </w:numPr>
                    <w:jc w:val="both"/>
                    <w:rPr>
                      <w:rFonts w:ascii="Arial" w:hAnsi="Arial" w:cs="Arial"/>
                      <w:color w:val="000000"/>
                      <w:sz w:val="18"/>
                      <w:szCs w:val="18"/>
                    </w:rPr>
                  </w:pPr>
                  <w:r>
                    <w:rPr>
                      <w:rFonts w:ascii="Arial" w:hAnsi="Arial" w:cs="Arial"/>
                      <w:color w:val="000000"/>
                      <w:sz w:val="18"/>
                      <w:szCs w:val="18"/>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706EBCAD" w14:textId="77777777" w:rsidR="00E315EA" w:rsidRDefault="0054160F" w:rsidP="005930F5">
                  <w:pPr>
                    <w:numPr>
                      <w:ilvl w:val="0"/>
                      <w:numId w:val="7"/>
                    </w:numPr>
                    <w:jc w:val="both"/>
                    <w:rPr>
                      <w:rFonts w:ascii="Arial" w:hAnsi="Arial" w:cs="Arial"/>
                      <w:color w:val="000000"/>
                      <w:sz w:val="18"/>
                      <w:szCs w:val="18"/>
                    </w:rPr>
                  </w:pPr>
                  <w:r>
                    <w:rPr>
                      <w:rFonts w:ascii="Arial" w:hAnsi="Arial" w:cs="Arial"/>
                      <w:color w:val="000000"/>
                      <w:sz w:val="18"/>
                      <w:szCs w:val="18"/>
                    </w:rPr>
                    <w:t>naročniku skladno z roki iz te pogodbe predati dokazilo o zanesljivosti objekta ter navodila za obratovanje in vzdrževanje objekta, dokazila (ateste) o vgrajenih materialih, konstrukcijah in opremi;</w:t>
                  </w:r>
                </w:p>
                <w:p w14:paraId="63492FAF" w14:textId="77777777" w:rsidR="00E315EA" w:rsidRDefault="0054160F" w:rsidP="005930F5">
                  <w:pPr>
                    <w:numPr>
                      <w:ilvl w:val="0"/>
                      <w:numId w:val="7"/>
                    </w:numPr>
                    <w:jc w:val="both"/>
                    <w:rPr>
                      <w:rFonts w:ascii="Arial" w:hAnsi="Arial" w:cs="Arial"/>
                      <w:color w:val="000000"/>
                      <w:sz w:val="18"/>
                      <w:szCs w:val="18"/>
                    </w:rPr>
                  </w:pPr>
                  <w:r>
                    <w:rPr>
                      <w:rFonts w:ascii="Arial" w:hAnsi="Arial" w:cs="Arial"/>
                      <w:color w:val="000000"/>
                      <w:sz w:val="18"/>
                      <w:szCs w:val="18"/>
                    </w:rPr>
                    <w:t>za vse vgrajene materiale in opremo pred njihovo vgradnjo dostaviti naročniku oziroma odgovornemu nadzorniku v potrditev ustrezne vzorce skupaj z veljavno atestno dokumentacijo, za izvršena dela pa poročila pooblaščenih institucij o izvršenih preiskavah, o izvršenih meritvah;</w:t>
                  </w:r>
                </w:p>
                <w:p w14:paraId="09B729B7" w14:textId="77777777" w:rsidR="00E315EA" w:rsidRDefault="0054160F" w:rsidP="005930F5">
                  <w:pPr>
                    <w:numPr>
                      <w:ilvl w:val="0"/>
                      <w:numId w:val="7"/>
                    </w:numPr>
                    <w:jc w:val="both"/>
                    <w:rPr>
                      <w:rFonts w:ascii="Arial" w:hAnsi="Arial" w:cs="Arial"/>
                      <w:color w:val="000000"/>
                      <w:sz w:val="18"/>
                      <w:szCs w:val="18"/>
                    </w:rPr>
                  </w:pPr>
                  <w:r>
                    <w:rPr>
                      <w:rFonts w:ascii="Arial" w:hAnsi="Arial" w:cs="Arial"/>
                      <w:color w:val="000000"/>
                      <w:sz w:val="18"/>
                      <w:szCs w:val="18"/>
                    </w:rPr>
                    <w:t>v primeru, kadar bo naročnik to zahteval, pri organizaciji, ki jo bo določil naročnik, naročiti potrebne preiskave (če bo dokazan sum o neustreznosti materiala ali izvedenih del, bo stroške takih preiskav nosil izvajalec, sicer pa naročnik);</w:t>
                  </w:r>
                </w:p>
                <w:p w14:paraId="52C7FC7D" w14:textId="77777777" w:rsidR="00E315EA" w:rsidRDefault="0054160F" w:rsidP="005930F5">
                  <w:pPr>
                    <w:numPr>
                      <w:ilvl w:val="0"/>
                      <w:numId w:val="7"/>
                    </w:numPr>
                    <w:jc w:val="both"/>
                    <w:rPr>
                      <w:rFonts w:ascii="Arial" w:hAnsi="Arial" w:cs="Arial"/>
                      <w:color w:val="000000"/>
                      <w:sz w:val="18"/>
                      <w:szCs w:val="18"/>
                    </w:rPr>
                  </w:pPr>
                  <w:r>
                    <w:rPr>
                      <w:rFonts w:ascii="Arial" w:hAnsi="Arial" w:cs="Arial"/>
                      <w:color w:val="000000"/>
                      <w:sz w:val="18"/>
                      <w:szCs w:val="18"/>
                    </w:rPr>
                    <w:t>organizirati gradbišče, urediti dostopne poti in deponije na gradbišču;</w:t>
                  </w:r>
                </w:p>
                <w:p w14:paraId="5D2E2B4A" w14:textId="77777777" w:rsidR="00E315EA" w:rsidRDefault="0054160F" w:rsidP="005930F5">
                  <w:pPr>
                    <w:numPr>
                      <w:ilvl w:val="0"/>
                      <w:numId w:val="7"/>
                    </w:numPr>
                    <w:jc w:val="both"/>
                    <w:rPr>
                      <w:rFonts w:ascii="Arial" w:hAnsi="Arial" w:cs="Arial"/>
                      <w:color w:val="000000"/>
                      <w:sz w:val="18"/>
                      <w:szCs w:val="18"/>
                    </w:rPr>
                  </w:pPr>
                  <w:r>
                    <w:rPr>
                      <w:rFonts w:ascii="Arial" w:hAnsi="Arial" w:cs="Arial"/>
                      <w:color w:val="000000"/>
                      <w:sz w:val="18"/>
                      <w:szCs w:val="18"/>
                    </w:rPr>
                    <w:t>izvajati dela upoštevajoč varnostne ukrepe na gradbišču v smislu predpisov o varstvu pri delu, protipožarnem varstvu, ukrepov za varovanje premoženja in zavarovanje gradbišča ter dostope v območju gradbišča in sosednjih objektov;</w:t>
                  </w:r>
                </w:p>
                <w:p w14:paraId="4F3F9497" w14:textId="77777777" w:rsidR="00E315EA" w:rsidRDefault="0054160F" w:rsidP="005930F5">
                  <w:pPr>
                    <w:numPr>
                      <w:ilvl w:val="0"/>
                      <w:numId w:val="7"/>
                    </w:numPr>
                    <w:jc w:val="both"/>
                    <w:rPr>
                      <w:rFonts w:ascii="Arial" w:hAnsi="Arial" w:cs="Arial"/>
                      <w:color w:val="000000"/>
                      <w:sz w:val="18"/>
                      <w:szCs w:val="18"/>
                    </w:rPr>
                  </w:pPr>
                  <w:r>
                    <w:rPr>
                      <w:rFonts w:ascii="Arial" w:hAnsi="Arial" w:cs="Arial"/>
                      <w:color w:val="000000"/>
                      <w:sz w:val="18"/>
                      <w:szCs w:val="18"/>
                    </w:rPr>
                    <w:t>pred pričetkom del evidentirati nulto stanje zemljišč, dovoznih poti, vseh bližnjih objektih in druge infrastrukture, ki bo uporabljena in nato po končanih delih na svoje stroške povrniti v prvotno stanje (škoda na objektih, infrastruktura, …);</w:t>
                  </w:r>
                </w:p>
                <w:p w14:paraId="55345579" w14:textId="77777777" w:rsidR="00E315EA" w:rsidRDefault="0054160F" w:rsidP="005930F5">
                  <w:pPr>
                    <w:numPr>
                      <w:ilvl w:val="0"/>
                      <w:numId w:val="7"/>
                    </w:numPr>
                    <w:jc w:val="both"/>
                    <w:rPr>
                      <w:rFonts w:ascii="Arial" w:hAnsi="Arial" w:cs="Arial"/>
                      <w:color w:val="000000"/>
                      <w:sz w:val="18"/>
                      <w:szCs w:val="18"/>
                    </w:rPr>
                  </w:pPr>
                  <w:r>
                    <w:rPr>
                      <w:rFonts w:ascii="Arial" w:hAnsi="Arial" w:cs="Arial"/>
                      <w:color w:val="000000"/>
                      <w:sz w:val="18"/>
                      <w:szCs w:val="18"/>
                    </w:rPr>
                    <w:t>na svoje stroške vzdrževati začasne interne poti na gradbišču in očistiti javne ter druge poti izven gradbišča, ki jih bo kot izvajalec oz. njegovi podizvajalci onesnažili s svojimi vozili ali deli;</w:t>
                  </w:r>
                </w:p>
                <w:p w14:paraId="53BFDD05" w14:textId="77777777" w:rsidR="00E315EA" w:rsidRDefault="0054160F" w:rsidP="005930F5">
                  <w:pPr>
                    <w:numPr>
                      <w:ilvl w:val="0"/>
                      <w:numId w:val="7"/>
                    </w:numPr>
                    <w:jc w:val="both"/>
                    <w:rPr>
                      <w:rFonts w:ascii="Arial" w:hAnsi="Arial" w:cs="Arial"/>
                      <w:color w:val="000000"/>
                      <w:sz w:val="18"/>
                      <w:szCs w:val="18"/>
                    </w:rPr>
                  </w:pPr>
                  <w:r>
                    <w:rPr>
                      <w:rFonts w:ascii="Arial" w:hAnsi="Arial" w:cs="Arial"/>
                      <w:color w:val="000000"/>
                      <w:sz w:val="18"/>
                      <w:szCs w:val="18"/>
                    </w:rPr>
                    <w:lastRenderedPageBreak/>
                    <w:t>na gradbišču z zavarovanjem in svojim ukrepi poskrbeti za varnost objekta in del, opreme, naprav in instalacij, delavcev, mimoidočih, prometa, sosednjih objektov in neposredne okolice, kakor tudi označiti gradbišča, skladno z veljavno zakonodajo;</w:t>
                  </w:r>
                </w:p>
                <w:p w14:paraId="028EEF66" w14:textId="735CB82B" w:rsidR="00E315EA" w:rsidRDefault="0054160F" w:rsidP="005930F5">
                  <w:pPr>
                    <w:numPr>
                      <w:ilvl w:val="0"/>
                      <w:numId w:val="7"/>
                    </w:numPr>
                    <w:jc w:val="both"/>
                    <w:rPr>
                      <w:rFonts w:ascii="Arial" w:hAnsi="Arial" w:cs="Arial"/>
                      <w:color w:val="000000"/>
                      <w:sz w:val="18"/>
                      <w:szCs w:val="18"/>
                    </w:rPr>
                  </w:pPr>
                  <w:r>
                    <w:rPr>
                      <w:rFonts w:ascii="Arial" w:hAnsi="Arial" w:cs="Arial"/>
                      <w:color w:val="000000"/>
                      <w:sz w:val="18"/>
                      <w:szCs w:val="18"/>
                    </w:rPr>
                    <w:t xml:space="preserve">pogodbena dela in material v času od pričetka gradnje do predaje </w:t>
                  </w:r>
                  <w:r w:rsidR="00C16A01">
                    <w:rPr>
                      <w:rFonts w:ascii="Arial" w:hAnsi="Arial" w:cs="Arial"/>
                      <w:color w:val="000000"/>
                      <w:sz w:val="18"/>
                      <w:szCs w:val="18"/>
                    </w:rPr>
                    <w:t>del</w:t>
                  </w:r>
                  <w:r>
                    <w:rPr>
                      <w:rFonts w:ascii="Arial" w:hAnsi="Arial" w:cs="Arial"/>
                      <w:color w:val="000000"/>
                      <w:sz w:val="18"/>
                      <w:szCs w:val="18"/>
                    </w:rPr>
                    <w:t xml:space="preserve"> zavarovati za osnovni riziko zavarovanja gradbene dejavnosti in odgovornosti proti tretjim osebam pri svoji zavarovalnici skladno z določbami te pogodbe in razpisne dokumentacije;</w:t>
                  </w:r>
                </w:p>
                <w:p w14:paraId="4082C2B8" w14:textId="77777777" w:rsidR="00E315EA" w:rsidRDefault="0054160F" w:rsidP="005930F5">
                  <w:pPr>
                    <w:numPr>
                      <w:ilvl w:val="0"/>
                      <w:numId w:val="7"/>
                    </w:numPr>
                    <w:jc w:val="both"/>
                    <w:rPr>
                      <w:rFonts w:ascii="Arial" w:hAnsi="Arial" w:cs="Arial"/>
                      <w:color w:val="000000"/>
                      <w:sz w:val="18"/>
                      <w:szCs w:val="18"/>
                    </w:rPr>
                  </w:pPr>
                  <w:r>
                    <w:rPr>
                      <w:rFonts w:ascii="Arial" w:hAnsi="Arial" w:cs="Arial"/>
                      <w:color w:val="000000"/>
                      <w:sz w:val="18"/>
                      <w:szCs w:val="18"/>
                    </w:rPr>
                    <w:t>od začetka izvajanja del do dneva izročitve objekta primerno varovati izvedena dela, opremo in material pred okvarami, propadanjem in uničenjem ter vremenskimi vplivi;</w:t>
                  </w:r>
                </w:p>
                <w:p w14:paraId="6530425A" w14:textId="77777777" w:rsidR="00E315EA" w:rsidRDefault="0054160F" w:rsidP="005930F5">
                  <w:pPr>
                    <w:numPr>
                      <w:ilvl w:val="0"/>
                      <w:numId w:val="7"/>
                    </w:numPr>
                    <w:jc w:val="both"/>
                    <w:rPr>
                      <w:rFonts w:ascii="Arial" w:hAnsi="Arial" w:cs="Arial"/>
                      <w:color w:val="000000"/>
                      <w:sz w:val="18"/>
                      <w:szCs w:val="18"/>
                    </w:rPr>
                  </w:pPr>
                  <w:r>
                    <w:rPr>
                      <w:rFonts w:ascii="Arial" w:hAnsi="Arial" w:cs="Arial"/>
                      <w:color w:val="000000"/>
                      <w:sz w:val="18"/>
                      <w:szCs w:val="18"/>
                    </w:rPr>
                    <w:t>na lastne stroške in pravočasno priskrbel vsa potrebna dovoljenja za trajno deponijo materiala od izkopov, v skladu z veljavnimi predpisi, ter na lastne stroške poskrbel za ureditev varnosti, organizacijo in ustrezno označitev in zaščito gradbišča;</w:t>
                  </w:r>
                </w:p>
                <w:p w14:paraId="076E6EF6" w14:textId="77777777" w:rsidR="00E315EA" w:rsidRDefault="0054160F" w:rsidP="005930F5">
                  <w:pPr>
                    <w:numPr>
                      <w:ilvl w:val="0"/>
                      <w:numId w:val="7"/>
                    </w:numPr>
                    <w:jc w:val="both"/>
                    <w:rPr>
                      <w:rFonts w:ascii="Arial" w:hAnsi="Arial" w:cs="Arial"/>
                      <w:color w:val="000000"/>
                      <w:sz w:val="18"/>
                      <w:szCs w:val="18"/>
                    </w:rPr>
                  </w:pPr>
                  <w:r>
                    <w:rPr>
                      <w:rFonts w:ascii="Arial" w:hAnsi="Arial" w:cs="Arial"/>
                      <w:color w:val="000000"/>
                      <w:sz w:val="18"/>
                      <w:szCs w:val="18"/>
                    </w:rPr>
                    <w:t>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p>
                <w:p w14:paraId="32A374F0" w14:textId="77777777" w:rsidR="00E315EA" w:rsidRDefault="0054160F" w:rsidP="005930F5">
                  <w:pPr>
                    <w:numPr>
                      <w:ilvl w:val="0"/>
                      <w:numId w:val="7"/>
                    </w:numPr>
                    <w:jc w:val="both"/>
                    <w:rPr>
                      <w:rFonts w:ascii="Arial" w:hAnsi="Arial" w:cs="Arial"/>
                      <w:color w:val="000000"/>
                      <w:sz w:val="18"/>
                      <w:szCs w:val="18"/>
                    </w:rPr>
                  </w:pPr>
                  <w:r>
                    <w:rPr>
                      <w:rFonts w:ascii="Arial" w:hAnsi="Arial" w:cs="Arial"/>
                      <w:color w:val="000000"/>
                      <w:sz w:val="18"/>
                      <w:szCs w:val="18"/>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43C9DD0D" w14:textId="77777777" w:rsidR="00E315EA" w:rsidRDefault="0054160F" w:rsidP="005930F5">
                  <w:pPr>
                    <w:numPr>
                      <w:ilvl w:val="0"/>
                      <w:numId w:val="7"/>
                    </w:numPr>
                    <w:jc w:val="both"/>
                    <w:rPr>
                      <w:rFonts w:ascii="Arial" w:hAnsi="Arial" w:cs="Arial"/>
                      <w:color w:val="000000"/>
                      <w:sz w:val="18"/>
                      <w:szCs w:val="18"/>
                    </w:rPr>
                  </w:pPr>
                  <w:r>
                    <w:rPr>
                      <w:rFonts w:ascii="Arial" w:hAnsi="Arial" w:cs="Arial"/>
                      <w:color w:val="000000"/>
                      <w:sz w:val="18"/>
                      <w:szCs w:val="18"/>
                    </w:rPr>
                    <w:t>organizirati in plačati finalno čiščenje po končanih delih, če pa tega ne bo storil, lahko to stori naročnik brez predhodnega obvestila na stroške izvajalca, te stroške pa bo naročnik poračunal pri plačilu končne situacije;</w:t>
                  </w:r>
                </w:p>
                <w:p w14:paraId="3232089A" w14:textId="38337442" w:rsidR="00E315EA" w:rsidRPr="00AD6831" w:rsidRDefault="0054160F" w:rsidP="005930F5">
                  <w:pPr>
                    <w:numPr>
                      <w:ilvl w:val="0"/>
                      <w:numId w:val="7"/>
                    </w:numPr>
                    <w:jc w:val="both"/>
                    <w:rPr>
                      <w:rFonts w:ascii="Arial" w:hAnsi="Arial" w:cs="Arial"/>
                      <w:strike/>
                      <w:color w:val="000000"/>
                      <w:sz w:val="18"/>
                      <w:szCs w:val="18"/>
                    </w:rPr>
                  </w:pPr>
                  <w:r>
                    <w:rPr>
                      <w:rFonts w:ascii="Arial" w:hAnsi="Arial" w:cs="Arial"/>
                      <w:color w:val="000000"/>
                      <w:sz w:val="18"/>
                      <w:szCs w:val="18"/>
                    </w:rPr>
                    <w:t>izročiti naročniku jamstva za rokovno in dobro izvedbo del, jamstva za odpravo napak v garancijski dobi ter drugo z zakonom zahtevano dokumentacijo</w:t>
                  </w:r>
                  <w:r w:rsidRPr="00AD6831">
                    <w:rPr>
                      <w:rFonts w:ascii="Arial" w:hAnsi="Arial" w:cs="Arial"/>
                      <w:strike/>
                      <w:color w:val="000000"/>
                      <w:sz w:val="18"/>
                      <w:szCs w:val="18"/>
                    </w:rPr>
                    <w:t>;</w:t>
                  </w:r>
                </w:p>
                <w:p w14:paraId="4480BD5C" w14:textId="77777777" w:rsidR="00E315EA" w:rsidRDefault="0054160F" w:rsidP="005930F5">
                  <w:pPr>
                    <w:numPr>
                      <w:ilvl w:val="0"/>
                      <w:numId w:val="7"/>
                    </w:numPr>
                    <w:jc w:val="both"/>
                    <w:rPr>
                      <w:rFonts w:ascii="Arial" w:hAnsi="Arial" w:cs="Arial"/>
                      <w:color w:val="000000"/>
                      <w:sz w:val="18"/>
                      <w:szCs w:val="18"/>
                    </w:rPr>
                  </w:pPr>
                  <w:r>
                    <w:rPr>
                      <w:rFonts w:ascii="Arial" w:hAnsi="Arial" w:cs="Arial"/>
                      <w:color w:val="000000"/>
                      <w:sz w:val="18"/>
                      <w:szCs w:val="18"/>
                    </w:rPr>
                    <w:t>voditi gradbeni dnevnik in knjigo obračunskih izmer ter drugo gradbiščno dokumentacijo;</w:t>
                  </w:r>
                </w:p>
                <w:p w14:paraId="19ED3BDB" w14:textId="441E6B40" w:rsidR="00E315EA" w:rsidRDefault="0054160F" w:rsidP="005930F5">
                  <w:pPr>
                    <w:numPr>
                      <w:ilvl w:val="0"/>
                      <w:numId w:val="7"/>
                    </w:numPr>
                    <w:jc w:val="both"/>
                    <w:rPr>
                      <w:rFonts w:ascii="Arial" w:hAnsi="Arial" w:cs="Arial"/>
                      <w:color w:val="000000"/>
                      <w:sz w:val="18"/>
                      <w:szCs w:val="18"/>
                    </w:rPr>
                  </w:pPr>
                  <w:r>
                    <w:rPr>
                      <w:rFonts w:ascii="Arial" w:hAnsi="Arial" w:cs="Arial"/>
                      <w:color w:val="000000"/>
                      <w:sz w:val="18"/>
                      <w:szCs w:val="18"/>
                    </w:rPr>
                    <w:t>zagotavljal stalno prisotnost tehničnega kadra na gradbišču v času izvajanja del (vodja gradnje);</w:t>
                  </w:r>
                </w:p>
                <w:p w14:paraId="3D1DF456" w14:textId="77777777" w:rsidR="00E315EA" w:rsidRDefault="0054160F" w:rsidP="005930F5">
                  <w:pPr>
                    <w:numPr>
                      <w:ilvl w:val="0"/>
                      <w:numId w:val="7"/>
                    </w:numPr>
                    <w:jc w:val="both"/>
                    <w:rPr>
                      <w:rFonts w:ascii="Arial" w:hAnsi="Arial" w:cs="Arial"/>
                      <w:color w:val="000000"/>
                      <w:sz w:val="18"/>
                      <w:szCs w:val="18"/>
                    </w:rPr>
                  </w:pPr>
                  <w:r>
                    <w:rPr>
                      <w:rFonts w:ascii="Arial" w:hAnsi="Arial" w:cs="Arial"/>
                      <w:color w:val="000000"/>
                      <w:sz w:val="18"/>
                      <w:szCs w:val="18"/>
                    </w:rPr>
                    <w:t>zagotovil obvezno prisotnost vodje gradnje najmanj enkrat tedensko, na vseh operativnih sestankih;</w:t>
                  </w:r>
                </w:p>
                <w:p w14:paraId="41334E6D" w14:textId="5A6A7C74" w:rsidR="00E315EA" w:rsidRDefault="0054160F" w:rsidP="005930F5">
                  <w:pPr>
                    <w:numPr>
                      <w:ilvl w:val="0"/>
                      <w:numId w:val="7"/>
                    </w:numPr>
                    <w:jc w:val="both"/>
                    <w:rPr>
                      <w:rFonts w:ascii="Arial" w:hAnsi="Arial" w:cs="Arial"/>
                      <w:color w:val="000000"/>
                      <w:sz w:val="18"/>
                      <w:szCs w:val="18"/>
                    </w:rPr>
                  </w:pPr>
                  <w:r>
                    <w:rPr>
                      <w:rFonts w:ascii="Arial" w:hAnsi="Arial" w:cs="Arial"/>
                      <w:color w:val="000000"/>
                      <w:sz w:val="18"/>
                      <w:szCs w:val="18"/>
                    </w:rPr>
                    <w:t xml:space="preserve">zagotovil prisotnost vodje gradnje na inšpekcijskih pregledih, strokovno tehničnih pregledih, tehničnih pregledih in pri pridobivanju </w:t>
                  </w:r>
                  <w:r w:rsidR="00C16A01">
                    <w:rPr>
                      <w:rFonts w:ascii="Arial" w:hAnsi="Arial" w:cs="Arial"/>
                      <w:color w:val="000000"/>
                      <w:sz w:val="18"/>
                      <w:szCs w:val="18"/>
                    </w:rPr>
                    <w:t>potrebnih</w:t>
                  </w:r>
                  <w:r>
                    <w:rPr>
                      <w:rFonts w:ascii="Arial" w:hAnsi="Arial" w:cs="Arial"/>
                      <w:color w:val="000000"/>
                      <w:sz w:val="18"/>
                      <w:szCs w:val="18"/>
                    </w:rPr>
                    <w:t xml:space="preserve"> dovoljenja;</w:t>
                  </w:r>
                </w:p>
                <w:p w14:paraId="0B064897" w14:textId="77777777" w:rsidR="00E315EA" w:rsidRDefault="0054160F" w:rsidP="005930F5">
                  <w:pPr>
                    <w:numPr>
                      <w:ilvl w:val="0"/>
                      <w:numId w:val="7"/>
                    </w:numPr>
                    <w:jc w:val="both"/>
                    <w:rPr>
                      <w:rFonts w:ascii="Arial" w:hAnsi="Arial" w:cs="Arial"/>
                      <w:color w:val="000000"/>
                      <w:sz w:val="18"/>
                      <w:szCs w:val="18"/>
                    </w:rPr>
                  </w:pPr>
                  <w:r>
                    <w:rPr>
                      <w:rFonts w:ascii="Arial" w:hAnsi="Arial" w:cs="Arial"/>
                      <w:color w:val="000000"/>
                      <w:sz w:val="18"/>
                      <w:szCs w:val="18"/>
                    </w:rPr>
                    <w:t>seznaniti vse svoje podizvajalce z razpisno dokumentacijo in razpisnimi pogoji;</w:t>
                  </w:r>
                </w:p>
                <w:p w14:paraId="0B1B8686" w14:textId="77777777" w:rsidR="00E315EA" w:rsidRDefault="0054160F" w:rsidP="005930F5">
                  <w:pPr>
                    <w:numPr>
                      <w:ilvl w:val="0"/>
                      <w:numId w:val="7"/>
                    </w:numPr>
                    <w:jc w:val="both"/>
                    <w:rPr>
                      <w:rFonts w:ascii="Arial" w:hAnsi="Arial" w:cs="Arial"/>
                      <w:color w:val="000000"/>
                      <w:sz w:val="18"/>
                      <w:szCs w:val="18"/>
                    </w:rPr>
                  </w:pPr>
                  <w:r>
                    <w:rPr>
                      <w:rFonts w:ascii="Arial" w:hAnsi="Arial" w:cs="Arial"/>
                      <w:color w:val="000000"/>
                      <w:sz w:val="18"/>
                      <w:szCs w:val="18"/>
                    </w:rPr>
                    <w:t>izpolnjevati vse obveznosti do svojih podizvajalcev na način in pogoji, kot izhajajo iz te pogodbe;</w:t>
                  </w:r>
                </w:p>
                <w:p w14:paraId="3A0488F7" w14:textId="77777777" w:rsidR="00E315EA" w:rsidRDefault="0054160F" w:rsidP="005930F5">
                  <w:pPr>
                    <w:numPr>
                      <w:ilvl w:val="0"/>
                      <w:numId w:val="7"/>
                    </w:numPr>
                    <w:jc w:val="both"/>
                    <w:rPr>
                      <w:rFonts w:ascii="Arial" w:hAnsi="Arial" w:cs="Arial"/>
                      <w:color w:val="000000"/>
                      <w:sz w:val="18"/>
                      <w:szCs w:val="18"/>
                    </w:rPr>
                  </w:pPr>
                  <w:r>
                    <w:rPr>
                      <w:rFonts w:ascii="Arial" w:hAnsi="Arial" w:cs="Arial"/>
                      <w:color w:val="000000"/>
                      <w:sz w:val="18"/>
                      <w:szCs w:val="18"/>
                    </w:rPr>
                    <w:t>po končanju vseh pogodbenih del po projektni dokumentaciji, do popolne funkcionalnosti zgrajeni objekt, predati naročniku;</w:t>
                  </w:r>
                </w:p>
                <w:p w14:paraId="5B072DBE" w14:textId="77777777" w:rsidR="00E315EA" w:rsidRDefault="0054160F" w:rsidP="005930F5">
                  <w:pPr>
                    <w:numPr>
                      <w:ilvl w:val="0"/>
                      <w:numId w:val="7"/>
                    </w:numPr>
                    <w:jc w:val="both"/>
                    <w:rPr>
                      <w:rFonts w:ascii="Arial" w:hAnsi="Arial" w:cs="Arial"/>
                      <w:color w:val="000000"/>
                      <w:sz w:val="18"/>
                      <w:szCs w:val="18"/>
                    </w:rPr>
                  </w:pPr>
                  <w:r>
                    <w:rPr>
                      <w:rFonts w:ascii="Arial" w:hAnsi="Arial" w:cs="Arial"/>
                      <w:color w:val="000000"/>
                      <w:sz w:val="18"/>
                      <w:szCs w:val="18"/>
                    </w:rPr>
                    <w:t>takoj po odpravi pomanjkljivosti pisno obvestiti naročnika, da so pomanjkljivosti odpravljene;</w:t>
                  </w:r>
                </w:p>
                <w:p w14:paraId="36B57E39" w14:textId="7B78777F" w:rsidR="00C7279E" w:rsidRDefault="00D4256C" w:rsidP="005930F5">
                  <w:pPr>
                    <w:numPr>
                      <w:ilvl w:val="0"/>
                      <w:numId w:val="7"/>
                    </w:numPr>
                    <w:jc w:val="both"/>
                    <w:rPr>
                      <w:rFonts w:ascii="Arial" w:hAnsi="Arial" w:cs="Arial"/>
                      <w:sz w:val="18"/>
                      <w:szCs w:val="18"/>
                    </w:rPr>
                  </w:pPr>
                  <w:r w:rsidRPr="00D4256C">
                    <w:rPr>
                      <w:rFonts w:ascii="Arial" w:hAnsi="Arial" w:cs="Arial"/>
                      <w:sz w:val="18"/>
                      <w:szCs w:val="18"/>
                      <w:shd w:val="clear" w:color="auto" w:fill="FFFFFF"/>
                    </w:rPr>
                    <w:t>izdelal program izobraževanja upravljavca in uporabnikov stavbe in po končanih gradbenih delih ter vgradnji energetskega monitoringa in izdelavi aplikativnega programa skladno z izdelanim programom izobraževanja usposobil upravljavca in uporabnike stavbe za energijsko učinkovito uporabo stavbe, s čimer se najkasneje v dveh letih po zaključku operacije zagotovi doseganje načrtovanih prihrankov porabe energije</w:t>
                  </w:r>
                  <w:r w:rsidR="00C7279E" w:rsidRPr="00D4256C">
                    <w:rPr>
                      <w:rFonts w:ascii="Arial" w:hAnsi="Arial" w:cs="Arial"/>
                      <w:sz w:val="18"/>
                      <w:szCs w:val="18"/>
                    </w:rPr>
                    <w:t>;</w:t>
                  </w:r>
                </w:p>
                <w:p w14:paraId="543E947B" w14:textId="0F1EB519" w:rsidR="00A73A74" w:rsidRPr="00074163" w:rsidRDefault="00A73A74" w:rsidP="00A73A74">
                  <w:pPr>
                    <w:numPr>
                      <w:ilvl w:val="0"/>
                      <w:numId w:val="7"/>
                    </w:numPr>
                    <w:jc w:val="both"/>
                    <w:rPr>
                      <w:rFonts w:ascii="Arial" w:hAnsi="Arial" w:cs="Arial"/>
                      <w:color w:val="000000"/>
                      <w:sz w:val="18"/>
                      <w:szCs w:val="18"/>
                    </w:rPr>
                  </w:pPr>
                  <w:r>
                    <w:rPr>
                      <w:rFonts w:ascii="Arial" w:hAnsi="Arial" w:cs="Arial"/>
                      <w:color w:val="000000"/>
                      <w:sz w:val="18"/>
                      <w:szCs w:val="18"/>
                    </w:rPr>
                    <w:t>izdelati dokazilo o zanesljivosti z vsemi prilogami in podatki za izdelavo PID (izdelava PID je v domeni naročnika);</w:t>
                  </w:r>
                </w:p>
                <w:p w14:paraId="7DE1A067" w14:textId="2558F932" w:rsidR="00316714" w:rsidRPr="00F032CD" w:rsidRDefault="00316714" w:rsidP="005930F5">
                  <w:pPr>
                    <w:numPr>
                      <w:ilvl w:val="0"/>
                      <w:numId w:val="7"/>
                    </w:numPr>
                    <w:jc w:val="both"/>
                    <w:rPr>
                      <w:rFonts w:ascii="Arial" w:hAnsi="Arial" w:cs="Arial"/>
                      <w:sz w:val="18"/>
                      <w:szCs w:val="18"/>
                    </w:rPr>
                  </w:pPr>
                  <w:r>
                    <w:rPr>
                      <w:rFonts w:ascii="Arial" w:hAnsi="Arial" w:cs="Arial"/>
                      <w:sz w:val="18"/>
                      <w:szCs w:val="18"/>
                    </w:rPr>
                    <w:t xml:space="preserve">po potrebi zagotoviti ustrezno postavitev </w:t>
                  </w:r>
                  <w:r w:rsidRPr="00316714">
                    <w:rPr>
                      <w:rFonts w:ascii="Arial" w:hAnsi="Arial" w:cs="Arial"/>
                      <w:color w:val="000000"/>
                      <w:sz w:val="18"/>
                      <w:szCs w:val="18"/>
                    </w:rPr>
                    <w:t xml:space="preserve">gradbiščnih in razlagalnih tabel skladno z zakonodajo, ki velja v trenutku izvajanja del (tudi EU označbe ipd., kadar </w:t>
                  </w:r>
                  <w:r w:rsidR="00C55063">
                    <w:rPr>
                      <w:rFonts w:ascii="Arial" w:hAnsi="Arial" w:cs="Arial"/>
                      <w:color w:val="000000"/>
                      <w:sz w:val="18"/>
                      <w:szCs w:val="18"/>
                    </w:rPr>
                    <w:t>gre za</w:t>
                  </w:r>
                  <w:r w:rsidRPr="00316714">
                    <w:rPr>
                      <w:rFonts w:ascii="Arial" w:hAnsi="Arial" w:cs="Arial"/>
                      <w:color w:val="000000"/>
                      <w:sz w:val="18"/>
                      <w:szCs w:val="18"/>
                    </w:rPr>
                    <w:t xml:space="preserve"> predmet sofinanciranja</w:t>
                  </w:r>
                  <w:r w:rsidR="00C55063">
                    <w:rPr>
                      <w:rFonts w:ascii="Arial" w:hAnsi="Arial" w:cs="Arial"/>
                      <w:color w:val="000000"/>
                      <w:sz w:val="18"/>
                      <w:szCs w:val="18"/>
                    </w:rPr>
                    <w:t>, v kolikor te že niso postavljene</w:t>
                  </w:r>
                  <w:r w:rsidRPr="00316714">
                    <w:rPr>
                      <w:rFonts w:ascii="Arial" w:hAnsi="Arial" w:cs="Arial"/>
                      <w:color w:val="000000"/>
                      <w:sz w:val="18"/>
                      <w:szCs w:val="18"/>
                    </w:rPr>
                    <w:t>);</w:t>
                  </w:r>
                </w:p>
                <w:p w14:paraId="615CC2F6" w14:textId="1BB54E4E" w:rsidR="00F032CD" w:rsidRDefault="00F032CD" w:rsidP="005930F5">
                  <w:pPr>
                    <w:numPr>
                      <w:ilvl w:val="0"/>
                      <w:numId w:val="7"/>
                    </w:numPr>
                    <w:jc w:val="both"/>
                    <w:rPr>
                      <w:rFonts w:ascii="Arial" w:hAnsi="Arial" w:cs="Arial"/>
                      <w:sz w:val="18"/>
                      <w:szCs w:val="18"/>
                    </w:rPr>
                  </w:pPr>
                  <w:r>
                    <w:rPr>
                      <w:rFonts w:ascii="Arial" w:hAnsi="Arial" w:cs="Arial"/>
                      <w:color w:val="000000"/>
                      <w:sz w:val="18"/>
                      <w:szCs w:val="18"/>
                    </w:rPr>
                    <w:t>upoštevati določila in zahteve, skladno z Uredbo o zelenem javnem naročanju (</w:t>
                  </w:r>
                  <w:r w:rsidRPr="00F032CD">
                    <w:rPr>
                      <w:rFonts w:ascii="Arial" w:hAnsi="Arial" w:cs="Arial"/>
                      <w:sz w:val="18"/>
                      <w:szCs w:val="18"/>
                      <w:shd w:val="clear" w:color="auto" w:fill="FFFFFF"/>
                    </w:rPr>
                    <w:t>Uradni list RS, št. 51/17, 64/19 in 121/21)</w:t>
                  </w:r>
                  <w:r>
                    <w:rPr>
                      <w:rFonts w:ascii="Arial" w:hAnsi="Arial" w:cs="Arial"/>
                      <w:sz w:val="18"/>
                      <w:szCs w:val="18"/>
                      <w:shd w:val="clear" w:color="auto" w:fill="FFFFFF"/>
                    </w:rPr>
                    <w:t>;</w:t>
                  </w:r>
                </w:p>
                <w:p w14:paraId="3D72ACD6" w14:textId="72A87464" w:rsidR="00E315EA" w:rsidRDefault="0054160F" w:rsidP="005930F5">
                  <w:pPr>
                    <w:numPr>
                      <w:ilvl w:val="0"/>
                      <w:numId w:val="7"/>
                    </w:numPr>
                    <w:jc w:val="both"/>
                    <w:rPr>
                      <w:rFonts w:ascii="Arial" w:hAnsi="Arial" w:cs="Arial"/>
                      <w:color w:val="000000"/>
                      <w:sz w:val="18"/>
                      <w:szCs w:val="18"/>
                    </w:rPr>
                  </w:pPr>
                  <w:r>
                    <w:rPr>
                      <w:rFonts w:ascii="Arial" w:hAnsi="Arial" w:cs="Arial"/>
                      <w:color w:val="000000"/>
                      <w:sz w:val="18"/>
                      <w:szCs w:val="18"/>
                    </w:rPr>
                    <w:t>sodelova</w:t>
                  </w:r>
                  <w:r w:rsidR="00C16A01">
                    <w:rPr>
                      <w:rFonts w:ascii="Arial" w:hAnsi="Arial" w:cs="Arial"/>
                      <w:color w:val="000000"/>
                      <w:sz w:val="18"/>
                      <w:szCs w:val="18"/>
                    </w:rPr>
                    <w:t>ti</w:t>
                  </w:r>
                  <w:r>
                    <w:rPr>
                      <w:rFonts w:ascii="Arial" w:hAnsi="Arial" w:cs="Arial"/>
                      <w:color w:val="000000"/>
                      <w:sz w:val="18"/>
                      <w:szCs w:val="18"/>
                    </w:rPr>
                    <w:t xml:space="preserve"> z naročnikom do primopredaje ter v času garancijskih rokov.</w:t>
                  </w:r>
                </w:p>
              </w:tc>
            </w:tr>
          </w:tbl>
          <w:p w14:paraId="666938A9" w14:textId="51DE5822" w:rsidR="00F3054C" w:rsidRDefault="00F3054C">
            <w:pPr>
              <w:spacing w:before="225" w:after="225"/>
              <w:jc w:val="both"/>
            </w:pPr>
            <w:r w:rsidRPr="00F3054C">
              <w:rPr>
                <w:rFonts w:ascii="Arial" w:hAnsi="Arial" w:cs="Arial"/>
                <w:sz w:val="18"/>
                <w:szCs w:val="18"/>
              </w:rPr>
              <w:lastRenderedPageBreak/>
              <w:t>Kakršnokoli odstopanje od projektne dokumentacije ali te pogodbe s strani izvajalca brez predhodne odobritve naročnika je neveljavno, izvajalec pa je za nepotrjeno odstopanje od projektne dokumentacije naročniku odškodninsko odgovoren in mora na zahtevo naročnika takoj vzpostaviti pravilno stanje gradnje</w:t>
            </w:r>
            <w:r>
              <w:t>.</w:t>
            </w:r>
          </w:p>
        </w:tc>
      </w:tr>
    </w:tbl>
    <w:p w14:paraId="0420C33F" w14:textId="090D5782" w:rsidR="00E315EA" w:rsidRDefault="0054160F">
      <w:pPr>
        <w:spacing w:before="225" w:after="225" w:line="240" w:lineRule="auto"/>
        <w:jc w:val="both"/>
      </w:pPr>
      <w:r>
        <w:rPr>
          <w:rFonts w:ascii="Arial" w:hAnsi="Arial" w:cs="Arial"/>
          <w:b/>
          <w:bCs/>
          <w:color w:val="000000"/>
          <w:sz w:val="18"/>
          <w:szCs w:val="18"/>
        </w:rPr>
        <w:lastRenderedPageBreak/>
        <w:t>VI</w:t>
      </w:r>
      <w:r w:rsidR="00C16A01">
        <w:rPr>
          <w:rFonts w:ascii="Arial" w:hAnsi="Arial" w:cs="Arial"/>
          <w:b/>
          <w:bCs/>
          <w:color w:val="000000"/>
          <w:sz w:val="18"/>
          <w:szCs w:val="18"/>
        </w:rPr>
        <w:t>I</w:t>
      </w:r>
      <w:r>
        <w:rPr>
          <w:rFonts w:ascii="Arial" w:hAnsi="Arial" w:cs="Arial"/>
          <w:b/>
          <w:bCs/>
          <w:color w:val="000000"/>
          <w:sz w:val="18"/>
          <w:szCs w:val="18"/>
        </w:rPr>
        <w:t xml:space="preserve">I. </w:t>
      </w:r>
      <w:r w:rsidR="00C16A01">
        <w:rPr>
          <w:rFonts w:ascii="Arial" w:hAnsi="Arial" w:cs="Arial"/>
          <w:b/>
          <w:bCs/>
          <w:color w:val="000000"/>
          <w:sz w:val="18"/>
          <w:szCs w:val="18"/>
        </w:rPr>
        <w:t>PREDSTAVNIKI POGODBENIH STRANK</w:t>
      </w:r>
    </w:p>
    <w:p w14:paraId="77EEF045" w14:textId="5C77CB15" w:rsidR="00E315EA" w:rsidRDefault="0054160F">
      <w:pPr>
        <w:spacing w:after="0" w:line="240" w:lineRule="auto"/>
        <w:jc w:val="center"/>
      </w:pPr>
      <w:r>
        <w:rPr>
          <w:rFonts w:ascii="Arial" w:hAnsi="Arial" w:cs="Arial"/>
          <w:b/>
          <w:bCs/>
          <w:color w:val="000000"/>
          <w:sz w:val="18"/>
          <w:szCs w:val="18"/>
        </w:rPr>
        <w:t>1</w:t>
      </w:r>
      <w:r w:rsidR="00C16A01">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315EA" w14:paraId="2F590C3B" w14:textId="77777777">
        <w:tc>
          <w:tcPr>
            <w:tcW w:w="0" w:type="auto"/>
            <w:tcMar>
              <w:top w:w="0" w:type="auto"/>
              <w:bottom w:w="0" w:type="auto"/>
            </w:tcMar>
          </w:tcPr>
          <w:p w14:paraId="0B4241CC" w14:textId="0EB5E9D4" w:rsidR="00E315EA" w:rsidRDefault="0054160F">
            <w:pPr>
              <w:spacing w:before="225" w:after="225"/>
              <w:jc w:val="both"/>
            </w:pPr>
            <w:r>
              <w:rPr>
                <w:rFonts w:ascii="Arial" w:hAnsi="Arial" w:cs="Arial"/>
                <w:color w:val="000000"/>
                <w:sz w:val="18"/>
                <w:szCs w:val="18"/>
              </w:rPr>
              <w:lastRenderedPageBreak/>
              <w:t xml:space="preserve">Za naročnikovega pooblaščenca in skrbnika te pogodbe </w:t>
            </w:r>
            <w:r w:rsidR="00C16A01">
              <w:rPr>
                <w:rFonts w:ascii="Arial" w:hAnsi="Arial" w:cs="Arial"/>
                <w:color w:val="000000"/>
                <w:sz w:val="18"/>
                <w:szCs w:val="18"/>
              </w:rPr>
              <w:t xml:space="preserve">se </w:t>
            </w:r>
            <w:r>
              <w:rPr>
                <w:rFonts w:ascii="Arial" w:hAnsi="Arial" w:cs="Arial"/>
                <w:color w:val="000000"/>
                <w:sz w:val="18"/>
                <w:szCs w:val="18"/>
              </w:rPr>
              <w:t>imenuje ______________________</w:t>
            </w:r>
            <w:r w:rsidR="00C16A01">
              <w:rPr>
                <w:rFonts w:ascii="Arial" w:hAnsi="Arial" w:cs="Arial"/>
                <w:color w:val="000000"/>
                <w:sz w:val="18"/>
                <w:szCs w:val="18"/>
              </w:rPr>
              <w:t>, e-naslov: ______________, tel. št. __________________.</w:t>
            </w:r>
          </w:p>
          <w:p w14:paraId="1B034124" w14:textId="66E6CD87" w:rsidR="00C16A01" w:rsidRPr="00C16A01" w:rsidRDefault="00C16A01">
            <w:pPr>
              <w:spacing w:before="225" w:after="225"/>
              <w:jc w:val="both"/>
              <w:rPr>
                <w:rFonts w:ascii="Arial" w:hAnsi="Arial" w:cs="Arial"/>
                <w:sz w:val="18"/>
                <w:szCs w:val="18"/>
              </w:rPr>
            </w:pPr>
            <w:r w:rsidRPr="00C16A01">
              <w:rPr>
                <w:rFonts w:ascii="Arial" w:hAnsi="Arial" w:cs="Arial"/>
                <w:sz w:val="18"/>
                <w:szCs w:val="18"/>
              </w:rPr>
              <w:t>Predstavnik naročnika je pooblaščen, da zastopa naročnika v vseh vprašanjih, ki se nanašajo na izvajanje te pogodbe. Predstavnik naročnika sodeluje s predstavnikom izvajalca ves čas trajanja pogodbe in mu nudi vse potrebne podatke in navodila, ki jih je na podlagi obveznosti iz te pogodbe dolžan dajati.</w:t>
            </w:r>
          </w:p>
          <w:p w14:paraId="26F8BC35" w14:textId="5FA6533F" w:rsidR="00E315EA" w:rsidRDefault="00C16A01">
            <w:pPr>
              <w:spacing w:before="225" w:after="225"/>
              <w:jc w:val="both"/>
            </w:pPr>
            <w:r>
              <w:rPr>
                <w:rFonts w:ascii="Arial" w:hAnsi="Arial" w:cs="Arial"/>
                <w:color w:val="000000"/>
                <w:sz w:val="18"/>
                <w:szCs w:val="18"/>
              </w:rPr>
              <w:t>Naročnik lahko tekom izvajanja določi tudi druge pooblaščence, o čemer je dolžan izvajalca pravočasno obvestiti.</w:t>
            </w:r>
          </w:p>
        </w:tc>
      </w:tr>
    </w:tbl>
    <w:p w14:paraId="05DA6C93" w14:textId="528D128C" w:rsidR="00E315EA" w:rsidRDefault="0054160F">
      <w:pPr>
        <w:spacing w:after="0" w:line="240" w:lineRule="auto"/>
        <w:jc w:val="center"/>
      </w:pPr>
      <w:r>
        <w:rPr>
          <w:rFonts w:ascii="Arial" w:hAnsi="Arial" w:cs="Arial"/>
          <w:b/>
          <w:bCs/>
          <w:color w:val="000000"/>
          <w:sz w:val="18"/>
          <w:szCs w:val="18"/>
        </w:rPr>
        <w:t>1</w:t>
      </w:r>
      <w:r w:rsidR="00C16A01">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315EA" w14:paraId="1A7E8887" w14:textId="77777777">
        <w:tc>
          <w:tcPr>
            <w:tcW w:w="0" w:type="auto"/>
            <w:tcMar>
              <w:top w:w="0" w:type="auto"/>
              <w:bottom w:w="0" w:type="auto"/>
            </w:tcMar>
          </w:tcPr>
          <w:p w14:paraId="278401AB" w14:textId="09200F7F" w:rsidR="00E315EA" w:rsidRDefault="0054160F">
            <w:pPr>
              <w:spacing w:before="225" w:after="225"/>
              <w:jc w:val="both"/>
            </w:pPr>
            <w:r>
              <w:rPr>
                <w:rFonts w:ascii="Arial" w:hAnsi="Arial" w:cs="Arial"/>
                <w:color w:val="000000"/>
                <w:sz w:val="18"/>
                <w:szCs w:val="18"/>
              </w:rPr>
              <w:t xml:space="preserve">Izvajalec za svojega pooblaščenca (zastopnika) po tej pogodbi imenuje _______________________, </w:t>
            </w:r>
            <w:r w:rsidR="00C16A01">
              <w:rPr>
                <w:rFonts w:ascii="Arial" w:hAnsi="Arial" w:cs="Arial"/>
                <w:color w:val="000000"/>
                <w:sz w:val="18"/>
                <w:szCs w:val="18"/>
              </w:rPr>
              <w:t xml:space="preserve">e-naslov: ______________, tel. št. __________________, </w:t>
            </w:r>
            <w:r>
              <w:rPr>
                <w:rFonts w:ascii="Arial" w:hAnsi="Arial" w:cs="Arial"/>
                <w:color w:val="000000"/>
                <w:sz w:val="18"/>
                <w:szCs w:val="18"/>
              </w:rPr>
              <w:t>ki ga na gradbišču zastopa kot vodja gradnje.</w:t>
            </w:r>
          </w:p>
          <w:p w14:paraId="0E40D4CA" w14:textId="77777777" w:rsidR="00E315EA" w:rsidRDefault="0054160F">
            <w:pPr>
              <w:spacing w:before="225" w:after="225"/>
              <w:jc w:val="both"/>
            </w:pPr>
            <w:r>
              <w:rPr>
                <w:rFonts w:ascii="Arial" w:hAnsi="Arial" w:cs="Arial"/>
                <w:color w:val="000000"/>
                <w:sz w:val="18"/>
                <w:szCs w:val="18"/>
              </w:rPr>
              <w:t>Vodstvo gradbišča bo skrbelo, da bo gradbiščna dokumentacija tekoče vodena in stalno na razpolago naročniku in nadzornemu organu ter veljavno spremljalo njihova obvestila.</w:t>
            </w:r>
          </w:p>
          <w:p w14:paraId="683010CA" w14:textId="3A6990AA" w:rsidR="00E315EA" w:rsidRDefault="0054160F">
            <w:pPr>
              <w:spacing w:before="225" w:after="225"/>
              <w:jc w:val="both"/>
            </w:pPr>
            <w:r>
              <w:rPr>
                <w:rFonts w:ascii="Arial" w:hAnsi="Arial" w:cs="Arial"/>
                <w:color w:val="000000"/>
                <w:sz w:val="18"/>
                <w:szCs w:val="18"/>
              </w:rPr>
              <w:t xml:space="preserve">Izvajalec mora poskrbeti z odločbo za imenovanje in določitev vodje gradnje in odgovornih vodij posameznih del ter o tem pisno seznaniti naročnika v roku 8 dni od </w:t>
            </w:r>
            <w:r w:rsidR="00C16A01">
              <w:rPr>
                <w:rFonts w:ascii="Arial" w:hAnsi="Arial" w:cs="Arial"/>
                <w:color w:val="000000"/>
                <w:sz w:val="18"/>
                <w:szCs w:val="18"/>
              </w:rPr>
              <w:t xml:space="preserve">sklenitve </w:t>
            </w:r>
            <w:r>
              <w:rPr>
                <w:rFonts w:ascii="Arial" w:hAnsi="Arial" w:cs="Arial"/>
                <w:color w:val="000000"/>
                <w:sz w:val="18"/>
                <w:szCs w:val="18"/>
              </w:rPr>
              <w:t>pogodbe.</w:t>
            </w:r>
          </w:p>
          <w:p w14:paraId="1700F332" w14:textId="77777777" w:rsidR="00E315EA" w:rsidRDefault="0054160F">
            <w:pPr>
              <w:spacing w:before="225" w:after="225"/>
              <w:jc w:val="both"/>
            </w:pPr>
            <w:r>
              <w:rPr>
                <w:rFonts w:ascii="Arial" w:hAnsi="Arial" w:cs="Arial"/>
                <w:color w:val="000000"/>
                <w:sz w:val="18"/>
                <w:szCs w:val="18"/>
              </w:rPr>
              <w:t>Izvajalec ne sme zamenjati vodje gradnje brez predhodnega soglasja naročnika.</w:t>
            </w:r>
          </w:p>
        </w:tc>
      </w:tr>
    </w:tbl>
    <w:p w14:paraId="034861D6" w14:textId="77777777" w:rsidR="00E315EA" w:rsidRDefault="0054160F">
      <w:pPr>
        <w:spacing w:before="225" w:after="225" w:line="240" w:lineRule="auto"/>
        <w:jc w:val="both"/>
      </w:pPr>
      <w:r>
        <w:rPr>
          <w:rFonts w:ascii="Arial" w:hAnsi="Arial" w:cs="Arial"/>
          <w:b/>
          <w:bCs/>
          <w:color w:val="000000"/>
          <w:sz w:val="18"/>
          <w:szCs w:val="18"/>
        </w:rPr>
        <w:t>IX. PRAVICE POGODBENIH STRANK</w:t>
      </w:r>
    </w:p>
    <w:p w14:paraId="0ADE0A77" w14:textId="1C6358EA" w:rsidR="00E315EA" w:rsidRDefault="0054160F">
      <w:pPr>
        <w:spacing w:after="0" w:line="240" w:lineRule="auto"/>
        <w:jc w:val="center"/>
      </w:pPr>
      <w:r>
        <w:rPr>
          <w:rFonts w:ascii="Arial" w:hAnsi="Arial" w:cs="Arial"/>
          <w:b/>
          <w:bCs/>
          <w:color w:val="000000"/>
          <w:sz w:val="18"/>
          <w:szCs w:val="18"/>
        </w:rPr>
        <w:t>1</w:t>
      </w:r>
      <w:r w:rsidR="00C16A01">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315EA" w14:paraId="60A39950" w14:textId="77777777">
        <w:tc>
          <w:tcPr>
            <w:tcW w:w="0" w:type="auto"/>
            <w:tcMar>
              <w:top w:w="0" w:type="auto"/>
              <w:bottom w:w="0" w:type="auto"/>
            </w:tcMar>
          </w:tcPr>
          <w:p w14:paraId="034421CC" w14:textId="77777777" w:rsidR="00E315EA" w:rsidRDefault="0054160F">
            <w:pPr>
              <w:spacing w:before="225" w:after="225"/>
              <w:jc w:val="both"/>
            </w:pPr>
            <w:r>
              <w:rPr>
                <w:rFonts w:ascii="Arial" w:hAnsi="Arial" w:cs="Arial"/>
                <w:color w:val="000000"/>
                <w:sz w:val="18"/>
                <w:szCs w:val="18"/>
              </w:rPr>
              <w:t>Če naročnik ugotovi, da uporabljen material ne ustreza tehničnim predpisom, ga lahko zavrne in prepove njegovo uporabo. V primeru spora o kvaliteti je veljaven izvid Zavoda za gradbeništvo iz Ljubljane.</w:t>
            </w:r>
          </w:p>
          <w:p w14:paraId="67D139CF" w14:textId="77777777" w:rsidR="00E315EA" w:rsidRDefault="0054160F">
            <w:pPr>
              <w:spacing w:before="225" w:after="225"/>
              <w:jc w:val="both"/>
            </w:pPr>
            <w:r>
              <w:rPr>
                <w:rFonts w:ascii="Arial" w:hAnsi="Arial" w:cs="Arial"/>
                <w:color w:val="000000"/>
                <w:sz w:val="18"/>
                <w:szCs w:val="18"/>
              </w:rPr>
              <w:t>Stroške izvida založi predhodno naročnik, dokončno pa jih plača tista pogodbena stranka, katere mnenje ovrže izvid zavoda.</w:t>
            </w:r>
          </w:p>
        </w:tc>
      </w:tr>
    </w:tbl>
    <w:p w14:paraId="7F3D7736" w14:textId="60E7E069" w:rsidR="00E315EA" w:rsidRDefault="0054160F">
      <w:pPr>
        <w:spacing w:after="0" w:line="240" w:lineRule="auto"/>
        <w:jc w:val="center"/>
      </w:pPr>
      <w:r>
        <w:rPr>
          <w:rFonts w:ascii="Arial" w:hAnsi="Arial" w:cs="Arial"/>
          <w:b/>
          <w:bCs/>
          <w:color w:val="000000"/>
          <w:sz w:val="18"/>
          <w:szCs w:val="18"/>
        </w:rPr>
        <w:t>1</w:t>
      </w:r>
      <w:r w:rsidR="00C16A01">
        <w:rPr>
          <w:rFonts w:ascii="Arial" w:hAnsi="Arial" w:cs="Arial"/>
          <w:b/>
          <w:bCs/>
          <w:color w:val="000000"/>
          <w:sz w:val="18"/>
          <w:szCs w:val="18"/>
        </w:rPr>
        <w:t>9</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315EA" w14:paraId="0417FDAE" w14:textId="77777777">
        <w:tc>
          <w:tcPr>
            <w:tcW w:w="0" w:type="auto"/>
            <w:tcMar>
              <w:top w:w="0" w:type="auto"/>
              <w:bottom w:w="0" w:type="auto"/>
            </w:tcMar>
          </w:tcPr>
          <w:p w14:paraId="74135B0F" w14:textId="77777777" w:rsidR="00E315EA" w:rsidRDefault="0054160F">
            <w:pPr>
              <w:spacing w:before="225" w:after="225"/>
              <w:jc w:val="both"/>
            </w:pPr>
            <w:r>
              <w:rPr>
                <w:rFonts w:ascii="Arial" w:hAnsi="Arial" w:cs="Arial"/>
                <w:color w:val="000000"/>
                <w:sz w:val="18"/>
                <w:szCs w:val="18"/>
              </w:rPr>
              <w:t>Izvajalec ima pravico, da med izvajanjem del zahteva od naročnika potrebna pojasnila glede projektne dokumentacije, tehničnih pogojev, vrste materiala in načina izvrševanja del.</w:t>
            </w:r>
          </w:p>
          <w:p w14:paraId="259945D0" w14:textId="77777777" w:rsidR="00E315EA" w:rsidRDefault="0054160F">
            <w:pPr>
              <w:spacing w:before="225" w:after="225"/>
              <w:jc w:val="both"/>
            </w:pPr>
            <w:r>
              <w:rPr>
                <w:rFonts w:ascii="Arial" w:hAnsi="Arial" w:cs="Arial"/>
                <w:color w:val="000000"/>
                <w:sz w:val="18"/>
                <w:szCs w:val="18"/>
              </w:rPr>
              <w:t>Če izvajalec ne dobi pravočasno od naročnika zahtevanih podatkov in bi zaradi tega lahko prišlo do zastoja pri delu, je izvajalec pooblaščen nadaljevati delo po lastnem preudarku strokovno pravilno in brez podatkov, v kolikor je to mogoče. Če ta dela ne bodo izvedena tako, kot je s pogodbo predvideno, naročnik nima pravice do reklamacije. V nasprotnem primeru pa ima izvajalec pravico do ustreznega podaljšanja roka.</w:t>
            </w:r>
          </w:p>
        </w:tc>
      </w:tr>
    </w:tbl>
    <w:p w14:paraId="276BA9C5" w14:textId="77777777" w:rsidR="00D171C6" w:rsidRDefault="00D171C6">
      <w:pPr>
        <w:spacing w:after="0" w:line="240" w:lineRule="auto"/>
        <w:jc w:val="center"/>
        <w:rPr>
          <w:rFonts w:ascii="Arial" w:hAnsi="Arial" w:cs="Arial"/>
          <w:b/>
          <w:bCs/>
          <w:color w:val="000000"/>
          <w:sz w:val="18"/>
          <w:szCs w:val="18"/>
        </w:rPr>
      </w:pPr>
    </w:p>
    <w:p w14:paraId="654C173C" w14:textId="0A642C71" w:rsidR="00E315EA" w:rsidRDefault="00C16A01">
      <w:pPr>
        <w:spacing w:after="0" w:line="240" w:lineRule="auto"/>
        <w:jc w:val="center"/>
      </w:pPr>
      <w:r>
        <w:rPr>
          <w:rFonts w:ascii="Arial" w:hAnsi="Arial" w:cs="Arial"/>
          <w:b/>
          <w:bCs/>
          <w:color w:val="000000"/>
          <w:sz w:val="18"/>
          <w:szCs w:val="18"/>
        </w:rPr>
        <w:t>20</w:t>
      </w:r>
      <w:r w:rsidR="0054160F">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315EA" w14:paraId="0F1EE43C" w14:textId="77777777">
        <w:tc>
          <w:tcPr>
            <w:tcW w:w="0" w:type="auto"/>
            <w:tcMar>
              <w:top w:w="0" w:type="auto"/>
              <w:bottom w:w="0" w:type="auto"/>
            </w:tcMar>
          </w:tcPr>
          <w:p w14:paraId="33243556" w14:textId="77777777" w:rsidR="00E315EA" w:rsidRDefault="0054160F">
            <w:pPr>
              <w:spacing w:before="225" w:after="225"/>
              <w:jc w:val="both"/>
            </w:pPr>
            <w:r>
              <w:rPr>
                <w:rFonts w:ascii="Arial" w:hAnsi="Arial" w:cs="Arial"/>
                <w:color w:val="000000"/>
                <w:sz w:val="18"/>
                <w:szCs w:val="18"/>
              </w:rPr>
              <w:t>Če je potrebno izvršiti nepredvidena dela, ki so neodložljiva in nujna, da se prepreči večja škoda, lahko izvajalec ta dela sam opravi, mora pa o tem nemudoma obvestiti nadzorni organ in naročnika.</w:t>
            </w:r>
          </w:p>
        </w:tc>
      </w:tr>
    </w:tbl>
    <w:p w14:paraId="2F2689EB" w14:textId="77777777" w:rsidR="00E315EA" w:rsidRDefault="0054160F">
      <w:pPr>
        <w:spacing w:before="225" w:after="225" w:line="240" w:lineRule="auto"/>
        <w:jc w:val="both"/>
      </w:pPr>
      <w:r>
        <w:rPr>
          <w:rFonts w:ascii="Arial" w:hAnsi="Arial" w:cs="Arial"/>
          <w:b/>
          <w:bCs/>
          <w:color w:val="000000"/>
          <w:sz w:val="18"/>
          <w:szCs w:val="18"/>
        </w:rPr>
        <w:t>X. ROKI IZVAJANJA DEL</w:t>
      </w:r>
    </w:p>
    <w:p w14:paraId="7485D815" w14:textId="69B3B228" w:rsidR="00E315EA" w:rsidRDefault="00C16A01">
      <w:pPr>
        <w:spacing w:after="0" w:line="240" w:lineRule="auto"/>
        <w:jc w:val="center"/>
      </w:pPr>
      <w:r>
        <w:rPr>
          <w:rFonts w:ascii="Arial" w:hAnsi="Arial" w:cs="Arial"/>
          <w:b/>
          <w:bCs/>
          <w:color w:val="000000"/>
          <w:sz w:val="18"/>
          <w:szCs w:val="18"/>
        </w:rPr>
        <w:t>21</w:t>
      </w:r>
      <w:r w:rsidR="0054160F">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315EA" w14:paraId="01E13D7D" w14:textId="77777777">
        <w:tc>
          <w:tcPr>
            <w:tcW w:w="0" w:type="auto"/>
            <w:tcMar>
              <w:top w:w="0" w:type="auto"/>
              <w:bottom w:w="0" w:type="auto"/>
            </w:tcMar>
          </w:tcPr>
          <w:p w14:paraId="14A5E2B4" w14:textId="14111DA5" w:rsidR="00103291" w:rsidRPr="00103291" w:rsidRDefault="00103291">
            <w:pPr>
              <w:spacing w:before="225" w:after="225"/>
              <w:jc w:val="both"/>
              <w:rPr>
                <w:rFonts w:ascii="Arial" w:hAnsi="Arial" w:cs="Arial"/>
                <w:sz w:val="18"/>
                <w:szCs w:val="18"/>
              </w:rPr>
            </w:pPr>
            <w:r w:rsidRPr="00103291">
              <w:rPr>
                <w:rFonts w:ascii="Arial" w:hAnsi="Arial" w:cs="Arial"/>
                <w:sz w:val="18"/>
                <w:szCs w:val="18"/>
              </w:rPr>
              <w:t>Ta pogodba začne veljati po podpisu vseh pogodbenih strank ter ob izpolnitvi odložnega pogoja pridobitve zavarovanja za dobro izvedbo pogodbenih obveznosti.</w:t>
            </w:r>
          </w:p>
          <w:p w14:paraId="27A9F0CE" w14:textId="097ED64F" w:rsidR="00103291" w:rsidRPr="00103291" w:rsidRDefault="00103291" w:rsidP="00103291">
            <w:pPr>
              <w:spacing w:before="225" w:after="225"/>
              <w:jc w:val="both"/>
              <w:rPr>
                <w:rFonts w:ascii="Arial" w:hAnsi="Arial" w:cs="Arial"/>
                <w:color w:val="000000"/>
                <w:sz w:val="18"/>
                <w:szCs w:val="18"/>
              </w:rPr>
            </w:pPr>
            <w:r>
              <w:rPr>
                <w:rFonts w:ascii="Arial" w:hAnsi="Arial" w:cs="Arial"/>
                <w:color w:val="000000"/>
                <w:sz w:val="18"/>
                <w:szCs w:val="18"/>
              </w:rPr>
              <w:lastRenderedPageBreak/>
              <w:t xml:space="preserve">Rok za zaključek </w:t>
            </w:r>
            <w:r w:rsidR="00B442DA">
              <w:rPr>
                <w:rFonts w:ascii="Arial" w:hAnsi="Arial" w:cs="Arial"/>
                <w:color w:val="000000"/>
                <w:sz w:val="18"/>
                <w:szCs w:val="18"/>
              </w:rPr>
              <w:t xml:space="preserve">vseh </w:t>
            </w:r>
            <w:r>
              <w:rPr>
                <w:rFonts w:ascii="Arial" w:hAnsi="Arial" w:cs="Arial"/>
                <w:color w:val="000000"/>
                <w:sz w:val="18"/>
                <w:szCs w:val="18"/>
              </w:rPr>
              <w:t xml:space="preserve">del je tri mesece od uvedbe v delo. </w:t>
            </w:r>
            <w:r w:rsidRPr="00763662">
              <w:rPr>
                <w:rFonts w:ascii="Arial" w:hAnsi="Arial" w:cs="Arial"/>
                <w:bCs/>
                <w:color w:val="000000"/>
                <w:sz w:val="18"/>
                <w:szCs w:val="18"/>
              </w:rPr>
              <w:t>Uvedba v delo se izvede najkasneje v 8 delovnih dneh od sklenitve pogodbe.</w:t>
            </w:r>
            <w:r>
              <w:rPr>
                <w:rFonts w:ascii="Arial" w:hAnsi="Arial" w:cs="Arial"/>
                <w:bCs/>
                <w:color w:val="000000"/>
                <w:sz w:val="18"/>
                <w:szCs w:val="18"/>
              </w:rPr>
              <w:t xml:space="preserve"> </w:t>
            </w:r>
            <w:r w:rsidRPr="00103291">
              <w:rPr>
                <w:rFonts w:ascii="Arial" w:hAnsi="Arial" w:cs="Arial"/>
                <w:sz w:val="18"/>
                <w:szCs w:val="18"/>
              </w:rPr>
              <w:t>O uvedbi izvajalca v delo se sestavi poseben zapisnik in se to ugotovi z zapisom v gradbeni dnevnik.</w:t>
            </w:r>
          </w:p>
          <w:p w14:paraId="3D87CCF4" w14:textId="1E9ADD96" w:rsidR="00103291" w:rsidRDefault="00103291" w:rsidP="00103291">
            <w:pPr>
              <w:spacing w:before="225" w:after="225"/>
              <w:jc w:val="both"/>
              <w:rPr>
                <w:rFonts w:ascii="Arial" w:hAnsi="Arial" w:cs="Arial"/>
                <w:b/>
                <w:color w:val="000000"/>
                <w:sz w:val="18"/>
                <w:szCs w:val="18"/>
              </w:rPr>
            </w:pPr>
            <w:r>
              <w:rPr>
                <w:rFonts w:ascii="Arial" w:hAnsi="Arial" w:cs="Arial"/>
                <w:color w:val="000000"/>
                <w:sz w:val="18"/>
                <w:szCs w:val="18"/>
              </w:rPr>
              <w:t xml:space="preserve">Izvajalec mora pričeti z izvajanjem predmeta javnega naročila nemudoma po uvedbi v delo in ga izvesti </w:t>
            </w:r>
            <w:r w:rsidRPr="00763662">
              <w:rPr>
                <w:rFonts w:ascii="Arial" w:hAnsi="Arial" w:cs="Arial"/>
                <w:bCs/>
                <w:color w:val="000000"/>
                <w:sz w:val="18"/>
                <w:szCs w:val="18"/>
              </w:rPr>
              <w:t xml:space="preserve">v treh mesecih od uvedbe v delo, pri čemer prevzem del </w:t>
            </w:r>
            <w:r>
              <w:rPr>
                <w:rFonts w:ascii="Arial" w:hAnsi="Arial" w:cs="Arial"/>
                <w:bCs/>
                <w:color w:val="000000"/>
                <w:sz w:val="18"/>
                <w:szCs w:val="18"/>
              </w:rPr>
              <w:t xml:space="preserve">(primopredaja) </w:t>
            </w:r>
            <w:r w:rsidR="009062A4">
              <w:rPr>
                <w:rFonts w:ascii="Arial" w:hAnsi="Arial" w:cs="Arial"/>
                <w:bCs/>
                <w:color w:val="000000"/>
                <w:sz w:val="18"/>
                <w:szCs w:val="18"/>
              </w:rPr>
              <w:t xml:space="preserve">iz 25. člena te pogodbe </w:t>
            </w:r>
            <w:r w:rsidRPr="00763662">
              <w:rPr>
                <w:rFonts w:ascii="Arial" w:hAnsi="Arial" w:cs="Arial"/>
                <w:bCs/>
                <w:color w:val="000000"/>
                <w:sz w:val="18"/>
                <w:szCs w:val="18"/>
              </w:rPr>
              <w:t>v nobenem primeru ne sme biti opravljen kasneje kot 15.8.2022</w:t>
            </w:r>
            <w:r>
              <w:rPr>
                <w:rFonts w:ascii="Arial" w:hAnsi="Arial" w:cs="Arial"/>
                <w:bCs/>
                <w:color w:val="000000"/>
                <w:sz w:val="18"/>
                <w:szCs w:val="18"/>
              </w:rPr>
              <w:t>.</w:t>
            </w:r>
          </w:p>
          <w:p w14:paraId="151D4F99" w14:textId="77777777" w:rsidR="00E315EA" w:rsidRDefault="0054160F">
            <w:pPr>
              <w:spacing w:before="225" w:after="225"/>
              <w:jc w:val="both"/>
            </w:pPr>
            <w:r>
              <w:rPr>
                <w:rFonts w:ascii="Arial" w:hAnsi="Arial" w:cs="Arial"/>
                <w:color w:val="000000"/>
                <w:sz w:val="18"/>
                <w:szCs w:val="18"/>
              </w:rPr>
              <w:t>Izvajalec se obvezuje, da bo po potrebi izvajal dela tudi izven normalnega delovnega časa, ne da bi za to zahteval dodatna plačila.</w:t>
            </w:r>
          </w:p>
          <w:p w14:paraId="13F38FD3" w14:textId="4A9E6B4A" w:rsidR="00E315EA" w:rsidRDefault="0054160F">
            <w:pPr>
              <w:spacing w:before="225" w:after="225"/>
              <w:jc w:val="both"/>
            </w:pPr>
            <w:r>
              <w:rPr>
                <w:rFonts w:ascii="Arial" w:hAnsi="Arial" w:cs="Arial"/>
                <w:color w:val="000000"/>
                <w:sz w:val="18"/>
                <w:szCs w:val="18"/>
              </w:rPr>
              <w:t xml:space="preserve">Rok </w:t>
            </w:r>
            <w:r w:rsidR="00B442DA">
              <w:rPr>
                <w:rFonts w:ascii="Arial" w:hAnsi="Arial" w:cs="Arial"/>
                <w:color w:val="000000"/>
                <w:sz w:val="18"/>
                <w:szCs w:val="18"/>
              </w:rPr>
              <w:t>zaključka vseh del</w:t>
            </w:r>
            <w:r>
              <w:rPr>
                <w:rFonts w:ascii="Arial" w:hAnsi="Arial" w:cs="Arial"/>
                <w:color w:val="000000"/>
                <w:sz w:val="18"/>
                <w:szCs w:val="18"/>
              </w:rPr>
              <w:t xml:space="preserve"> </w:t>
            </w:r>
            <w:r w:rsidRPr="00C55063">
              <w:rPr>
                <w:rFonts w:ascii="Arial" w:hAnsi="Arial" w:cs="Arial"/>
                <w:color w:val="000000"/>
                <w:sz w:val="18"/>
                <w:szCs w:val="18"/>
              </w:rPr>
              <w:t>pomeni</w:t>
            </w:r>
            <w:r w:rsidR="00C55063" w:rsidRPr="00C55063">
              <w:rPr>
                <w:rFonts w:ascii="Arial" w:hAnsi="Arial" w:cs="Arial"/>
                <w:color w:val="000000"/>
                <w:sz w:val="18"/>
                <w:szCs w:val="18"/>
              </w:rPr>
              <w:t xml:space="preserve"> tudi</w:t>
            </w:r>
            <w:r w:rsidRPr="00C55063">
              <w:rPr>
                <w:rFonts w:ascii="Arial" w:hAnsi="Arial" w:cs="Arial"/>
                <w:color w:val="000000"/>
                <w:sz w:val="18"/>
                <w:szCs w:val="18"/>
              </w:rPr>
              <w:t xml:space="preserve"> uspešno</w:t>
            </w:r>
            <w:r w:rsidR="00C55063" w:rsidRPr="00C55063">
              <w:rPr>
                <w:rFonts w:ascii="Arial" w:hAnsi="Arial" w:cs="Arial"/>
                <w:color w:val="000000"/>
                <w:sz w:val="18"/>
                <w:szCs w:val="18"/>
              </w:rPr>
              <w:t xml:space="preserve"> </w:t>
            </w:r>
            <w:r>
              <w:rPr>
                <w:rFonts w:ascii="Arial" w:hAnsi="Arial" w:cs="Arial"/>
                <w:color w:val="000000"/>
                <w:sz w:val="18"/>
                <w:szCs w:val="18"/>
              </w:rPr>
              <w:t>odpravo vseh pomanjkljivosti, ugotovljenih pri kvalitetnem pregledu ter izročitev vse potrebne dokumentacije</w:t>
            </w:r>
            <w:r w:rsidR="009062A4">
              <w:rPr>
                <w:rFonts w:ascii="Arial" w:hAnsi="Arial" w:cs="Arial"/>
                <w:color w:val="000000"/>
                <w:sz w:val="18"/>
                <w:szCs w:val="18"/>
              </w:rPr>
              <w:t>.</w:t>
            </w:r>
          </w:p>
        </w:tc>
      </w:tr>
    </w:tbl>
    <w:p w14:paraId="3900A1DA" w14:textId="03FC91FD" w:rsidR="00E315EA" w:rsidRDefault="0054160F">
      <w:pPr>
        <w:spacing w:after="0" w:line="240" w:lineRule="auto"/>
        <w:jc w:val="center"/>
      </w:pPr>
      <w:r>
        <w:rPr>
          <w:rFonts w:ascii="Arial" w:hAnsi="Arial" w:cs="Arial"/>
          <w:b/>
          <w:bCs/>
          <w:color w:val="000000"/>
          <w:sz w:val="18"/>
          <w:szCs w:val="18"/>
        </w:rPr>
        <w:lastRenderedPageBreak/>
        <w:t>2</w:t>
      </w:r>
      <w:r w:rsidR="00103291">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315EA" w14:paraId="305CDFE2" w14:textId="77777777">
        <w:tc>
          <w:tcPr>
            <w:tcW w:w="0" w:type="auto"/>
            <w:tcMar>
              <w:top w:w="0" w:type="auto"/>
              <w:bottom w:w="0" w:type="auto"/>
            </w:tcMar>
          </w:tcPr>
          <w:p w14:paraId="53DCC8D6" w14:textId="0303A1E6" w:rsidR="00103291" w:rsidRDefault="00B442DA" w:rsidP="00103291">
            <w:pPr>
              <w:spacing w:before="225" w:after="225"/>
              <w:jc w:val="both"/>
              <w:rPr>
                <w:rFonts w:ascii="Arial" w:hAnsi="Arial" w:cs="Arial"/>
                <w:color w:val="000000"/>
                <w:sz w:val="18"/>
                <w:szCs w:val="18"/>
              </w:rPr>
            </w:pPr>
            <w:r>
              <w:rPr>
                <w:rFonts w:ascii="Arial" w:hAnsi="Arial" w:cs="Arial"/>
                <w:color w:val="000000"/>
                <w:sz w:val="18"/>
                <w:szCs w:val="18"/>
              </w:rPr>
              <w:t>Izvajalec je dolžan izdelati p</w:t>
            </w:r>
            <w:r w:rsidR="00103291">
              <w:rPr>
                <w:rFonts w:ascii="Arial" w:hAnsi="Arial" w:cs="Arial"/>
                <w:color w:val="000000"/>
                <w:sz w:val="18"/>
                <w:szCs w:val="18"/>
              </w:rPr>
              <w:t>odroben terminski plan s faznimi roki in končnim rokom za izvedbo pogodbenih del, vključno s finančnim planom rabe sredstev</w:t>
            </w:r>
            <w:r>
              <w:rPr>
                <w:rFonts w:ascii="Arial" w:hAnsi="Arial" w:cs="Arial"/>
                <w:color w:val="000000"/>
                <w:sz w:val="18"/>
                <w:szCs w:val="18"/>
              </w:rPr>
              <w:t xml:space="preserve">, </w:t>
            </w:r>
            <w:r w:rsidR="00103291">
              <w:rPr>
                <w:rFonts w:ascii="Arial" w:hAnsi="Arial" w:cs="Arial"/>
                <w:color w:val="000000"/>
                <w:sz w:val="18"/>
                <w:szCs w:val="18"/>
              </w:rPr>
              <w:t>in ga v roku osem (8) delovnih dni po sklenitvi pogodbe predložiti naročniku v pregled in potrditev.</w:t>
            </w:r>
          </w:p>
          <w:p w14:paraId="63A81D03" w14:textId="49A5ACED" w:rsidR="00103291" w:rsidRDefault="00103291" w:rsidP="00103291">
            <w:pPr>
              <w:jc w:val="center"/>
            </w:pPr>
            <w:r>
              <w:rPr>
                <w:rFonts w:ascii="Arial" w:hAnsi="Arial" w:cs="Arial"/>
                <w:b/>
                <w:bCs/>
                <w:color w:val="000000"/>
                <w:sz w:val="18"/>
                <w:szCs w:val="18"/>
              </w:rPr>
              <w:t>23. člen</w:t>
            </w:r>
          </w:p>
          <w:p w14:paraId="684DFFF0" w14:textId="4D757E7D" w:rsidR="00E315EA" w:rsidRDefault="0054160F">
            <w:pPr>
              <w:spacing w:before="225" w:after="225"/>
              <w:jc w:val="both"/>
            </w:pPr>
            <w:r>
              <w:rPr>
                <w:rFonts w:ascii="Arial" w:hAnsi="Arial" w:cs="Arial"/>
                <w:color w:val="000000"/>
                <w:sz w:val="18"/>
                <w:szCs w:val="18"/>
              </w:rPr>
              <w:t xml:space="preserve">Izvajalec ima pravico zahtevati podaljšanje roka za </w:t>
            </w:r>
            <w:r w:rsidR="00B442DA">
              <w:rPr>
                <w:rFonts w:ascii="Arial" w:hAnsi="Arial" w:cs="Arial"/>
                <w:color w:val="000000"/>
                <w:sz w:val="18"/>
                <w:szCs w:val="18"/>
              </w:rPr>
              <w:t>zaključek</w:t>
            </w:r>
            <w:r>
              <w:rPr>
                <w:rFonts w:ascii="Arial" w:hAnsi="Arial" w:cs="Arial"/>
                <w:color w:val="000000"/>
                <w:sz w:val="18"/>
                <w:szCs w:val="18"/>
              </w:rPr>
              <w:t xml:space="preserve"> del:</w:t>
            </w:r>
          </w:p>
          <w:tbl>
            <w:tblPr>
              <w:tblStyle w:val="NormalTablePHPDOCX"/>
              <w:tblW w:w="0" w:type="auto"/>
              <w:tblLook w:val="04A0" w:firstRow="1" w:lastRow="0" w:firstColumn="1" w:lastColumn="0" w:noHBand="0" w:noVBand="1"/>
            </w:tblPr>
            <w:tblGrid>
              <w:gridCol w:w="8746"/>
            </w:tblGrid>
            <w:tr w:rsidR="00E315EA" w14:paraId="4CCD8488" w14:textId="77777777">
              <w:tc>
                <w:tcPr>
                  <w:tcW w:w="0" w:type="auto"/>
                  <w:tcMar>
                    <w:top w:w="0" w:type="auto"/>
                    <w:bottom w:w="0" w:type="auto"/>
                  </w:tcMar>
                </w:tcPr>
                <w:p w14:paraId="13607F92" w14:textId="77777777" w:rsidR="00E315EA" w:rsidRDefault="0054160F" w:rsidP="005930F5">
                  <w:pPr>
                    <w:numPr>
                      <w:ilvl w:val="0"/>
                      <w:numId w:val="8"/>
                    </w:numPr>
                    <w:jc w:val="both"/>
                    <w:rPr>
                      <w:rFonts w:ascii="Arial" w:hAnsi="Arial" w:cs="Arial"/>
                      <w:color w:val="000000"/>
                      <w:sz w:val="18"/>
                      <w:szCs w:val="18"/>
                    </w:rPr>
                  </w:pPr>
                  <w:r>
                    <w:rPr>
                      <w:rFonts w:ascii="Arial" w:hAnsi="Arial" w:cs="Arial"/>
                      <w:color w:val="000000"/>
                      <w:sz w:val="18"/>
                      <w:szCs w:val="18"/>
                    </w:rPr>
                    <w:t>zaradi dodatno naročenih del, izvedenih po pisni zahtevi naročnika in</w:t>
                  </w:r>
                </w:p>
                <w:p w14:paraId="780AAE4C" w14:textId="77777777" w:rsidR="00E315EA" w:rsidRDefault="0054160F" w:rsidP="005930F5">
                  <w:pPr>
                    <w:numPr>
                      <w:ilvl w:val="0"/>
                      <w:numId w:val="8"/>
                    </w:numPr>
                    <w:jc w:val="both"/>
                    <w:rPr>
                      <w:rFonts w:ascii="Arial" w:hAnsi="Arial" w:cs="Arial"/>
                      <w:color w:val="000000"/>
                      <w:sz w:val="18"/>
                      <w:szCs w:val="18"/>
                    </w:rPr>
                  </w:pPr>
                  <w:r>
                    <w:rPr>
                      <w:rFonts w:ascii="Arial" w:hAnsi="Arial" w:cs="Arial"/>
                      <w:color w:val="000000"/>
                      <w:sz w:val="18"/>
                      <w:szCs w:val="18"/>
                    </w:rPr>
                    <w:t>zaradi ravnanja tretjih oseb ali naročnika, ki onemogočajo izvedbo del in ki niso posledica ravnanja izvajalca.</w:t>
                  </w:r>
                </w:p>
              </w:tc>
            </w:tr>
          </w:tbl>
          <w:p w14:paraId="69CEA63E" w14:textId="4B05D502" w:rsidR="00C55063" w:rsidRDefault="00C55063">
            <w:pPr>
              <w:spacing w:before="225" w:after="225"/>
              <w:jc w:val="both"/>
              <w:rPr>
                <w:rFonts w:ascii="Arial" w:hAnsi="Arial" w:cs="Arial"/>
                <w:color w:val="000000"/>
                <w:sz w:val="18"/>
                <w:szCs w:val="18"/>
              </w:rPr>
            </w:pPr>
            <w:r>
              <w:rPr>
                <w:rFonts w:ascii="Arial" w:hAnsi="Arial" w:cs="Arial"/>
                <w:color w:val="000000"/>
                <w:sz w:val="18"/>
                <w:szCs w:val="18"/>
              </w:rPr>
              <w:t xml:space="preserve">Podaljšanje roka za zaključek del iz predhodnega odstavka v nobenem primeru ne sme presegati rokov, na katere je naročnik vezan v okviru sofinanciranja predmeta naročila. V kolikor bi bili ti roki ogroženi, potem naročnik ne odobri podaljšanja roka za zaključek del in se šteje, da izvajalec </w:t>
            </w:r>
            <w:r w:rsidR="007D3FA2">
              <w:rPr>
                <w:rFonts w:ascii="Arial" w:hAnsi="Arial" w:cs="Arial"/>
                <w:color w:val="000000"/>
                <w:sz w:val="18"/>
                <w:szCs w:val="18"/>
              </w:rPr>
              <w:t>v primeru prekoračitve s pogodbo prvotno določenega roka za zaključek del preide v zamudo.</w:t>
            </w:r>
          </w:p>
          <w:p w14:paraId="69E6481B" w14:textId="2B29487D" w:rsidR="00E315EA" w:rsidRDefault="0054160F">
            <w:pPr>
              <w:spacing w:before="225" w:after="225"/>
              <w:jc w:val="both"/>
            </w:pPr>
            <w:r>
              <w:rPr>
                <w:rFonts w:ascii="Arial" w:hAnsi="Arial" w:cs="Arial"/>
                <w:color w:val="000000"/>
                <w:sz w:val="18"/>
                <w:szCs w:val="18"/>
              </w:rPr>
              <w:t>Na nastop in prenehanje okoliščin, ki po tej pogodbi lahko vplivajo na spremembo rokov, mora izvajalec opozoriti naročnika pisno in jih v roku 2 delovnih dni po seznanitvi z njimi evidentirati v gradbenem dnevniku.</w:t>
            </w:r>
          </w:p>
          <w:p w14:paraId="42692CF8" w14:textId="77777777" w:rsidR="00E315EA" w:rsidRDefault="0054160F">
            <w:pPr>
              <w:spacing w:before="225" w:after="225"/>
              <w:jc w:val="both"/>
            </w:pPr>
            <w:r>
              <w:rPr>
                <w:rFonts w:ascii="Arial" w:hAnsi="Arial" w:cs="Arial"/>
                <w:color w:val="000000"/>
                <w:sz w:val="18"/>
                <w:szCs w:val="18"/>
              </w:rPr>
              <w:t>V primeru podaljšanja roka dokončanja del mora izvajalec naročniku predložiti ustrezno podaljšanje veljavnosti zavarovanja za dobro izvedbo pogodbenih obveznosti.</w:t>
            </w:r>
          </w:p>
          <w:p w14:paraId="57EEF4EB" w14:textId="77777777" w:rsidR="00E315EA" w:rsidRDefault="0054160F">
            <w:pPr>
              <w:spacing w:before="225" w:after="225"/>
              <w:jc w:val="both"/>
            </w:pPr>
            <w:r>
              <w:rPr>
                <w:rFonts w:ascii="Arial" w:hAnsi="Arial" w:cs="Arial"/>
                <w:color w:val="000000"/>
                <w:sz w:val="18"/>
                <w:szCs w:val="18"/>
              </w:rPr>
              <w:t>Izvajalec lahko predlaga skrajšanje roka za izvajanje del, če bistveno hitreje napreduje z deli, kot je predvideno v pogodbi.</w:t>
            </w:r>
          </w:p>
          <w:p w14:paraId="0536B883" w14:textId="40C3AC9A" w:rsidR="00E315EA" w:rsidRDefault="0054160F">
            <w:pPr>
              <w:spacing w:before="225" w:after="225"/>
              <w:jc w:val="both"/>
            </w:pPr>
            <w:r>
              <w:rPr>
                <w:rFonts w:ascii="Arial" w:hAnsi="Arial" w:cs="Arial"/>
                <w:color w:val="000000"/>
                <w:sz w:val="18"/>
                <w:szCs w:val="18"/>
              </w:rPr>
              <w:t>V obeh primerih se sklene dodatek k pogodbi. Izvajalec mora v obeh primerih nasloviti na naročnika obrazloženo vlogo za spremembo dinamike izvajanja del in spremembo končnega roka izvedbe del</w:t>
            </w:r>
            <w:r w:rsidR="0027731A">
              <w:rPr>
                <w:rFonts w:ascii="Arial" w:hAnsi="Arial" w:cs="Arial"/>
                <w:color w:val="000000"/>
                <w:sz w:val="18"/>
                <w:szCs w:val="18"/>
              </w:rPr>
              <w:t>.</w:t>
            </w:r>
          </w:p>
          <w:p w14:paraId="1F51249A" w14:textId="77777777" w:rsidR="00E315EA" w:rsidRDefault="0054160F">
            <w:pPr>
              <w:spacing w:before="225" w:after="225"/>
              <w:jc w:val="both"/>
            </w:pPr>
            <w:r>
              <w:rPr>
                <w:rFonts w:ascii="Arial" w:hAnsi="Arial" w:cs="Arial"/>
                <w:color w:val="000000"/>
                <w:sz w:val="18"/>
                <w:szCs w:val="18"/>
              </w:rPr>
              <w:t>Pogodbeni stranki soglašata, da izključujeta vremenske razmere (ne pa npr. naravne nesreče kot posledice vremenskih ujm) kot razlog za podaljšanje roka izvedbe, razen v primeru, ko je zaradi slabih vremenskih razmer dejansko onemogočeno izvajanje del.</w:t>
            </w:r>
          </w:p>
          <w:p w14:paraId="06F5E577" w14:textId="77777777" w:rsidR="00E315EA" w:rsidRDefault="0054160F">
            <w:pPr>
              <w:spacing w:before="225" w:after="225"/>
              <w:jc w:val="both"/>
            </w:pPr>
            <w:r>
              <w:rPr>
                <w:rFonts w:ascii="Arial" w:hAnsi="Arial" w:cs="Arial"/>
                <w:color w:val="000000"/>
                <w:sz w:val="18"/>
                <w:szCs w:val="18"/>
              </w:rPr>
              <w:t>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p>
          <w:p w14:paraId="2270BE94" w14:textId="77777777" w:rsidR="00E315EA" w:rsidRDefault="0054160F">
            <w:pPr>
              <w:spacing w:before="225" w:after="225"/>
              <w:jc w:val="both"/>
            </w:pPr>
            <w:r>
              <w:rPr>
                <w:rFonts w:ascii="Arial" w:hAnsi="Arial" w:cs="Arial"/>
                <w:color w:val="000000"/>
                <w:sz w:val="18"/>
                <w:szCs w:val="18"/>
              </w:rPr>
              <w:t xml:space="preserve">V primeru, da bi prišlo do kakršnekoli prekinitve del, bodisi z ukrepom ali odločbo s strani pristojnih organov, bodisi s strani tretjih oseb, ki niso pod kontrolo naročnika, in bi takšna prekinitev trajala do 30 dni, sta pogodbeni stranki soglasni, da izvajalec ne bo imel pravice do plačila kakršnihkoli dodatnih stroškov, niti pravice do povračila kakršnekoli škode zaradi takšne prekinitve, bodisi iz naslova izgubljenega dobička ali kakšnega </w:t>
            </w:r>
            <w:r>
              <w:rPr>
                <w:rFonts w:ascii="Arial" w:hAnsi="Arial" w:cs="Arial"/>
                <w:color w:val="000000"/>
                <w:sz w:val="18"/>
                <w:szCs w:val="18"/>
              </w:rPr>
              <w:lastRenderedPageBreak/>
              <w:t>drugega naslova, ima le pravico do podaljšanja roka izvedbe za čas prekinitve, po postopku iz prvega odstavka tega člena.</w:t>
            </w:r>
          </w:p>
          <w:p w14:paraId="5A4BFE05" w14:textId="77777777" w:rsidR="00E315EA" w:rsidRDefault="0054160F">
            <w:pPr>
              <w:spacing w:before="225" w:after="225"/>
              <w:jc w:val="both"/>
            </w:pPr>
            <w:r>
              <w:rPr>
                <w:rFonts w:ascii="Arial" w:hAnsi="Arial" w:cs="Arial"/>
                <w:color w:val="000000"/>
                <w:sz w:val="18"/>
                <w:szCs w:val="18"/>
              </w:rPr>
              <w:t>Spremembo pogodbe za podaljšanje roka se lahko predlaga najkasneje 15 dni pred iztekom rokov opredeljenih s to pogodbo. Skrajšanje roka lahko izvajalec zahteva kadarkoli.</w:t>
            </w:r>
          </w:p>
        </w:tc>
      </w:tr>
    </w:tbl>
    <w:p w14:paraId="7605A150" w14:textId="55968873" w:rsidR="00E315EA" w:rsidRDefault="0054160F">
      <w:pPr>
        <w:spacing w:before="225" w:after="225" w:line="240" w:lineRule="auto"/>
        <w:jc w:val="both"/>
      </w:pPr>
      <w:r>
        <w:rPr>
          <w:rFonts w:ascii="Arial" w:hAnsi="Arial" w:cs="Arial"/>
          <w:b/>
          <w:bCs/>
          <w:color w:val="000000"/>
          <w:sz w:val="18"/>
          <w:szCs w:val="18"/>
        </w:rPr>
        <w:lastRenderedPageBreak/>
        <w:t>XI. POGODBENA KAZEN</w:t>
      </w:r>
      <w:r w:rsidR="00B442DA">
        <w:rPr>
          <w:rFonts w:ascii="Arial" w:hAnsi="Arial" w:cs="Arial"/>
          <w:b/>
          <w:bCs/>
          <w:color w:val="000000"/>
          <w:sz w:val="18"/>
          <w:szCs w:val="18"/>
        </w:rPr>
        <w:t xml:space="preserve"> ZA ZAMUDO</w:t>
      </w:r>
    </w:p>
    <w:p w14:paraId="510A6D74" w14:textId="46A66999" w:rsidR="00E315EA" w:rsidRDefault="0054160F">
      <w:pPr>
        <w:spacing w:after="0" w:line="240" w:lineRule="auto"/>
        <w:jc w:val="center"/>
      </w:pPr>
      <w:r>
        <w:rPr>
          <w:rFonts w:ascii="Arial" w:hAnsi="Arial" w:cs="Arial"/>
          <w:b/>
          <w:bCs/>
          <w:color w:val="000000"/>
          <w:sz w:val="18"/>
          <w:szCs w:val="18"/>
        </w:rPr>
        <w:t>2</w:t>
      </w:r>
      <w:r w:rsidR="00B442DA">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315EA" w14:paraId="5E23A01D" w14:textId="77777777">
        <w:tc>
          <w:tcPr>
            <w:tcW w:w="0" w:type="auto"/>
            <w:tcMar>
              <w:top w:w="0" w:type="auto"/>
              <w:bottom w:w="0" w:type="auto"/>
            </w:tcMar>
          </w:tcPr>
          <w:p w14:paraId="1815CA7E" w14:textId="0ACD1057" w:rsidR="00E315EA" w:rsidRDefault="0054160F">
            <w:pPr>
              <w:spacing w:before="225" w:after="225"/>
              <w:jc w:val="both"/>
            </w:pPr>
            <w:r>
              <w:rPr>
                <w:rFonts w:ascii="Arial" w:hAnsi="Arial" w:cs="Arial"/>
                <w:color w:val="000000"/>
                <w:sz w:val="18"/>
                <w:szCs w:val="18"/>
              </w:rPr>
              <w:t xml:space="preserve">Če se izvajalec po svoji krivdi pri izvedbi del ne drži dogovorjenih rokov, sme naročnik za vsak dan zamude </w:t>
            </w:r>
            <w:r w:rsidR="00B442DA">
              <w:rPr>
                <w:rFonts w:ascii="Arial" w:hAnsi="Arial" w:cs="Arial"/>
                <w:color w:val="000000"/>
                <w:sz w:val="18"/>
                <w:szCs w:val="18"/>
              </w:rPr>
              <w:t xml:space="preserve">roka za zaključek del </w:t>
            </w:r>
            <w:r>
              <w:rPr>
                <w:rFonts w:ascii="Arial" w:hAnsi="Arial" w:cs="Arial"/>
                <w:color w:val="000000"/>
                <w:sz w:val="18"/>
                <w:szCs w:val="18"/>
              </w:rPr>
              <w:t>zahtevati plačilo pogodbene kazni v višini 1 promila od vrednosti pogodbenih del brez DDV, vendar skupaj ne več kot 10</w:t>
            </w:r>
            <w:r w:rsidR="00EC7CF1">
              <w:rPr>
                <w:rFonts w:ascii="Arial" w:hAnsi="Arial" w:cs="Arial"/>
                <w:color w:val="000000"/>
                <w:sz w:val="18"/>
                <w:szCs w:val="18"/>
              </w:rPr>
              <w:t xml:space="preserve"> </w:t>
            </w:r>
            <w:r>
              <w:rPr>
                <w:rFonts w:ascii="Arial" w:hAnsi="Arial" w:cs="Arial"/>
                <w:color w:val="000000"/>
                <w:sz w:val="18"/>
                <w:szCs w:val="18"/>
              </w:rPr>
              <w:t>% celotne pogodbene vrednosti brez DDV.</w:t>
            </w:r>
          </w:p>
          <w:p w14:paraId="170604F7" w14:textId="383A00C4" w:rsidR="00E315EA" w:rsidRDefault="0054160F">
            <w:pPr>
              <w:spacing w:before="225" w:after="225"/>
              <w:jc w:val="both"/>
            </w:pPr>
            <w:r>
              <w:rPr>
                <w:rFonts w:ascii="Arial" w:hAnsi="Arial" w:cs="Arial"/>
                <w:color w:val="000000"/>
                <w:sz w:val="18"/>
                <w:szCs w:val="18"/>
              </w:rPr>
              <w:t>Pogodbena kazen se obračuna pri končnem obračunu.</w:t>
            </w:r>
            <w:r w:rsidR="00461956">
              <w:rPr>
                <w:rFonts w:ascii="Arial" w:hAnsi="Arial" w:cs="Arial"/>
                <w:color w:val="000000"/>
                <w:sz w:val="18"/>
                <w:szCs w:val="18"/>
              </w:rPr>
              <w:t xml:space="preserve"> Obračun pogodbene kazni izvajalca ne odvezuje od izvedbe del po tej pogodbi.</w:t>
            </w:r>
          </w:p>
          <w:p w14:paraId="53551A6C" w14:textId="77777777" w:rsidR="00E315EA" w:rsidRDefault="0054160F">
            <w:pPr>
              <w:spacing w:before="225" w:after="225"/>
              <w:jc w:val="both"/>
              <w:rPr>
                <w:rFonts w:ascii="Arial" w:hAnsi="Arial" w:cs="Arial"/>
                <w:color w:val="000000"/>
                <w:sz w:val="18"/>
                <w:szCs w:val="18"/>
              </w:rPr>
            </w:pPr>
            <w:r>
              <w:rPr>
                <w:rFonts w:ascii="Arial" w:hAnsi="Arial" w:cs="Arial"/>
                <w:color w:val="000000"/>
                <w:sz w:val="18"/>
                <w:szCs w:val="18"/>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5CF92C41" w14:textId="0DF3DF0B" w:rsidR="00B442DA" w:rsidRPr="00B442DA" w:rsidRDefault="00B442DA">
            <w:pPr>
              <w:spacing w:before="225" w:after="225"/>
              <w:jc w:val="both"/>
              <w:rPr>
                <w:rFonts w:ascii="Arial" w:hAnsi="Arial" w:cs="Arial"/>
                <w:sz w:val="18"/>
                <w:szCs w:val="18"/>
              </w:rPr>
            </w:pPr>
            <w:r w:rsidRPr="00B442DA">
              <w:rPr>
                <w:rFonts w:ascii="Arial" w:hAnsi="Arial" w:cs="Arial"/>
                <w:sz w:val="18"/>
                <w:szCs w:val="18"/>
              </w:rPr>
              <w:t>Naročnik mora dejstvo morebitne zamude izvajalca ter število dni zamude izvajalca vpisati v primopredajni zapisnik. S tem se šteje pogodbena kazen za notificirano.</w:t>
            </w:r>
          </w:p>
        </w:tc>
      </w:tr>
    </w:tbl>
    <w:p w14:paraId="17C264F6" w14:textId="5FA0A333" w:rsidR="00E315EA" w:rsidRDefault="0054160F">
      <w:pPr>
        <w:spacing w:before="225" w:after="225" w:line="240" w:lineRule="auto"/>
        <w:jc w:val="both"/>
      </w:pPr>
      <w:r>
        <w:rPr>
          <w:rFonts w:ascii="Arial" w:hAnsi="Arial" w:cs="Arial"/>
          <w:b/>
          <w:bCs/>
          <w:color w:val="000000"/>
          <w:sz w:val="18"/>
          <w:szCs w:val="18"/>
        </w:rPr>
        <w:t>XII. PREVZEM DEL</w:t>
      </w:r>
      <w:r w:rsidR="00B442DA">
        <w:rPr>
          <w:rFonts w:ascii="Arial" w:hAnsi="Arial" w:cs="Arial"/>
          <w:b/>
          <w:bCs/>
          <w:color w:val="000000"/>
          <w:sz w:val="18"/>
          <w:szCs w:val="18"/>
        </w:rPr>
        <w:t xml:space="preserve"> (PRIMOPREDAJA)</w:t>
      </w:r>
    </w:p>
    <w:p w14:paraId="17A7DE7A" w14:textId="6FB75538" w:rsidR="00E315EA" w:rsidRDefault="0054160F">
      <w:pPr>
        <w:spacing w:after="0" w:line="240" w:lineRule="auto"/>
        <w:jc w:val="center"/>
      </w:pPr>
      <w:r>
        <w:rPr>
          <w:rFonts w:ascii="Arial" w:hAnsi="Arial" w:cs="Arial"/>
          <w:b/>
          <w:bCs/>
          <w:color w:val="000000"/>
          <w:sz w:val="18"/>
          <w:szCs w:val="18"/>
        </w:rPr>
        <w:t>2</w:t>
      </w:r>
      <w:r w:rsidR="00B442DA">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315EA" w14:paraId="06F2A66C" w14:textId="77777777">
        <w:tc>
          <w:tcPr>
            <w:tcW w:w="0" w:type="auto"/>
            <w:tcMar>
              <w:top w:w="0" w:type="auto"/>
              <w:bottom w:w="0" w:type="auto"/>
            </w:tcMar>
          </w:tcPr>
          <w:p w14:paraId="1E0EAF23" w14:textId="1FEDA54F" w:rsidR="00E315EA" w:rsidRDefault="0054160F">
            <w:pPr>
              <w:spacing w:before="225" w:after="225"/>
              <w:jc w:val="both"/>
            </w:pPr>
            <w:r>
              <w:rPr>
                <w:rFonts w:ascii="Arial" w:hAnsi="Arial" w:cs="Arial"/>
                <w:color w:val="000000"/>
                <w:sz w:val="18"/>
                <w:szCs w:val="18"/>
              </w:rPr>
              <w:t xml:space="preserve">Izvajalec je dolžan datum </w:t>
            </w:r>
            <w:r w:rsidR="009062A4">
              <w:rPr>
                <w:rFonts w:ascii="Arial" w:hAnsi="Arial" w:cs="Arial"/>
                <w:color w:val="000000"/>
                <w:sz w:val="18"/>
                <w:szCs w:val="18"/>
              </w:rPr>
              <w:t>zaključka</w:t>
            </w:r>
            <w:r>
              <w:rPr>
                <w:rFonts w:ascii="Arial" w:hAnsi="Arial" w:cs="Arial"/>
                <w:color w:val="000000"/>
                <w:sz w:val="18"/>
                <w:szCs w:val="18"/>
              </w:rPr>
              <w:t xml:space="preserve"> del vpisati v gradbeni dnevnik in naročnika takoj pozvati na prevzem del.</w:t>
            </w:r>
          </w:p>
          <w:p w14:paraId="346189C3" w14:textId="63B538A2" w:rsidR="00E315EA" w:rsidRPr="000D3310" w:rsidRDefault="0054160F">
            <w:pPr>
              <w:spacing w:before="225" w:after="225"/>
              <w:jc w:val="both"/>
              <w:rPr>
                <w:strike/>
              </w:rPr>
            </w:pPr>
            <w:r>
              <w:rPr>
                <w:rFonts w:ascii="Arial" w:hAnsi="Arial" w:cs="Arial"/>
                <w:color w:val="000000"/>
                <w:sz w:val="18"/>
                <w:szCs w:val="18"/>
              </w:rPr>
              <w:t>Naročnik je dolžan v najkrajšem možnem času po obvestilu izvajalca začeti s postopkom</w:t>
            </w:r>
            <w:r w:rsidR="007D3FA2">
              <w:rPr>
                <w:rFonts w:ascii="Arial" w:hAnsi="Arial" w:cs="Arial"/>
                <w:color w:val="000000"/>
                <w:sz w:val="18"/>
                <w:szCs w:val="18"/>
              </w:rPr>
              <w:t xml:space="preserve"> količinskega in kakovostnega pregleda izvedenih del.</w:t>
            </w:r>
          </w:p>
          <w:p w14:paraId="1CEED296" w14:textId="77777777" w:rsidR="00E315EA" w:rsidRDefault="0054160F">
            <w:pPr>
              <w:spacing w:before="225" w:after="225"/>
              <w:jc w:val="both"/>
            </w:pPr>
            <w:r>
              <w:rPr>
                <w:rFonts w:ascii="Arial" w:hAnsi="Arial" w:cs="Arial"/>
                <w:color w:val="000000"/>
                <w:sz w:val="18"/>
                <w:szCs w:val="18"/>
              </w:rPr>
              <w:t>O dokončanju in prevzemu del sestavijo pooblaščeni predstavniki obeh pogodbenih strank primopredajni zapisnik, v katerem natančno ugotovijo predvsem:</w:t>
            </w:r>
          </w:p>
          <w:tbl>
            <w:tblPr>
              <w:tblStyle w:val="NormalTablePHPDOCX"/>
              <w:tblW w:w="0" w:type="auto"/>
              <w:tblLook w:val="04A0" w:firstRow="1" w:lastRow="0" w:firstColumn="1" w:lastColumn="0" w:noHBand="0" w:noVBand="1"/>
            </w:tblPr>
            <w:tblGrid>
              <w:gridCol w:w="8746"/>
            </w:tblGrid>
            <w:tr w:rsidR="00E315EA" w14:paraId="1AA86FED" w14:textId="77777777">
              <w:tc>
                <w:tcPr>
                  <w:tcW w:w="0" w:type="auto"/>
                  <w:tcMar>
                    <w:top w:w="0" w:type="auto"/>
                    <w:bottom w:w="0" w:type="auto"/>
                  </w:tcMar>
                </w:tcPr>
                <w:p w14:paraId="111188AE" w14:textId="77777777" w:rsidR="00E315EA" w:rsidRDefault="0054160F" w:rsidP="005930F5">
                  <w:pPr>
                    <w:numPr>
                      <w:ilvl w:val="0"/>
                      <w:numId w:val="9"/>
                    </w:numPr>
                    <w:jc w:val="both"/>
                    <w:rPr>
                      <w:rFonts w:ascii="Arial" w:hAnsi="Arial" w:cs="Arial"/>
                      <w:color w:val="000000"/>
                      <w:sz w:val="18"/>
                      <w:szCs w:val="18"/>
                    </w:rPr>
                  </w:pPr>
                  <w:r>
                    <w:rPr>
                      <w:rFonts w:ascii="Arial" w:hAnsi="Arial" w:cs="Arial"/>
                      <w:color w:val="000000"/>
                      <w:sz w:val="18"/>
                      <w:szCs w:val="18"/>
                    </w:rPr>
                    <w:t>ali izvedena dela ustrezajo določilom te pogodbe, veljavnim zakonskim predpisom in pravilom stroke,</w:t>
                  </w:r>
                </w:p>
                <w:p w14:paraId="68B539EC" w14:textId="77777777" w:rsidR="00E315EA" w:rsidRDefault="0054160F" w:rsidP="005930F5">
                  <w:pPr>
                    <w:numPr>
                      <w:ilvl w:val="0"/>
                      <w:numId w:val="9"/>
                    </w:numPr>
                    <w:jc w:val="both"/>
                    <w:rPr>
                      <w:rFonts w:ascii="Arial" w:hAnsi="Arial" w:cs="Arial"/>
                      <w:color w:val="000000"/>
                      <w:sz w:val="18"/>
                      <w:szCs w:val="18"/>
                    </w:rPr>
                  </w:pPr>
                  <w:r>
                    <w:rPr>
                      <w:rFonts w:ascii="Arial" w:hAnsi="Arial" w:cs="Arial"/>
                      <w:color w:val="000000"/>
                      <w:sz w:val="18"/>
                      <w:szCs w:val="18"/>
                    </w:rPr>
                    <w:t>datume začetka in končanja del in datum prevzema del,</w:t>
                  </w:r>
                </w:p>
                <w:p w14:paraId="0B7C1437" w14:textId="77777777" w:rsidR="00E315EA" w:rsidRDefault="0054160F" w:rsidP="005930F5">
                  <w:pPr>
                    <w:numPr>
                      <w:ilvl w:val="0"/>
                      <w:numId w:val="9"/>
                    </w:numPr>
                    <w:jc w:val="both"/>
                    <w:rPr>
                      <w:rFonts w:ascii="Arial" w:hAnsi="Arial" w:cs="Arial"/>
                      <w:color w:val="000000"/>
                      <w:sz w:val="18"/>
                      <w:szCs w:val="18"/>
                    </w:rPr>
                  </w:pPr>
                  <w:r>
                    <w:rPr>
                      <w:rFonts w:ascii="Arial" w:hAnsi="Arial" w:cs="Arial"/>
                      <w:color w:val="000000"/>
                      <w:sz w:val="18"/>
                      <w:szCs w:val="18"/>
                    </w:rPr>
                    <w:t>kakovost izvedenih del in pripombe naročnika v zvezi z njo,</w:t>
                  </w:r>
                </w:p>
                <w:p w14:paraId="322030A9" w14:textId="77777777" w:rsidR="00E315EA" w:rsidRDefault="0054160F" w:rsidP="005930F5">
                  <w:pPr>
                    <w:numPr>
                      <w:ilvl w:val="0"/>
                      <w:numId w:val="9"/>
                    </w:numPr>
                    <w:jc w:val="both"/>
                    <w:rPr>
                      <w:rFonts w:ascii="Arial" w:hAnsi="Arial" w:cs="Arial"/>
                      <w:color w:val="000000"/>
                      <w:sz w:val="18"/>
                      <w:szCs w:val="18"/>
                    </w:rPr>
                  </w:pPr>
                  <w:r>
                    <w:rPr>
                      <w:rFonts w:ascii="Arial" w:hAnsi="Arial" w:cs="Arial"/>
                      <w:color w:val="000000"/>
                      <w:sz w:val="18"/>
                      <w:szCs w:val="18"/>
                    </w:rPr>
                    <w:t>morebitna odprta, med predstavniki pogodbenih strank sporna vprašanja tehnične narave,</w:t>
                  </w:r>
                </w:p>
                <w:p w14:paraId="17F7A375" w14:textId="77777777" w:rsidR="00E315EA" w:rsidRDefault="0054160F" w:rsidP="005930F5">
                  <w:pPr>
                    <w:numPr>
                      <w:ilvl w:val="0"/>
                      <w:numId w:val="9"/>
                    </w:numPr>
                    <w:jc w:val="both"/>
                    <w:rPr>
                      <w:rFonts w:ascii="Arial" w:hAnsi="Arial" w:cs="Arial"/>
                      <w:color w:val="000000"/>
                      <w:sz w:val="18"/>
                      <w:szCs w:val="18"/>
                    </w:rPr>
                  </w:pPr>
                  <w:r>
                    <w:rPr>
                      <w:rFonts w:ascii="Arial" w:hAnsi="Arial" w:cs="Arial"/>
                      <w:color w:val="000000"/>
                      <w:sz w:val="18"/>
                      <w:szCs w:val="18"/>
                    </w:rPr>
                    <w:t>končna vrednost opravljenih del (definirati vrednost del po pogodbi, več in manj del – prikazati shematsko v tabeli),</w:t>
                  </w:r>
                </w:p>
                <w:p w14:paraId="12466DBD" w14:textId="77777777" w:rsidR="00E315EA" w:rsidRDefault="0054160F" w:rsidP="005930F5">
                  <w:pPr>
                    <w:numPr>
                      <w:ilvl w:val="0"/>
                      <w:numId w:val="9"/>
                    </w:numPr>
                    <w:jc w:val="both"/>
                    <w:rPr>
                      <w:rFonts w:ascii="Arial" w:hAnsi="Arial" w:cs="Arial"/>
                      <w:color w:val="000000"/>
                      <w:sz w:val="18"/>
                      <w:szCs w:val="18"/>
                    </w:rPr>
                  </w:pPr>
                  <w:r>
                    <w:rPr>
                      <w:rFonts w:ascii="Arial" w:hAnsi="Arial" w:cs="Arial"/>
                      <w:color w:val="000000"/>
                      <w:sz w:val="18"/>
                      <w:szCs w:val="18"/>
                    </w:rPr>
                    <w:t>pregled predane dokumentacije s strani izvajalca,</w:t>
                  </w:r>
                </w:p>
                <w:p w14:paraId="32ECA1E9" w14:textId="77777777" w:rsidR="00E315EA" w:rsidRDefault="0054160F" w:rsidP="005930F5">
                  <w:pPr>
                    <w:numPr>
                      <w:ilvl w:val="0"/>
                      <w:numId w:val="9"/>
                    </w:numPr>
                    <w:jc w:val="both"/>
                    <w:rPr>
                      <w:rFonts w:ascii="Arial" w:hAnsi="Arial" w:cs="Arial"/>
                      <w:color w:val="000000"/>
                      <w:sz w:val="18"/>
                      <w:szCs w:val="18"/>
                    </w:rPr>
                  </w:pPr>
                  <w:r>
                    <w:rPr>
                      <w:rFonts w:ascii="Arial" w:hAnsi="Arial" w:cs="Arial"/>
                      <w:color w:val="000000"/>
                      <w:sz w:val="18"/>
                      <w:szCs w:val="18"/>
                    </w:rPr>
                    <w:t>posebej se navede tudi morebitna zamuda in odgovornost zanjo,</w:t>
                  </w:r>
                </w:p>
                <w:p w14:paraId="3B0C2E9A" w14:textId="77777777" w:rsidR="00E315EA" w:rsidRDefault="0054160F" w:rsidP="005930F5">
                  <w:pPr>
                    <w:numPr>
                      <w:ilvl w:val="0"/>
                      <w:numId w:val="9"/>
                    </w:numPr>
                    <w:jc w:val="both"/>
                    <w:rPr>
                      <w:rFonts w:ascii="Arial" w:hAnsi="Arial" w:cs="Arial"/>
                      <w:color w:val="000000"/>
                      <w:sz w:val="18"/>
                      <w:szCs w:val="18"/>
                    </w:rPr>
                  </w:pPr>
                  <w:r>
                    <w:rPr>
                      <w:rFonts w:ascii="Arial" w:hAnsi="Arial" w:cs="Arial"/>
                      <w:color w:val="000000"/>
                      <w:sz w:val="18"/>
                      <w:szCs w:val="18"/>
                    </w:rPr>
                    <w:t>vrednost zahtevka iz naslova povzročene kazni in škode zaradi zamude,</w:t>
                  </w:r>
                </w:p>
                <w:p w14:paraId="5D64A44F" w14:textId="77777777" w:rsidR="00E315EA" w:rsidRDefault="0054160F" w:rsidP="005930F5">
                  <w:pPr>
                    <w:numPr>
                      <w:ilvl w:val="0"/>
                      <w:numId w:val="9"/>
                    </w:numPr>
                    <w:jc w:val="both"/>
                    <w:rPr>
                      <w:rFonts w:ascii="Arial" w:hAnsi="Arial" w:cs="Arial"/>
                      <w:color w:val="000000"/>
                      <w:sz w:val="18"/>
                      <w:szCs w:val="18"/>
                    </w:rPr>
                  </w:pPr>
                  <w:r>
                    <w:rPr>
                      <w:rFonts w:ascii="Arial" w:hAnsi="Arial" w:cs="Arial"/>
                      <w:color w:val="000000"/>
                      <w:sz w:val="18"/>
                      <w:szCs w:val="18"/>
                    </w:rPr>
                    <w:t>v zapisniku se obvezno navede datum in uro izročitve oziroma podpisa,</w:t>
                  </w:r>
                </w:p>
                <w:p w14:paraId="790046C8" w14:textId="77777777" w:rsidR="00E315EA" w:rsidRDefault="0054160F" w:rsidP="005930F5">
                  <w:pPr>
                    <w:numPr>
                      <w:ilvl w:val="0"/>
                      <w:numId w:val="9"/>
                    </w:numPr>
                    <w:jc w:val="both"/>
                    <w:rPr>
                      <w:rFonts w:ascii="Arial" w:hAnsi="Arial" w:cs="Arial"/>
                      <w:color w:val="000000"/>
                      <w:sz w:val="18"/>
                      <w:szCs w:val="18"/>
                    </w:rPr>
                  </w:pPr>
                  <w:r>
                    <w:rPr>
                      <w:rFonts w:ascii="Arial" w:hAnsi="Arial" w:cs="Arial"/>
                      <w:color w:val="000000"/>
                      <w:sz w:val="18"/>
                      <w:szCs w:val="18"/>
                    </w:rPr>
                    <w:t>zapisniku se obvezno priloži seznam vseh podizvajalcev s kontaktnimi imeni in telefonskimi številkami, v kolikor je ta seznam potreben za eventualne reklamacije v garancijski dobi.</w:t>
                  </w:r>
                </w:p>
              </w:tc>
            </w:tr>
          </w:tbl>
          <w:p w14:paraId="4169C861" w14:textId="77777777" w:rsidR="00E315EA" w:rsidRPr="009062A4" w:rsidRDefault="0054160F">
            <w:pPr>
              <w:spacing w:before="225" w:after="225"/>
              <w:jc w:val="both"/>
              <w:rPr>
                <w:rFonts w:ascii="Arial" w:hAnsi="Arial" w:cs="Arial"/>
                <w:sz w:val="18"/>
                <w:szCs w:val="18"/>
              </w:rPr>
            </w:pPr>
            <w:r>
              <w:rPr>
                <w:rFonts w:ascii="Arial" w:hAnsi="Arial" w:cs="Arial"/>
                <w:color w:val="000000"/>
                <w:sz w:val="18"/>
                <w:szCs w:val="18"/>
              </w:rPr>
              <w:t xml:space="preserve">Če se naročnik v roku 8 dni ne odzove pozivu izvajalca naj prevzame dela, sestavi izvajalec prevzemni zapisnik v njegovi odsotnosti. V tem primeru z dnem izročitve zapisnika naročniku nastopijo pravne posledice povezane </w:t>
            </w:r>
            <w:r w:rsidRPr="009062A4">
              <w:rPr>
                <w:rFonts w:ascii="Arial" w:hAnsi="Arial" w:cs="Arial"/>
                <w:color w:val="000000"/>
                <w:sz w:val="18"/>
                <w:szCs w:val="18"/>
              </w:rPr>
              <w:t>z izročitvijo in prevzemom del.</w:t>
            </w:r>
          </w:p>
          <w:p w14:paraId="161AEF43" w14:textId="22598F8B" w:rsidR="009062A4" w:rsidRPr="009062A4" w:rsidRDefault="009062A4">
            <w:pPr>
              <w:spacing w:before="225" w:after="225"/>
              <w:jc w:val="both"/>
              <w:rPr>
                <w:rFonts w:ascii="Arial" w:hAnsi="Arial" w:cs="Arial"/>
                <w:sz w:val="18"/>
                <w:szCs w:val="18"/>
              </w:rPr>
            </w:pPr>
            <w:r w:rsidRPr="009062A4">
              <w:rPr>
                <w:rFonts w:ascii="Arial" w:hAnsi="Arial" w:cs="Arial"/>
                <w:sz w:val="18"/>
                <w:szCs w:val="18"/>
              </w:rPr>
              <w:t xml:space="preserve">Ob primopredaji je dolžan izvajalec predati naročniku tudi vso potrebno dokumentacijo, ki se nanaša na izvedena dela in vso vgrajeno opremo: </w:t>
            </w:r>
          </w:p>
          <w:p w14:paraId="3239E74C" w14:textId="1CFC214E" w:rsidR="009062A4" w:rsidRPr="009062A4" w:rsidRDefault="009062A4" w:rsidP="005930F5">
            <w:pPr>
              <w:pStyle w:val="Odstavekseznama"/>
              <w:numPr>
                <w:ilvl w:val="0"/>
                <w:numId w:val="17"/>
              </w:numPr>
              <w:spacing w:before="225" w:after="225"/>
              <w:jc w:val="both"/>
              <w:rPr>
                <w:rFonts w:ascii="Arial" w:hAnsi="Arial" w:cs="Arial"/>
                <w:sz w:val="18"/>
                <w:szCs w:val="18"/>
              </w:rPr>
            </w:pPr>
            <w:r w:rsidRPr="009062A4">
              <w:rPr>
                <w:rFonts w:ascii="Arial" w:hAnsi="Arial" w:cs="Arial"/>
                <w:sz w:val="18"/>
                <w:szCs w:val="18"/>
              </w:rPr>
              <w:t>certifikate,</w:t>
            </w:r>
            <w:r w:rsidR="007D3FA2">
              <w:rPr>
                <w:rFonts w:ascii="Arial" w:hAnsi="Arial" w:cs="Arial"/>
                <w:sz w:val="18"/>
                <w:szCs w:val="18"/>
              </w:rPr>
              <w:t xml:space="preserve"> dokazila o zanesljivosti objekta</w:t>
            </w:r>
            <w:r w:rsidR="007C6245">
              <w:rPr>
                <w:rFonts w:ascii="Arial" w:hAnsi="Arial" w:cs="Arial"/>
                <w:sz w:val="18"/>
                <w:szCs w:val="18"/>
              </w:rPr>
              <w:t xml:space="preserve"> (z vsemi prilogami ter podatki za izdelavo PID)</w:t>
            </w:r>
            <w:r w:rsidR="007D3FA2">
              <w:rPr>
                <w:rFonts w:ascii="Arial" w:hAnsi="Arial" w:cs="Arial"/>
                <w:sz w:val="18"/>
                <w:szCs w:val="18"/>
              </w:rPr>
              <w:t>,</w:t>
            </w:r>
            <w:r w:rsidRPr="009062A4">
              <w:rPr>
                <w:rFonts w:ascii="Arial" w:hAnsi="Arial" w:cs="Arial"/>
                <w:sz w:val="18"/>
                <w:szCs w:val="18"/>
              </w:rPr>
              <w:t xml:space="preserve"> izjave o skladnosti s standardi, ustrezne tehnične, projektne in ostale dokumente, </w:t>
            </w:r>
          </w:p>
          <w:p w14:paraId="620B13C2" w14:textId="0AE5F021" w:rsidR="009062A4" w:rsidRPr="009062A4" w:rsidRDefault="009062A4" w:rsidP="005930F5">
            <w:pPr>
              <w:pStyle w:val="Odstavekseznama"/>
              <w:numPr>
                <w:ilvl w:val="0"/>
                <w:numId w:val="17"/>
              </w:numPr>
              <w:spacing w:before="225" w:after="225"/>
              <w:jc w:val="both"/>
              <w:rPr>
                <w:rFonts w:ascii="Arial" w:hAnsi="Arial" w:cs="Arial"/>
                <w:sz w:val="18"/>
                <w:szCs w:val="18"/>
              </w:rPr>
            </w:pPr>
            <w:r w:rsidRPr="009062A4">
              <w:rPr>
                <w:rFonts w:ascii="Arial" w:hAnsi="Arial" w:cs="Arial"/>
                <w:sz w:val="18"/>
                <w:szCs w:val="18"/>
              </w:rPr>
              <w:lastRenderedPageBreak/>
              <w:t xml:space="preserve">garancijske liste za brezhibno delovanje predmeta pogodbe, </w:t>
            </w:r>
          </w:p>
          <w:p w14:paraId="57708AFB" w14:textId="2E67E00D" w:rsidR="009062A4" w:rsidRPr="009062A4" w:rsidRDefault="009062A4" w:rsidP="005930F5">
            <w:pPr>
              <w:pStyle w:val="Odstavekseznama"/>
              <w:numPr>
                <w:ilvl w:val="0"/>
                <w:numId w:val="17"/>
              </w:numPr>
              <w:spacing w:before="225" w:after="225"/>
              <w:jc w:val="both"/>
              <w:rPr>
                <w:rFonts w:ascii="Arial" w:hAnsi="Arial" w:cs="Arial"/>
                <w:color w:val="000000"/>
                <w:sz w:val="18"/>
                <w:szCs w:val="18"/>
              </w:rPr>
            </w:pPr>
            <w:r w:rsidRPr="009062A4">
              <w:rPr>
                <w:rFonts w:ascii="Arial" w:hAnsi="Arial" w:cs="Arial"/>
                <w:sz w:val="18"/>
                <w:szCs w:val="18"/>
              </w:rPr>
              <w:t>navodila za uporabo, obratovanje in vzdrževanje v slovenskem jeziku, ter druge listine, določene s pogodbo.</w:t>
            </w:r>
            <w:r w:rsidRPr="009062A4">
              <w:rPr>
                <w:rFonts w:ascii="Arial" w:hAnsi="Arial" w:cs="Arial"/>
                <w:color w:val="000000"/>
                <w:sz w:val="18"/>
                <w:szCs w:val="18"/>
              </w:rPr>
              <w:t xml:space="preserve"> </w:t>
            </w:r>
          </w:p>
          <w:p w14:paraId="1239066F" w14:textId="0E874160" w:rsidR="00E315EA" w:rsidRDefault="0054160F">
            <w:pPr>
              <w:spacing w:before="225" w:after="225"/>
              <w:jc w:val="both"/>
            </w:pPr>
            <w:r>
              <w:rPr>
                <w:rFonts w:ascii="Arial" w:hAnsi="Arial" w:cs="Arial"/>
                <w:color w:val="000000"/>
                <w:sz w:val="18"/>
                <w:szCs w:val="18"/>
              </w:rPr>
              <w:t xml:space="preserve">Pogodbeni stranki sta sporazumni, da takoj po uspešnem prevzemu vseh del iz te pogodbe začneta z izdelavo končnega obračuna, ki ga izdelata v najkrajšem možnem času, vendar ne pozneje kot </w:t>
            </w:r>
            <w:r w:rsidR="009062A4">
              <w:rPr>
                <w:rFonts w:ascii="Arial" w:hAnsi="Arial" w:cs="Arial"/>
                <w:color w:val="000000"/>
                <w:sz w:val="18"/>
                <w:szCs w:val="18"/>
              </w:rPr>
              <w:t>do 31.8.2022</w:t>
            </w:r>
            <w:r>
              <w:rPr>
                <w:rFonts w:ascii="Arial" w:hAnsi="Arial" w:cs="Arial"/>
                <w:color w:val="000000"/>
                <w:sz w:val="18"/>
                <w:szCs w:val="18"/>
              </w:rPr>
              <w:t>.</w:t>
            </w:r>
            <w:r w:rsidR="009062A4">
              <w:rPr>
                <w:rFonts w:ascii="Arial" w:hAnsi="Arial" w:cs="Arial"/>
                <w:color w:val="000000"/>
                <w:sz w:val="18"/>
                <w:szCs w:val="18"/>
              </w:rPr>
              <w:t xml:space="preserve"> Do tega datuma mora biti izstavljena tudi kočna situacija.</w:t>
            </w:r>
          </w:p>
          <w:p w14:paraId="30B897F5" w14:textId="77777777" w:rsidR="00E315EA" w:rsidRDefault="0054160F">
            <w:pPr>
              <w:spacing w:before="225" w:after="225"/>
              <w:jc w:val="both"/>
            </w:pPr>
            <w:r>
              <w:rPr>
                <w:rFonts w:ascii="Arial" w:hAnsi="Arial" w:cs="Arial"/>
                <w:color w:val="000000"/>
                <w:sz w:val="18"/>
                <w:szCs w:val="18"/>
              </w:rPr>
              <w:t>Če katerakoli od pogodbenih strank brez utemeljenega razloga ne želi in ne sodeluje pri izdelavi končnega obračuna, ga sme izdelati druga pogodbena stranka v njegovi odsotnosti.</w:t>
            </w:r>
          </w:p>
          <w:p w14:paraId="34AA5E5B" w14:textId="19AD6326" w:rsidR="00E315EA" w:rsidRDefault="0054160F">
            <w:pPr>
              <w:spacing w:before="225" w:after="225"/>
              <w:jc w:val="both"/>
            </w:pPr>
            <w:r>
              <w:rPr>
                <w:rFonts w:ascii="Arial" w:hAnsi="Arial" w:cs="Arial"/>
                <w:color w:val="000000"/>
                <w:sz w:val="18"/>
                <w:szCs w:val="18"/>
              </w:rPr>
              <w:t xml:space="preserve">Ob končni primopredaji del mora izvajalec naročniku izročiti vso dokumentacijo v zvezi z investicijo in vso dokumentacijo, ki je bila zahtevana v postopku </w:t>
            </w:r>
            <w:r w:rsidR="009062A4">
              <w:rPr>
                <w:rFonts w:ascii="Arial" w:hAnsi="Arial" w:cs="Arial"/>
                <w:color w:val="000000"/>
                <w:sz w:val="18"/>
                <w:szCs w:val="18"/>
              </w:rPr>
              <w:t>predmeta naročila</w:t>
            </w:r>
            <w:r>
              <w:rPr>
                <w:rFonts w:ascii="Arial" w:hAnsi="Arial" w:cs="Arial"/>
                <w:color w:val="000000"/>
                <w:sz w:val="18"/>
                <w:szCs w:val="18"/>
              </w:rPr>
              <w:t>.</w:t>
            </w:r>
          </w:p>
        </w:tc>
      </w:tr>
    </w:tbl>
    <w:p w14:paraId="25E73D26" w14:textId="758819DA" w:rsidR="00E315EA" w:rsidRDefault="0054160F">
      <w:pPr>
        <w:spacing w:before="225" w:after="225" w:line="240" w:lineRule="auto"/>
        <w:jc w:val="both"/>
      </w:pPr>
      <w:r>
        <w:rPr>
          <w:rFonts w:ascii="Arial" w:hAnsi="Arial" w:cs="Arial"/>
          <w:b/>
          <w:bCs/>
          <w:color w:val="000000"/>
          <w:sz w:val="18"/>
          <w:szCs w:val="18"/>
        </w:rPr>
        <w:lastRenderedPageBreak/>
        <w:t xml:space="preserve">XIII. ODPRAVA NAPAK OZIROMA </w:t>
      </w:r>
      <w:r w:rsidR="00944503">
        <w:rPr>
          <w:rFonts w:ascii="Arial" w:hAnsi="Arial" w:cs="Arial"/>
          <w:b/>
          <w:bCs/>
          <w:color w:val="000000"/>
          <w:sz w:val="18"/>
          <w:szCs w:val="18"/>
        </w:rPr>
        <w:t>POMANJKLJIVOSTI</w:t>
      </w:r>
      <w:r>
        <w:rPr>
          <w:rFonts w:ascii="Arial" w:hAnsi="Arial" w:cs="Arial"/>
          <w:b/>
          <w:bCs/>
          <w:color w:val="000000"/>
          <w:sz w:val="18"/>
          <w:szCs w:val="18"/>
        </w:rPr>
        <w:t xml:space="preserve"> TER GARANCIJSKA DOBA</w:t>
      </w:r>
    </w:p>
    <w:p w14:paraId="3321B252" w14:textId="15C61369" w:rsidR="00E315EA" w:rsidRDefault="0054160F">
      <w:pPr>
        <w:spacing w:after="0" w:line="240" w:lineRule="auto"/>
        <w:jc w:val="center"/>
      </w:pPr>
      <w:r>
        <w:rPr>
          <w:rFonts w:ascii="Arial" w:hAnsi="Arial" w:cs="Arial"/>
          <w:b/>
          <w:bCs/>
          <w:color w:val="000000"/>
          <w:sz w:val="18"/>
          <w:szCs w:val="18"/>
        </w:rPr>
        <w:t>2</w:t>
      </w:r>
      <w:r w:rsidR="00B442DA">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315EA" w14:paraId="597E0425" w14:textId="77777777">
        <w:tc>
          <w:tcPr>
            <w:tcW w:w="0" w:type="auto"/>
            <w:tcMar>
              <w:top w:w="0" w:type="auto"/>
              <w:bottom w:w="0" w:type="auto"/>
            </w:tcMar>
          </w:tcPr>
          <w:p w14:paraId="0240FE51" w14:textId="3DA50325" w:rsidR="0027731A" w:rsidRPr="0002588F" w:rsidRDefault="0027731A" w:rsidP="0027731A">
            <w:pPr>
              <w:spacing w:before="225" w:after="225"/>
              <w:jc w:val="both"/>
              <w:rPr>
                <w:rFonts w:ascii="Arial" w:hAnsi="Arial" w:cs="Arial"/>
                <w:sz w:val="18"/>
                <w:szCs w:val="18"/>
              </w:rPr>
            </w:pPr>
            <w:r w:rsidRPr="0002588F">
              <w:rPr>
                <w:rFonts w:ascii="Arial" w:hAnsi="Arial" w:cs="Arial"/>
                <w:sz w:val="18"/>
                <w:szCs w:val="18"/>
              </w:rPr>
              <w:t>Splošni garancijski rok za k</w:t>
            </w:r>
            <w:r>
              <w:rPr>
                <w:rFonts w:ascii="Arial" w:hAnsi="Arial" w:cs="Arial"/>
                <w:sz w:val="18"/>
                <w:szCs w:val="18"/>
              </w:rPr>
              <w:t>akovost</w:t>
            </w:r>
            <w:r w:rsidRPr="0002588F">
              <w:rPr>
                <w:rFonts w:ascii="Arial" w:hAnsi="Arial" w:cs="Arial"/>
                <w:sz w:val="18"/>
                <w:szCs w:val="18"/>
              </w:rPr>
              <w:t xml:space="preserve"> izvedenih del je najmanj </w:t>
            </w:r>
            <w:r w:rsidR="00DE4ED2">
              <w:rPr>
                <w:rFonts w:ascii="Arial" w:hAnsi="Arial" w:cs="Arial"/>
                <w:sz w:val="18"/>
                <w:szCs w:val="18"/>
              </w:rPr>
              <w:t>dve (2) leti</w:t>
            </w:r>
            <w:r w:rsidRPr="0002588F">
              <w:rPr>
                <w:rFonts w:ascii="Arial" w:hAnsi="Arial" w:cs="Arial"/>
                <w:sz w:val="18"/>
                <w:szCs w:val="18"/>
              </w:rPr>
              <w:t xml:space="preserve"> in prične teči od dneva zapisniškega prevzema del in pisnega obvestila izvajalca o odpravi pomanjkljivosti, ki ga potrdi </w:t>
            </w:r>
            <w:r>
              <w:rPr>
                <w:rFonts w:ascii="Arial" w:hAnsi="Arial" w:cs="Arial"/>
                <w:sz w:val="18"/>
                <w:szCs w:val="18"/>
              </w:rPr>
              <w:t xml:space="preserve">pooblaščeni predstavnik </w:t>
            </w:r>
            <w:r w:rsidRPr="0002588F">
              <w:rPr>
                <w:rFonts w:ascii="Arial" w:hAnsi="Arial" w:cs="Arial"/>
                <w:sz w:val="18"/>
                <w:szCs w:val="18"/>
              </w:rPr>
              <w:t xml:space="preserve">naročnika. </w:t>
            </w:r>
          </w:p>
          <w:p w14:paraId="033D60D1" w14:textId="26B3C649" w:rsidR="00E315EA" w:rsidRDefault="0054160F">
            <w:pPr>
              <w:spacing w:before="225" w:after="225"/>
              <w:jc w:val="both"/>
            </w:pPr>
            <w:r>
              <w:rPr>
                <w:rFonts w:ascii="Arial" w:hAnsi="Arial" w:cs="Arial"/>
                <w:color w:val="000000"/>
                <w:sz w:val="18"/>
                <w:szCs w:val="18"/>
              </w:rPr>
              <w:t>Garancijski rok začne teči z dnem končnega zapisniškega prevzema pogodbenih del in ko so odpravljene vse napake in manjkajoča dela.</w:t>
            </w:r>
          </w:p>
          <w:p w14:paraId="64B7F489" w14:textId="77777777" w:rsidR="00E315EA" w:rsidRDefault="0054160F">
            <w:pPr>
              <w:spacing w:before="225" w:after="225"/>
              <w:jc w:val="both"/>
            </w:pPr>
            <w:r>
              <w:rPr>
                <w:rFonts w:ascii="Arial" w:hAnsi="Arial" w:cs="Arial"/>
                <w:color w:val="000000"/>
                <w:sz w:val="18"/>
                <w:szCs w:val="18"/>
              </w:rPr>
              <w:t>Morebitne skrite napake se obravnavajo v skladu z določili zakon, ki ureja obligacijska razmerja. Za zamenjane dele in izvedena dela v garancijski dobi prične teči nov garancijski rok z dnem prevzema.</w:t>
            </w:r>
          </w:p>
          <w:p w14:paraId="002D17F9" w14:textId="77777777" w:rsidR="00E315EA" w:rsidRDefault="0054160F">
            <w:pPr>
              <w:spacing w:before="225" w:after="225"/>
              <w:jc w:val="both"/>
            </w:pPr>
            <w:r>
              <w:rPr>
                <w:rFonts w:ascii="Arial" w:hAnsi="Arial" w:cs="Arial"/>
                <w:color w:val="000000"/>
                <w:sz w:val="18"/>
                <w:szCs w:val="18"/>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5CFD5AA9" w14:textId="34374236" w:rsidR="00E315EA" w:rsidRDefault="0054160F">
            <w:pPr>
              <w:spacing w:before="225" w:after="225"/>
              <w:jc w:val="both"/>
            </w:pPr>
            <w:r>
              <w:rPr>
                <w:rFonts w:ascii="Arial" w:hAnsi="Arial" w:cs="Arial"/>
                <w:color w:val="000000"/>
                <w:sz w:val="18"/>
                <w:szCs w:val="18"/>
              </w:rPr>
              <w:t xml:space="preserve">Napake oziroma pomanjkljivosti izvedbe, ki jih ugotovi naročnik med izvajanjem ali pri prevzemu del oziroma v garancijskem roku, mora izvajalec odpraviti takoj oziroma v roku, ki ga določi naročnik. Če pogodbeni stranki s primopredajnim zapisnikom ugotovita, da mora izvajalec določena dela dokončati, popraviti ali jih takoj ponovno izvesti, ali če izvajalec v primernem roku ne odstrani napake in se z naročnikom ne dogovori za nov rok odstranitve, lahko naročnik odstranitev napake poveri drugemu izvajalcu na stroške izvajalca iz te pogodbe s pribitkom vseh stroškov, ki jih je utrpel naročnik (kot dober gospodar). </w:t>
            </w:r>
          </w:p>
          <w:p w14:paraId="7E8BEFDE" w14:textId="77777777" w:rsidR="00E315EA" w:rsidRDefault="0054160F">
            <w:pPr>
              <w:spacing w:before="225" w:after="225"/>
              <w:jc w:val="both"/>
            </w:pPr>
            <w:r>
              <w:rPr>
                <w:rFonts w:ascii="Arial" w:hAnsi="Arial" w:cs="Arial"/>
                <w:color w:val="000000"/>
                <w:sz w:val="18"/>
                <w:szCs w:val="18"/>
              </w:rPr>
              <w:t>Če gre za bistveno napako, ki vpliva na rabo objekta, in je bila povzročena po krivdi izvajalca ali njegovih podizvajalcev ali kooperantov, je izvajalec dolžan naročniku nadomestiti vso nastalo škodo zaradi neobratovanja objekta za čas do vzpostavitve funkcionalnega stanja.</w:t>
            </w:r>
          </w:p>
        </w:tc>
      </w:tr>
    </w:tbl>
    <w:p w14:paraId="5271D9E1" w14:textId="77777777" w:rsidR="00E315EA" w:rsidRDefault="0054160F">
      <w:pPr>
        <w:spacing w:before="225" w:after="225" w:line="240" w:lineRule="auto"/>
        <w:jc w:val="both"/>
      </w:pPr>
      <w:r>
        <w:rPr>
          <w:rFonts w:ascii="Arial" w:hAnsi="Arial" w:cs="Arial"/>
          <w:b/>
          <w:bCs/>
          <w:color w:val="000000"/>
          <w:sz w:val="18"/>
          <w:szCs w:val="18"/>
        </w:rPr>
        <w:t>XIV. JAMSTVA IN ZAVAROVANJA</w:t>
      </w:r>
    </w:p>
    <w:p w14:paraId="74C06FCA" w14:textId="5291ED70" w:rsidR="00E315EA" w:rsidRDefault="0054160F">
      <w:pPr>
        <w:spacing w:after="0" w:line="240" w:lineRule="auto"/>
        <w:jc w:val="center"/>
      </w:pPr>
      <w:r>
        <w:rPr>
          <w:rFonts w:ascii="Arial" w:hAnsi="Arial" w:cs="Arial"/>
          <w:b/>
          <w:bCs/>
          <w:color w:val="000000"/>
          <w:sz w:val="18"/>
          <w:szCs w:val="18"/>
        </w:rPr>
        <w:t>2</w:t>
      </w:r>
      <w:r w:rsidR="0027731A">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315EA" w14:paraId="1297E5C2" w14:textId="77777777">
        <w:tc>
          <w:tcPr>
            <w:tcW w:w="0" w:type="auto"/>
            <w:tcMar>
              <w:top w:w="0" w:type="auto"/>
              <w:bottom w:w="0" w:type="auto"/>
            </w:tcMar>
          </w:tcPr>
          <w:p w14:paraId="158D9D89" w14:textId="6E031AFB" w:rsidR="00E315EA" w:rsidRDefault="0054160F">
            <w:pPr>
              <w:spacing w:before="225" w:after="225"/>
              <w:jc w:val="both"/>
            </w:pPr>
            <w:r>
              <w:rPr>
                <w:rFonts w:ascii="Arial" w:hAnsi="Arial" w:cs="Arial"/>
                <w:color w:val="000000"/>
                <w:sz w:val="18"/>
                <w:szCs w:val="18"/>
              </w:rPr>
              <w:t>ZAVAROVANJE ZA DOBRO IZVEDBO</w:t>
            </w:r>
            <w:r w:rsidR="00C25306">
              <w:rPr>
                <w:rFonts w:ascii="Arial" w:hAnsi="Arial" w:cs="Arial"/>
                <w:color w:val="000000"/>
                <w:sz w:val="18"/>
                <w:szCs w:val="18"/>
              </w:rPr>
              <w:t xml:space="preserve"> POGODBENIH OBVEZNOSTI</w:t>
            </w:r>
          </w:p>
          <w:p w14:paraId="74E13BB3" w14:textId="0B13B639" w:rsidR="00E315EA" w:rsidRDefault="0054160F">
            <w:pPr>
              <w:spacing w:before="225" w:after="225"/>
              <w:jc w:val="both"/>
            </w:pPr>
            <w:r>
              <w:rPr>
                <w:rFonts w:ascii="Arial" w:hAnsi="Arial" w:cs="Arial"/>
                <w:color w:val="000000"/>
                <w:sz w:val="18"/>
                <w:szCs w:val="18"/>
              </w:rPr>
              <w:t xml:space="preserve">Instrument zavarovanja: </w:t>
            </w:r>
            <w:r w:rsidR="007D3FA2">
              <w:rPr>
                <w:rFonts w:ascii="Arial" w:hAnsi="Arial" w:cs="Arial"/>
                <w:color w:val="000000"/>
                <w:sz w:val="18"/>
                <w:szCs w:val="18"/>
              </w:rPr>
              <w:t xml:space="preserve">menična izjava z bianco menico ALI </w:t>
            </w:r>
            <w:r w:rsidR="007D3FA2" w:rsidRPr="00675463">
              <w:rPr>
                <w:rFonts w:ascii="Arial" w:hAnsi="Arial" w:cs="Arial"/>
                <w:sz w:val="18"/>
                <w:szCs w:val="18"/>
              </w:rPr>
              <w:t>bančna garancija ali kavcijsko zavarovanje</w:t>
            </w:r>
          </w:p>
          <w:p w14:paraId="7FBC454C" w14:textId="7F6C7839" w:rsidR="00E315EA" w:rsidRDefault="0054160F">
            <w:pPr>
              <w:spacing w:before="225" w:after="225"/>
              <w:jc w:val="both"/>
            </w:pPr>
            <w:r>
              <w:rPr>
                <w:rFonts w:ascii="Arial" w:hAnsi="Arial" w:cs="Arial"/>
                <w:color w:val="000000"/>
                <w:sz w:val="18"/>
                <w:szCs w:val="18"/>
              </w:rPr>
              <w:t>Višina zavarovanja: _____________</w:t>
            </w:r>
            <w:r w:rsidR="00A9715E">
              <w:rPr>
                <w:rFonts w:ascii="Arial" w:hAnsi="Arial" w:cs="Arial"/>
                <w:color w:val="000000"/>
                <w:sz w:val="18"/>
                <w:szCs w:val="18"/>
              </w:rPr>
              <w:t xml:space="preserve"> </w:t>
            </w:r>
            <w:r w:rsidR="00C25306">
              <w:rPr>
                <w:rFonts w:ascii="Arial" w:hAnsi="Arial" w:cs="Arial"/>
                <w:color w:val="000000"/>
                <w:sz w:val="18"/>
                <w:szCs w:val="18"/>
                <w:shd w:val="clear" w:color="auto" w:fill="FFFFFF"/>
              </w:rPr>
              <w:t>10</w:t>
            </w:r>
            <w:r w:rsidR="00A9715E" w:rsidRPr="00A812AC">
              <w:rPr>
                <w:rFonts w:ascii="Arial" w:hAnsi="Arial" w:cs="Arial"/>
                <w:color w:val="000000"/>
                <w:sz w:val="18"/>
                <w:szCs w:val="18"/>
                <w:shd w:val="clear" w:color="auto" w:fill="FFFFFF"/>
              </w:rPr>
              <w:t xml:space="preserve"> % pogodbene vrednosti z DDV</w:t>
            </w:r>
          </w:p>
          <w:p w14:paraId="74BB7DCD" w14:textId="41945D3B" w:rsidR="00E315EA" w:rsidRDefault="0054160F">
            <w:pPr>
              <w:spacing w:before="225" w:after="225"/>
              <w:jc w:val="both"/>
            </w:pPr>
            <w:r>
              <w:rPr>
                <w:rFonts w:ascii="Arial" w:hAnsi="Arial" w:cs="Arial"/>
                <w:color w:val="000000"/>
                <w:sz w:val="18"/>
                <w:szCs w:val="18"/>
              </w:rPr>
              <w:t xml:space="preserve">Čas veljavnosti: </w:t>
            </w:r>
            <w:r w:rsidR="00A9715E">
              <w:rPr>
                <w:rFonts w:ascii="Arial" w:hAnsi="Arial" w:cs="Arial"/>
                <w:color w:val="000000"/>
                <w:sz w:val="18"/>
                <w:szCs w:val="18"/>
              </w:rPr>
              <w:t xml:space="preserve">najmanj </w:t>
            </w:r>
            <w:r w:rsidR="00972447">
              <w:rPr>
                <w:rFonts w:ascii="Arial" w:hAnsi="Arial" w:cs="Arial"/>
                <w:color w:val="000000"/>
                <w:sz w:val="18"/>
                <w:szCs w:val="18"/>
              </w:rPr>
              <w:t>6</w:t>
            </w:r>
            <w:r w:rsidR="00A9715E">
              <w:rPr>
                <w:rFonts w:ascii="Arial" w:hAnsi="Arial" w:cs="Arial"/>
                <w:color w:val="000000"/>
                <w:sz w:val="18"/>
                <w:szCs w:val="18"/>
              </w:rPr>
              <w:t xml:space="preserve">0 dni od roka za </w:t>
            </w:r>
            <w:r w:rsidR="00972447">
              <w:rPr>
                <w:rFonts w:ascii="Arial" w:hAnsi="Arial" w:cs="Arial"/>
                <w:color w:val="000000"/>
                <w:sz w:val="18"/>
                <w:szCs w:val="18"/>
              </w:rPr>
              <w:t xml:space="preserve">zaključek del iz </w:t>
            </w:r>
            <w:r w:rsidR="0027731A">
              <w:rPr>
                <w:rFonts w:ascii="Arial" w:hAnsi="Arial" w:cs="Arial"/>
                <w:color w:val="000000"/>
                <w:sz w:val="18"/>
                <w:szCs w:val="18"/>
              </w:rPr>
              <w:t>21</w:t>
            </w:r>
            <w:r w:rsidR="00972447">
              <w:rPr>
                <w:rFonts w:ascii="Arial" w:hAnsi="Arial" w:cs="Arial"/>
                <w:color w:val="000000"/>
                <w:sz w:val="18"/>
                <w:szCs w:val="18"/>
              </w:rPr>
              <w:t>. člena te pogodbe</w:t>
            </w:r>
          </w:p>
          <w:p w14:paraId="57D611CA" w14:textId="1F1302AB" w:rsidR="00E315EA" w:rsidRDefault="0054160F">
            <w:pPr>
              <w:spacing w:before="225" w:after="225"/>
              <w:jc w:val="both"/>
              <w:rPr>
                <w:rFonts w:ascii="Arial" w:hAnsi="Arial" w:cs="Arial"/>
                <w:color w:val="000000"/>
                <w:sz w:val="18"/>
                <w:szCs w:val="18"/>
              </w:rPr>
            </w:pPr>
            <w:r>
              <w:rPr>
                <w:rFonts w:ascii="Arial" w:hAnsi="Arial" w:cs="Arial"/>
                <w:color w:val="000000"/>
                <w:sz w:val="18"/>
                <w:szCs w:val="18"/>
              </w:rPr>
              <w:t xml:space="preserve">Izvajalec mora najpozneje v </w:t>
            </w:r>
            <w:r w:rsidR="00C25306">
              <w:rPr>
                <w:rFonts w:ascii="Arial" w:hAnsi="Arial" w:cs="Arial"/>
                <w:color w:val="000000"/>
                <w:sz w:val="18"/>
                <w:szCs w:val="18"/>
              </w:rPr>
              <w:t>osmih (8)</w:t>
            </w:r>
            <w:r>
              <w:rPr>
                <w:rFonts w:ascii="Arial" w:hAnsi="Arial" w:cs="Arial"/>
                <w:color w:val="000000"/>
                <w:sz w:val="18"/>
                <w:szCs w:val="18"/>
              </w:rPr>
              <w:t xml:space="preserve"> </w:t>
            </w:r>
            <w:r w:rsidR="00AB45A4">
              <w:rPr>
                <w:rFonts w:ascii="Arial" w:hAnsi="Arial" w:cs="Arial"/>
                <w:color w:val="000000"/>
                <w:sz w:val="18"/>
                <w:szCs w:val="18"/>
              </w:rPr>
              <w:t xml:space="preserve">delovnih </w:t>
            </w:r>
            <w:r>
              <w:rPr>
                <w:rFonts w:ascii="Arial" w:hAnsi="Arial" w:cs="Arial"/>
                <w:color w:val="000000"/>
                <w:sz w:val="18"/>
                <w:szCs w:val="18"/>
              </w:rPr>
              <w:t>dneh od sklenitve pogodbe kot pogoj za veljavnost pogodbe izročiti naročniku zavarovanje za dobro izvedbo pogodbenih obveznosti</w:t>
            </w:r>
            <w:r w:rsidR="00C7279E">
              <w:rPr>
                <w:rFonts w:ascii="Arial" w:hAnsi="Arial" w:cs="Arial"/>
                <w:color w:val="000000"/>
                <w:sz w:val="18"/>
                <w:szCs w:val="18"/>
              </w:rPr>
              <w:t>.</w:t>
            </w:r>
          </w:p>
          <w:p w14:paraId="375A1025" w14:textId="06E0890C" w:rsidR="00972447" w:rsidRPr="00972447" w:rsidRDefault="00972447">
            <w:pPr>
              <w:spacing w:before="225" w:after="225"/>
              <w:jc w:val="both"/>
              <w:rPr>
                <w:rFonts w:ascii="Arial" w:hAnsi="Arial" w:cs="Arial"/>
                <w:sz w:val="18"/>
                <w:szCs w:val="18"/>
              </w:rPr>
            </w:pPr>
            <w:r w:rsidRPr="00972447">
              <w:rPr>
                <w:rFonts w:ascii="Arial" w:hAnsi="Arial" w:cs="Arial"/>
                <w:sz w:val="18"/>
                <w:szCs w:val="18"/>
              </w:rPr>
              <w:lastRenderedPageBreak/>
              <w:t>V kolikor pride do podaljšanja pogodbenega roka, mora izvajalec za ustrezno obdobje podaljšati finančno zavarovanje za dobro izvedbo pogodbenih obveznosti, in sicer v roku petnajstih (15) dni po odobritvi podaljšanja roka s strani naročnika. Stroške izvajalca za podaljšanje finančnih zavarovanj nosi izvajalec.</w:t>
            </w:r>
          </w:p>
          <w:p w14:paraId="1EBFD2D4" w14:textId="77777777" w:rsidR="00C25306" w:rsidRPr="00972447" w:rsidRDefault="00C25306" w:rsidP="00C25306">
            <w:pPr>
              <w:spacing w:before="225" w:after="225"/>
              <w:jc w:val="both"/>
              <w:rPr>
                <w:rFonts w:ascii="Arial" w:hAnsi="Arial" w:cs="Arial"/>
                <w:sz w:val="18"/>
                <w:szCs w:val="18"/>
              </w:rPr>
            </w:pPr>
            <w:bookmarkStart w:id="12" w:name="_Hlk96688797"/>
            <w:r w:rsidRPr="00972447">
              <w:rPr>
                <w:rFonts w:ascii="Arial" w:hAnsi="Arial" w:cs="Arial"/>
                <w:sz w:val="18"/>
                <w:szCs w:val="18"/>
              </w:rPr>
              <w:t>Finančno zavarovanje za dobro izvedbo pogodbenih obveznosti lahko naročnik unovči pod naslednjimi pogoji:</w:t>
            </w:r>
          </w:p>
          <w:p w14:paraId="27027E9F" w14:textId="77777777" w:rsidR="00972447" w:rsidRPr="00972447" w:rsidRDefault="00972447" w:rsidP="005930F5">
            <w:pPr>
              <w:pStyle w:val="Odstavekseznama"/>
              <w:numPr>
                <w:ilvl w:val="0"/>
                <w:numId w:val="16"/>
              </w:numPr>
              <w:spacing w:before="225" w:after="225"/>
              <w:jc w:val="both"/>
              <w:rPr>
                <w:rFonts w:ascii="Arial" w:hAnsi="Arial" w:cs="Arial"/>
                <w:sz w:val="18"/>
                <w:szCs w:val="18"/>
              </w:rPr>
            </w:pPr>
            <w:bookmarkStart w:id="13" w:name="_Hlk96688847"/>
            <w:bookmarkEnd w:id="12"/>
            <w:r w:rsidRPr="00972447">
              <w:rPr>
                <w:rFonts w:ascii="Arial" w:hAnsi="Arial" w:cs="Arial"/>
                <w:sz w:val="18"/>
                <w:szCs w:val="18"/>
              </w:rPr>
              <w:t xml:space="preserve">če bo izvajalec kršil pogodbene obveznosti; </w:t>
            </w:r>
          </w:p>
          <w:p w14:paraId="2A4A65C4" w14:textId="77777777" w:rsidR="00972447" w:rsidRPr="00972447" w:rsidRDefault="00972447" w:rsidP="005930F5">
            <w:pPr>
              <w:pStyle w:val="Odstavekseznama"/>
              <w:numPr>
                <w:ilvl w:val="0"/>
                <w:numId w:val="16"/>
              </w:numPr>
              <w:spacing w:before="225" w:after="225"/>
              <w:jc w:val="both"/>
              <w:rPr>
                <w:rFonts w:ascii="Arial" w:hAnsi="Arial" w:cs="Arial"/>
                <w:sz w:val="18"/>
                <w:szCs w:val="18"/>
              </w:rPr>
            </w:pPr>
            <w:r w:rsidRPr="00972447">
              <w:rPr>
                <w:rFonts w:ascii="Arial" w:hAnsi="Arial" w:cs="Arial"/>
                <w:sz w:val="18"/>
                <w:szCs w:val="18"/>
              </w:rPr>
              <w:t xml:space="preserve">če bo naročnik razdrl pogodbo zaradi kršitev ali zamude na strani izvajalca; </w:t>
            </w:r>
          </w:p>
          <w:p w14:paraId="603CD05E" w14:textId="77777777" w:rsidR="00972447" w:rsidRPr="00972447" w:rsidRDefault="00972447" w:rsidP="005930F5">
            <w:pPr>
              <w:pStyle w:val="Odstavekseznama"/>
              <w:numPr>
                <w:ilvl w:val="0"/>
                <w:numId w:val="16"/>
              </w:numPr>
              <w:spacing w:before="225" w:after="225"/>
              <w:jc w:val="both"/>
              <w:rPr>
                <w:rFonts w:ascii="Arial" w:hAnsi="Arial" w:cs="Arial"/>
                <w:sz w:val="18"/>
                <w:szCs w:val="18"/>
              </w:rPr>
            </w:pPr>
            <w:r w:rsidRPr="00972447">
              <w:rPr>
                <w:rFonts w:ascii="Arial" w:hAnsi="Arial" w:cs="Arial"/>
                <w:sz w:val="18"/>
                <w:szCs w:val="18"/>
              </w:rPr>
              <w:t xml:space="preserve">če izvajalec pravočasno ne predloži finančnega zavarovanja za odpravo napak v garancijskem roku; </w:t>
            </w:r>
          </w:p>
          <w:p w14:paraId="4A755703" w14:textId="34B6B4A4" w:rsidR="00E315EA" w:rsidRPr="00C25306" w:rsidRDefault="00972447" w:rsidP="005930F5">
            <w:pPr>
              <w:pStyle w:val="Odstavekseznama"/>
              <w:numPr>
                <w:ilvl w:val="0"/>
                <w:numId w:val="16"/>
              </w:numPr>
              <w:spacing w:before="225" w:after="225"/>
              <w:jc w:val="both"/>
              <w:rPr>
                <w:rFonts w:ascii="Arial" w:hAnsi="Arial" w:cs="Arial"/>
                <w:sz w:val="18"/>
                <w:szCs w:val="18"/>
              </w:rPr>
            </w:pPr>
            <w:r w:rsidRPr="00972447">
              <w:rPr>
                <w:rFonts w:ascii="Arial" w:hAnsi="Arial" w:cs="Arial"/>
                <w:sz w:val="18"/>
                <w:szCs w:val="18"/>
              </w:rPr>
              <w:t>če se na zahtevo naročnika, v primernem roku, ki ga določi naročnik v primopredajnem zapisniku, ugotovljene pomanjkljivosti in/ali napake ne odpravijo.</w:t>
            </w:r>
            <w:bookmarkEnd w:id="13"/>
          </w:p>
        </w:tc>
      </w:tr>
    </w:tbl>
    <w:p w14:paraId="68560AE2" w14:textId="3F23B437" w:rsidR="00E315EA" w:rsidRDefault="0054160F">
      <w:pPr>
        <w:spacing w:after="0" w:line="240" w:lineRule="auto"/>
        <w:jc w:val="center"/>
      </w:pPr>
      <w:r>
        <w:rPr>
          <w:rFonts w:ascii="Arial" w:hAnsi="Arial" w:cs="Arial"/>
          <w:b/>
          <w:bCs/>
          <w:color w:val="000000"/>
          <w:sz w:val="18"/>
          <w:szCs w:val="18"/>
        </w:rPr>
        <w:lastRenderedPageBreak/>
        <w:t>2</w:t>
      </w:r>
      <w:r w:rsidR="0027731A">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315EA" w14:paraId="007EE00F" w14:textId="77777777">
        <w:tc>
          <w:tcPr>
            <w:tcW w:w="0" w:type="auto"/>
            <w:tcMar>
              <w:top w:w="0" w:type="auto"/>
              <w:bottom w:w="0" w:type="auto"/>
            </w:tcMar>
          </w:tcPr>
          <w:p w14:paraId="47EC5DE9" w14:textId="77777777" w:rsidR="00E315EA" w:rsidRDefault="0054160F">
            <w:pPr>
              <w:spacing w:before="225" w:after="225"/>
              <w:jc w:val="both"/>
            </w:pPr>
            <w:r>
              <w:rPr>
                <w:rFonts w:ascii="Arial" w:hAnsi="Arial" w:cs="Arial"/>
                <w:color w:val="000000"/>
                <w:sz w:val="18"/>
                <w:szCs w:val="18"/>
              </w:rPr>
              <w:t>ZAVAROVANJE ODGOVORNOSTI</w:t>
            </w:r>
          </w:p>
          <w:p w14:paraId="18AA9301" w14:textId="35C5156B" w:rsidR="00C25306" w:rsidRPr="00C25306" w:rsidRDefault="00C25306">
            <w:pPr>
              <w:spacing w:before="225" w:after="225"/>
              <w:jc w:val="both"/>
              <w:rPr>
                <w:rFonts w:ascii="Arial" w:hAnsi="Arial" w:cs="Arial"/>
                <w:sz w:val="18"/>
                <w:szCs w:val="18"/>
              </w:rPr>
            </w:pPr>
            <w:r w:rsidRPr="00C25306">
              <w:rPr>
                <w:rFonts w:ascii="Arial" w:hAnsi="Arial" w:cs="Arial"/>
                <w:sz w:val="18"/>
                <w:szCs w:val="18"/>
              </w:rPr>
              <w:t xml:space="preserve">Izvajalec je dolžan imeti v času trajanja te pogodbe (in najmanj do predaje del naročniku) v skladu z gradbeno zakonodajo, zavarovano svojo odgovornost za škodo v zvezi z opravljanjem izvajalčeve dejavnosti (vključno z delodajalčevo odgovornostjo), in sicer z enotno zavarovalno vsoto najmanj v višini najmanj 50.000,00 EUR. </w:t>
            </w:r>
          </w:p>
          <w:p w14:paraId="36BD5683" w14:textId="6B971A49" w:rsidR="00E315EA" w:rsidRPr="00C25306" w:rsidRDefault="00C25306" w:rsidP="00C25306">
            <w:pPr>
              <w:jc w:val="both"/>
              <w:rPr>
                <w:rFonts w:ascii="Arial" w:hAnsi="Arial" w:cs="Arial"/>
                <w:sz w:val="18"/>
                <w:szCs w:val="18"/>
                <w:shd w:val="clear" w:color="auto" w:fill="FFFFFF"/>
              </w:rPr>
            </w:pPr>
            <w:r w:rsidRPr="00C25306">
              <w:rPr>
                <w:rFonts w:ascii="Arial" w:hAnsi="Arial" w:cs="Arial"/>
                <w:sz w:val="18"/>
                <w:szCs w:val="18"/>
                <w:shd w:val="clear" w:color="auto" w:fill="FFFFFF"/>
              </w:rPr>
              <w:t>Izvajalec mora imeti ves čas trajanja te pogodbe urejeno tudi ustrezno zavarovanje za primer poškodbe oseb (svojih zaposlenih oz. delavcev, ki bodo izvedli storitve predmeta naročila) oz. škode na lastnem premoženju ali premoženju naročnika na objektu Centra odličnosti za raziskave in inovacije na področju obnovljivih materialov in zdravega bivanjskega okolja (InnoRenew CoE).</w:t>
            </w:r>
          </w:p>
          <w:p w14:paraId="1ED85C5B" w14:textId="6D5BD005" w:rsidR="00C25306" w:rsidRPr="00C25306" w:rsidRDefault="00C25306" w:rsidP="00C25306">
            <w:pPr>
              <w:jc w:val="both"/>
              <w:rPr>
                <w:rFonts w:ascii="Arial" w:hAnsi="Arial" w:cs="Arial"/>
                <w:sz w:val="18"/>
                <w:szCs w:val="18"/>
                <w:shd w:val="clear" w:color="auto" w:fill="FFFFFF"/>
              </w:rPr>
            </w:pPr>
          </w:p>
          <w:p w14:paraId="76483C29" w14:textId="40DE7C56" w:rsidR="00C25306" w:rsidRDefault="00C25306" w:rsidP="00C25306">
            <w:pPr>
              <w:jc w:val="both"/>
              <w:rPr>
                <w:rFonts w:ascii="Arial" w:hAnsi="Arial" w:cs="Arial"/>
                <w:sz w:val="18"/>
                <w:szCs w:val="18"/>
              </w:rPr>
            </w:pPr>
            <w:r w:rsidRPr="00C25306">
              <w:rPr>
                <w:rFonts w:ascii="Arial" w:hAnsi="Arial" w:cs="Arial"/>
                <w:sz w:val="18"/>
                <w:szCs w:val="18"/>
              </w:rPr>
              <w:t xml:space="preserve">Izvajalec je dolžan naročniku izročiti kopije zavarovalnih polic iz tega člena pogodbe v roku </w:t>
            </w:r>
            <w:r>
              <w:rPr>
                <w:rFonts w:ascii="Arial" w:hAnsi="Arial" w:cs="Arial"/>
                <w:sz w:val="18"/>
                <w:szCs w:val="18"/>
              </w:rPr>
              <w:t>osem (</w:t>
            </w:r>
            <w:r w:rsidRPr="00C25306">
              <w:rPr>
                <w:rFonts w:ascii="Arial" w:hAnsi="Arial" w:cs="Arial"/>
                <w:sz w:val="18"/>
                <w:szCs w:val="18"/>
              </w:rPr>
              <w:t>8</w:t>
            </w:r>
            <w:r>
              <w:rPr>
                <w:rFonts w:ascii="Arial" w:hAnsi="Arial" w:cs="Arial"/>
                <w:sz w:val="18"/>
                <w:szCs w:val="18"/>
              </w:rPr>
              <w:t>)</w:t>
            </w:r>
            <w:r w:rsidRPr="00C25306">
              <w:rPr>
                <w:rFonts w:ascii="Arial" w:hAnsi="Arial" w:cs="Arial"/>
                <w:sz w:val="18"/>
                <w:szCs w:val="18"/>
              </w:rPr>
              <w:t xml:space="preserve"> </w:t>
            </w:r>
            <w:r>
              <w:rPr>
                <w:rFonts w:ascii="Arial" w:hAnsi="Arial" w:cs="Arial"/>
                <w:sz w:val="18"/>
                <w:szCs w:val="18"/>
              </w:rPr>
              <w:t xml:space="preserve">delovnih </w:t>
            </w:r>
            <w:r w:rsidRPr="00C25306">
              <w:rPr>
                <w:rFonts w:ascii="Arial" w:hAnsi="Arial" w:cs="Arial"/>
                <w:sz w:val="18"/>
                <w:szCs w:val="18"/>
              </w:rPr>
              <w:t>dni od sklenitve pogodbe.</w:t>
            </w:r>
          </w:p>
          <w:p w14:paraId="2C1F9725" w14:textId="6067BD93" w:rsidR="00972447" w:rsidRPr="00972447" w:rsidRDefault="00972447" w:rsidP="00972447">
            <w:pPr>
              <w:spacing w:before="225" w:after="225"/>
              <w:jc w:val="both"/>
              <w:rPr>
                <w:rFonts w:ascii="Arial" w:hAnsi="Arial" w:cs="Arial"/>
                <w:sz w:val="18"/>
                <w:szCs w:val="18"/>
              </w:rPr>
            </w:pPr>
            <w:r w:rsidRPr="00972447">
              <w:rPr>
                <w:rFonts w:ascii="Arial" w:hAnsi="Arial" w:cs="Arial"/>
                <w:sz w:val="18"/>
                <w:szCs w:val="18"/>
              </w:rPr>
              <w:t>V k</w:t>
            </w:r>
            <w:r>
              <w:rPr>
                <w:rFonts w:ascii="Arial" w:hAnsi="Arial" w:cs="Arial"/>
                <w:sz w:val="18"/>
                <w:szCs w:val="18"/>
              </w:rPr>
              <w:t>o</w:t>
            </w:r>
            <w:r w:rsidRPr="00972447">
              <w:rPr>
                <w:rFonts w:ascii="Arial" w:hAnsi="Arial" w:cs="Arial"/>
                <w:sz w:val="18"/>
                <w:szCs w:val="18"/>
              </w:rPr>
              <w:t xml:space="preserve">likor pride do podaljšanja pogodbenega roka, mora izvajalec za ustrezno obdobje podaljšati </w:t>
            </w:r>
            <w:r>
              <w:rPr>
                <w:rFonts w:ascii="Arial" w:hAnsi="Arial" w:cs="Arial"/>
                <w:sz w:val="18"/>
                <w:szCs w:val="18"/>
              </w:rPr>
              <w:t>zavarovalne police iz tega člena</w:t>
            </w:r>
            <w:r w:rsidRPr="00972447">
              <w:rPr>
                <w:rFonts w:ascii="Arial" w:hAnsi="Arial" w:cs="Arial"/>
                <w:sz w:val="18"/>
                <w:szCs w:val="18"/>
              </w:rPr>
              <w:t xml:space="preserve">, in sicer v roku petnajstih (15) dni po odobritvi podaljšanja roka s strani naročnika. Stroške izvajalca za podaljšanje </w:t>
            </w:r>
            <w:r>
              <w:rPr>
                <w:rFonts w:ascii="Arial" w:hAnsi="Arial" w:cs="Arial"/>
                <w:sz w:val="18"/>
                <w:szCs w:val="18"/>
              </w:rPr>
              <w:t>zavarovalnih polic</w:t>
            </w:r>
            <w:r w:rsidRPr="00972447">
              <w:rPr>
                <w:rFonts w:ascii="Arial" w:hAnsi="Arial" w:cs="Arial"/>
                <w:sz w:val="18"/>
                <w:szCs w:val="18"/>
              </w:rPr>
              <w:t xml:space="preserve"> nosi izvajalec.</w:t>
            </w:r>
          </w:p>
          <w:p w14:paraId="7131044D" w14:textId="19358F0B" w:rsidR="00C25306" w:rsidRPr="00C25306" w:rsidRDefault="00C25306" w:rsidP="00C25306">
            <w:pPr>
              <w:jc w:val="both"/>
              <w:rPr>
                <w:rFonts w:ascii="Arial" w:hAnsi="Arial" w:cs="Arial"/>
                <w:b/>
                <w:bCs/>
                <w:sz w:val="18"/>
                <w:szCs w:val="18"/>
              </w:rPr>
            </w:pPr>
          </w:p>
        </w:tc>
      </w:tr>
    </w:tbl>
    <w:p w14:paraId="1E664A16" w14:textId="4CC788FF" w:rsidR="00E315EA" w:rsidRDefault="0054160F">
      <w:pPr>
        <w:spacing w:after="0" w:line="240" w:lineRule="auto"/>
        <w:jc w:val="center"/>
      </w:pPr>
      <w:r>
        <w:rPr>
          <w:rFonts w:ascii="Arial" w:hAnsi="Arial" w:cs="Arial"/>
          <w:b/>
          <w:bCs/>
          <w:color w:val="000000"/>
          <w:sz w:val="18"/>
          <w:szCs w:val="18"/>
        </w:rPr>
        <w:t>2</w:t>
      </w:r>
      <w:r w:rsidR="0027731A">
        <w:rPr>
          <w:rFonts w:ascii="Arial" w:hAnsi="Arial" w:cs="Arial"/>
          <w:b/>
          <w:bCs/>
          <w:color w:val="000000"/>
          <w:sz w:val="18"/>
          <w:szCs w:val="18"/>
        </w:rPr>
        <w:t>9</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315EA" w14:paraId="2AD3F2BF" w14:textId="77777777">
        <w:tc>
          <w:tcPr>
            <w:tcW w:w="0" w:type="auto"/>
            <w:tcMar>
              <w:top w:w="0" w:type="auto"/>
              <w:bottom w:w="0" w:type="auto"/>
            </w:tcMar>
          </w:tcPr>
          <w:p w14:paraId="5534EF08" w14:textId="640CF5F7" w:rsidR="00E315EA" w:rsidRDefault="0054160F">
            <w:pPr>
              <w:spacing w:before="225" w:after="225"/>
              <w:jc w:val="both"/>
            </w:pPr>
            <w:r>
              <w:rPr>
                <w:rFonts w:ascii="Arial" w:hAnsi="Arial" w:cs="Arial"/>
                <w:color w:val="000000"/>
                <w:sz w:val="18"/>
                <w:szCs w:val="18"/>
              </w:rPr>
              <w:t>ZAVAROVANJE ZA ODPRAVO NAPAK</w:t>
            </w:r>
            <w:r w:rsidR="00972447">
              <w:rPr>
                <w:rFonts w:ascii="Arial" w:hAnsi="Arial" w:cs="Arial"/>
                <w:color w:val="000000"/>
                <w:sz w:val="18"/>
                <w:szCs w:val="18"/>
              </w:rPr>
              <w:t xml:space="preserve"> V JAMČEVALNEM ROKU</w:t>
            </w:r>
          </w:p>
          <w:p w14:paraId="6AC2DE5B" w14:textId="7A5F04E2" w:rsidR="00E315EA" w:rsidRDefault="0054160F">
            <w:pPr>
              <w:spacing w:before="225" w:after="225"/>
              <w:jc w:val="both"/>
            </w:pPr>
            <w:r>
              <w:rPr>
                <w:rFonts w:ascii="Arial" w:hAnsi="Arial" w:cs="Arial"/>
                <w:color w:val="000000"/>
                <w:sz w:val="18"/>
                <w:szCs w:val="18"/>
              </w:rPr>
              <w:t xml:space="preserve">Instrument zavarovanja: </w:t>
            </w:r>
            <w:r w:rsidR="007D3FA2">
              <w:rPr>
                <w:rFonts w:ascii="Arial" w:hAnsi="Arial" w:cs="Arial"/>
                <w:color w:val="000000"/>
                <w:sz w:val="18"/>
                <w:szCs w:val="18"/>
              </w:rPr>
              <w:t xml:space="preserve">menična izjava z bianco menico ALI </w:t>
            </w:r>
            <w:r w:rsidR="00A9715E" w:rsidRPr="00675463">
              <w:rPr>
                <w:rFonts w:ascii="Arial" w:hAnsi="Arial" w:cs="Arial"/>
                <w:sz w:val="18"/>
                <w:szCs w:val="18"/>
              </w:rPr>
              <w:t>bančna garancija ali kavcijsko zavarovanje</w:t>
            </w:r>
            <w:r w:rsidR="007D3FA2">
              <w:rPr>
                <w:rFonts w:ascii="Arial" w:hAnsi="Arial" w:cs="Arial"/>
                <w:sz w:val="18"/>
                <w:szCs w:val="18"/>
              </w:rPr>
              <w:t xml:space="preserve"> </w:t>
            </w:r>
          </w:p>
          <w:p w14:paraId="50D9467D" w14:textId="4EF5B71E" w:rsidR="00E315EA" w:rsidRDefault="0054160F">
            <w:pPr>
              <w:spacing w:before="225" w:after="225"/>
              <w:jc w:val="both"/>
            </w:pPr>
            <w:r>
              <w:rPr>
                <w:rFonts w:ascii="Arial" w:hAnsi="Arial" w:cs="Arial"/>
                <w:color w:val="000000"/>
                <w:sz w:val="18"/>
                <w:szCs w:val="18"/>
              </w:rPr>
              <w:t xml:space="preserve">Višina zavarovanja: </w:t>
            </w:r>
            <w:r w:rsidR="00A9715E">
              <w:rPr>
                <w:rFonts w:ascii="Arial" w:hAnsi="Arial" w:cs="Arial"/>
                <w:color w:val="000000"/>
                <w:sz w:val="18"/>
                <w:szCs w:val="18"/>
              </w:rPr>
              <w:t xml:space="preserve">____________ </w:t>
            </w:r>
            <w:r w:rsidR="00A9715E">
              <w:rPr>
                <w:rFonts w:ascii="Arial" w:hAnsi="Arial" w:cs="Arial"/>
                <w:color w:val="000000"/>
                <w:sz w:val="18"/>
                <w:szCs w:val="18"/>
                <w:shd w:val="clear" w:color="auto" w:fill="FFFFFF"/>
              </w:rPr>
              <w:t>5</w:t>
            </w:r>
            <w:r w:rsidR="00A9715E" w:rsidRPr="00A812AC">
              <w:rPr>
                <w:rFonts w:ascii="Arial" w:hAnsi="Arial" w:cs="Arial"/>
                <w:color w:val="000000"/>
                <w:sz w:val="18"/>
                <w:szCs w:val="18"/>
                <w:shd w:val="clear" w:color="auto" w:fill="FFFFFF"/>
              </w:rPr>
              <w:t xml:space="preserve"> % pogodbene vrednosti z DDV</w:t>
            </w:r>
          </w:p>
          <w:p w14:paraId="3A7205CC" w14:textId="39BD2F7C" w:rsidR="00E315EA" w:rsidRPr="000A74F5" w:rsidRDefault="0054160F">
            <w:pPr>
              <w:spacing w:before="225" w:after="225"/>
              <w:jc w:val="both"/>
            </w:pPr>
            <w:r>
              <w:rPr>
                <w:rFonts w:ascii="Arial" w:hAnsi="Arial" w:cs="Arial"/>
                <w:color w:val="000000"/>
                <w:sz w:val="18"/>
                <w:szCs w:val="18"/>
              </w:rPr>
              <w:t xml:space="preserve">Čas veljavnosti: </w:t>
            </w:r>
            <w:r w:rsidR="00A9715E" w:rsidRPr="000A74F5">
              <w:rPr>
                <w:rFonts w:ascii="Arial" w:hAnsi="Arial" w:cs="Arial"/>
                <w:color w:val="000000"/>
                <w:sz w:val="18"/>
                <w:szCs w:val="18"/>
              </w:rPr>
              <w:t>najmanj 30 dni po izteku garancijskih rokov za kakovost izvedenih del</w:t>
            </w:r>
          </w:p>
          <w:p w14:paraId="43553B86" w14:textId="13FC1771" w:rsidR="00E315EA" w:rsidRDefault="0054160F">
            <w:pPr>
              <w:spacing w:before="225" w:after="225"/>
              <w:jc w:val="both"/>
            </w:pPr>
            <w:r w:rsidRPr="000A74F5">
              <w:rPr>
                <w:rFonts w:ascii="Arial" w:hAnsi="Arial" w:cs="Arial"/>
                <w:color w:val="000000"/>
                <w:sz w:val="18"/>
                <w:szCs w:val="18"/>
              </w:rPr>
              <w:t xml:space="preserve">Izvajalec je dolžan </w:t>
            </w:r>
            <w:r w:rsidR="0027731A">
              <w:rPr>
                <w:rFonts w:ascii="Arial" w:hAnsi="Arial" w:cs="Arial"/>
                <w:color w:val="000000"/>
                <w:sz w:val="18"/>
                <w:szCs w:val="18"/>
              </w:rPr>
              <w:t xml:space="preserve">v </w:t>
            </w:r>
            <w:r w:rsidR="000A74F5" w:rsidRPr="000A74F5">
              <w:rPr>
                <w:rFonts w:ascii="Arial" w:hAnsi="Arial" w:cs="Arial"/>
                <w:color w:val="000000"/>
                <w:sz w:val="18"/>
                <w:szCs w:val="18"/>
              </w:rPr>
              <w:t>petih dneh po</w:t>
            </w:r>
            <w:r w:rsidRPr="000A74F5">
              <w:rPr>
                <w:rFonts w:ascii="Arial" w:hAnsi="Arial" w:cs="Arial"/>
                <w:color w:val="000000"/>
                <w:sz w:val="18"/>
                <w:szCs w:val="18"/>
              </w:rPr>
              <w:t xml:space="preserve"> primopredaji izvedenih del predložiti zavarovanje za odpravo napak v </w:t>
            </w:r>
            <w:r w:rsidR="000A74F5" w:rsidRPr="000A74F5">
              <w:rPr>
                <w:rFonts w:ascii="Arial" w:hAnsi="Arial" w:cs="Arial"/>
                <w:color w:val="000000"/>
                <w:sz w:val="18"/>
                <w:szCs w:val="18"/>
              </w:rPr>
              <w:t>jamčevalnem</w:t>
            </w:r>
            <w:r w:rsidRPr="000A74F5">
              <w:rPr>
                <w:rFonts w:ascii="Arial" w:hAnsi="Arial" w:cs="Arial"/>
                <w:color w:val="000000"/>
                <w:sz w:val="18"/>
                <w:szCs w:val="18"/>
              </w:rPr>
              <w:t xml:space="preserve"> roku, sicer se bo štelo, da javno naročilo ni uspešno izvedeno, naročnik pa lahko unovči zavarovanje za dobro izvedbo pogodbenih obveznosti.</w:t>
            </w:r>
          </w:p>
          <w:p w14:paraId="1F489BCD" w14:textId="77777777" w:rsidR="00757D3C" w:rsidRPr="00C86405" w:rsidRDefault="00757D3C" w:rsidP="00757D3C">
            <w:pPr>
              <w:spacing w:before="225" w:after="225"/>
              <w:jc w:val="both"/>
              <w:rPr>
                <w:rFonts w:ascii="Arial" w:hAnsi="Arial" w:cs="Arial"/>
                <w:sz w:val="18"/>
                <w:szCs w:val="18"/>
              </w:rPr>
            </w:pPr>
            <w:r w:rsidRPr="00C86405">
              <w:rPr>
                <w:rFonts w:ascii="Arial" w:hAnsi="Arial" w:cs="Arial"/>
                <w:sz w:val="18"/>
                <w:szCs w:val="18"/>
              </w:rPr>
              <w:t xml:space="preserve">Finančno zavarovanje lahko naročnik unovči v naslednjih primerih: </w:t>
            </w:r>
          </w:p>
          <w:p w14:paraId="3F8DB960" w14:textId="77777777" w:rsidR="00757D3C" w:rsidRPr="00C86405" w:rsidRDefault="00757D3C" w:rsidP="005930F5">
            <w:pPr>
              <w:pStyle w:val="Odstavekseznama"/>
              <w:numPr>
                <w:ilvl w:val="0"/>
                <w:numId w:val="16"/>
              </w:numPr>
              <w:spacing w:before="225" w:after="225"/>
              <w:jc w:val="both"/>
              <w:rPr>
                <w:rFonts w:ascii="Arial" w:hAnsi="Arial" w:cs="Arial"/>
                <w:sz w:val="18"/>
                <w:szCs w:val="18"/>
              </w:rPr>
            </w:pPr>
            <w:r w:rsidRPr="00C86405">
              <w:rPr>
                <w:rFonts w:ascii="Arial" w:hAnsi="Arial" w:cs="Arial"/>
                <w:sz w:val="18"/>
                <w:szCs w:val="18"/>
              </w:rPr>
              <w:t xml:space="preserve">če izvajalec krši svoje pogodbene obveznosti iz naslova jamčevanja za odpravo napak; </w:t>
            </w:r>
          </w:p>
          <w:p w14:paraId="37D96A68" w14:textId="2A35D906" w:rsidR="00E315EA" w:rsidRPr="00757D3C" w:rsidRDefault="00757D3C" w:rsidP="005930F5">
            <w:pPr>
              <w:pStyle w:val="Odstavekseznama"/>
              <w:numPr>
                <w:ilvl w:val="0"/>
                <w:numId w:val="16"/>
              </w:numPr>
              <w:spacing w:before="225" w:after="225"/>
              <w:jc w:val="both"/>
              <w:rPr>
                <w:rFonts w:ascii="Arial" w:hAnsi="Arial" w:cs="Arial"/>
                <w:sz w:val="18"/>
                <w:szCs w:val="18"/>
              </w:rPr>
            </w:pPr>
            <w:r w:rsidRPr="00C86405">
              <w:rPr>
                <w:rFonts w:ascii="Arial" w:hAnsi="Arial" w:cs="Arial"/>
                <w:sz w:val="18"/>
                <w:szCs w:val="18"/>
              </w:rPr>
              <w:t>če izvajalec v času jamčevalnega roka ne bo izvajal jamčevalnih obveznosti na način, opredeljen v tej pogodbi.</w:t>
            </w:r>
          </w:p>
        </w:tc>
      </w:tr>
    </w:tbl>
    <w:p w14:paraId="3A6886E8" w14:textId="68026B60" w:rsidR="001F03D6" w:rsidRDefault="001F03D6" w:rsidP="001F03D6">
      <w:pPr>
        <w:spacing w:before="225" w:after="225" w:line="240" w:lineRule="auto"/>
        <w:jc w:val="both"/>
      </w:pPr>
      <w:r>
        <w:rPr>
          <w:rFonts w:ascii="Arial" w:hAnsi="Arial" w:cs="Arial"/>
          <w:b/>
          <w:bCs/>
          <w:color w:val="000000"/>
          <w:sz w:val="18"/>
          <w:szCs w:val="18"/>
        </w:rPr>
        <w:t>XV. VIŠJA SILA</w:t>
      </w:r>
    </w:p>
    <w:p w14:paraId="570C570F" w14:textId="77777777" w:rsidR="001F03D6" w:rsidRDefault="001F03D6" w:rsidP="001F03D6">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1F03D6" w14:paraId="694E90AD" w14:textId="77777777" w:rsidTr="000D5313">
        <w:tc>
          <w:tcPr>
            <w:tcW w:w="0" w:type="auto"/>
            <w:tcMar>
              <w:top w:w="0" w:type="auto"/>
              <w:bottom w:w="0" w:type="auto"/>
            </w:tcMar>
          </w:tcPr>
          <w:p w14:paraId="5D49127A" w14:textId="77777777" w:rsidR="001F03D6" w:rsidRDefault="001F03D6" w:rsidP="000D5313">
            <w:pPr>
              <w:spacing w:before="225" w:after="225"/>
              <w:jc w:val="both"/>
              <w:rPr>
                <w:rFonts w:ascii="Arial" w:hAnsi="Arial" w:cs="Arial"/>
                <w:sz w:val="18"/>
                <w:szCs w:val="18"/>
              </w:rPr>
            </w:pPr>
            <w:r w:rsidRPr="001F03D6">
              <w:rPr>
                <w:rFonts w:ascii="Arial" w:hAnsi="Arial" w:cs="Arial"/>
                <w:sz w:val="18"/>
                <w:szCs w:val="18"/>
              </w:rPr>
              <w:t xml:space="preserve">Pod višjo silo se razumejo vsi nepredvideni in nepričakovani dogodki, ki nastopijo neodvisno od volje </w:t>
            </w:r>
            <w:r>
              <w:rPr>
                <w:rFonts w:ascii="Arial" w:hAnsi="Arial" w:cs="Arial"/>
                <w:sz w:val="18"/>
                <w:szCs w:val="18"/>
              </w:rPr>
              <w:t xml:space="preserve">pogodbenih </w:t>
            </w:r>
            <w:r w:rsidRPr="001F03D6">
              <w:rPr>
                <w:rFonts w:ascii="Arial" w:hAnsi="Arial" w:cs="Arial"/>
                <w:sz w:val="18"/>
                <w:szCs w:val="18"/>
              </w:rPr>
              <w:t>strank in ki jih strank</w:t>
            </w:r>
            <w:r>
              <w:rPr>
                <w:rFonts w:ascii="Arial" w:hAnsi="Arial" w:cs="Arial"/>
                <w:sz w:val="18"/>
                <w:szCs w:val="18"/>
              </w:rPr>
              <w:t>e</w:t>
            </w:r>
            <w:r w:rsidRPr="001F03D6">
              <w:rPr>
                <w:rFonts w:ascii="Arial" w:hAnsi="Arial" w:cs="Arial"/>
                <w:sz w:val="18"/>
                <w:szCs w:val="18"/>
              </w:rPr>
              <w:t xml:space="preserve"> nis</w:t>
            </w:r>
            <w:r>
              <w:rPr>
                <w:rFonts w:ascii="Arial" w:hAnsi="Arial" w:cs="Arial"/>
                <w:sz w:val="18"/>
                <w:szCs w:val="18"/>
              </w:rPr>
              <w:t>o</w:t>
            </w:r>
            <w:r w:rsidRPr="001F03D6">
              <w:rPr>
                <w:rFonts w:ascii="Arial" w:hAnsi="Arial" w:cs="Arial"/>
                <w:sz w:val="18"/>
                <w:szCs w:val="18"/>
              </w:rPr>
              <w:t xml:space="preserve"> mogl</w:t>
            </w:r>
            <w:r>
              <w:rPr>
                <w:rFonts w:ascii="Arial" w:hAnsi="Arial" w:cs="Arial"/>
                <w:sz w:val="18"/>
                <w:szCs w:val="18"/>
              </w:rPr>
              <w:t>e</w:t>
            </w:r>
            <w:r w:rsidRPr="001F03D6">
              <w:rPr>
                <w:rFonts w:ascii="Arial" w:hAnsi="Arial" w:cs="Arial"/>
                <w:sz w:val="18"/>
                <w:szCs w:val="18"/>
              </w:rPr>
              <w:t xml:space="preserve"> predvideti ob sklepanju </w:t>
            </w:r>
            <w:r>
              <w:rPr>
                <w:rFonts w:ascii="Arial" w:hAnsi="Arial" w:cs="Arial"/>
                <w:sz w:val="18"/>
                <w:szCs w:val="18"/>
              </w:rPr>
              <w:t xml:space="preserve">te </w:t>
            </w:r>
            <w:r w:rsidRPr="001F03D6">
              <w:rPr>
                <w:rFonts w:ascii="Arial" w:hAnsi="Arial" w:cs="Arial"/>
                <w:sz w:val="18"/>
                <w:szCs w:val="18"/>
              </w:rPr>
              <w:t xml:space="preserve">pogodbe ter kakorkoli vplivajo na izvedbo pogodbenih obveznosti. </w:t>
            </w:r>
          </w:p>
          <w:p w14:paraId="6A0BFF50" w14:textId="2AE99014" w:rsidR="001F03D6" w:rsidRPr="001F03D6" w:rsidRDefault="001F03D6" w:rsidP="000D5313">
            <w:pPr>
              <w:spacing w:before="225" w:after="225"/>
              <w:jc w:val="both"/>
              <w:rPr>
                <w:rFonts w:ascii="Arial" w:hAnsi="Arial" w:cs="Arial"/>
                <w:sz w:val="18"/>
                <w:szCs w:val="18"/>
              </w:rPr>
            </w:pPr>
            <w:r w:rsidRPr="001F03D6">
              <w:rPr>
                <w:rFonts w:ascii="Arial" w:hAnsi="Arial" w:cs="Arial"/>
                <w:sz w:val="18"/>
                <w:szCs w:val="18"/>
              </w:rPr>
              <w:lastRenderedPageBreak/>
              <w:t>Nobena od strank ni odgovorna za neizpolnitev katerekoli izmed svojih obveznosti iz razlogov, ki so izven njenega nadzora.</w:t>
            </w:r>
          </w:p>
        </w:tc>
      </w:tr>
    </w:tbl>
    <w:p w14:paraId="2014507F" w14:textId="06113D47" w:rsidR="00E315EA" w:rsidRDefault="0054160F">
      <w:pPr>
        <w:spacing w:before="225" w:after="225" w:line="240" w:lineRule="auto"/>
        <w:jc w:val="both"/>
      </w:pPr>
      <w:r>
        <w:rPr>
          <w:rFonts w:ascii="Arial" w:hAnsi="Arial" w:cs="Arial"/>
          <w:b/>
          <w:bCs/>
          <w:color w:val="000000"/>
          <w:sz w:val="18"/>
          <w:szCs w:val="18"/>
        </w:rPr>
        <w:lastRenderedPageBreak/>
        <w:t>XV</w:t>
      </w:r>
      <w:r w:rsidR="001F03D6">
        <w:rPr>
          <w:rFonts w:ascii="Arial" w:hAnsi="Arial" w:cs="Arial"/>
          <w:b/>
          <w:bCs/>
          <w:color w:val="000000"/>
          <w:sz w:val="18"/>
          <w:szCs w:val="18"/>
        </w:rPr>
        <w:t>I</w:t>
      </w:r>
      <w:r>
        <w:rPr>
          <w:rFonts w:ascii="Arial" w:hAnsi="Arial" w:cs="Arial"/>
          <w:b/>
          <w:bCs/>
          <w:color w:val="000000"/>
          <w:sz w:val="18"/>
          <w:szCs w:val="18"/>
        </w:rPr>
        <w:t>. ODSTOP OD POGODBE</w:t>
      </w:r>
    </w:p>
    <w:p w14:paraId="4660DA13" w14:textId="6BF652C0" w:rsidR="00E315EA" w:rsidRDefault="0027731A">
      <w:pPr>
        <w:spacing w:after="0" w:line="240" w:lineRule="auto"/>
        <w:jc w:val="center"/>
      </w:pPr>
      <w:r>
        <w:rPr>
          <w:rFonts w:ascii="Arial" w:hAnsi="Arial" w:cs="Arial"/>
          <w:b/>
          <w:bCs/>
          <w:color w:val="000000"/>
          <w:sz w:val="18"/>
          <w:szCs w:val="18"/>
        </w:rPr>
        <w:t>3</w:t>
      </w:r>
      <w:r w:rsidR="001F03D6">
        <w:rPr>
          <w:rFonts w:ascii="Arial" w:hAnsi="Arial" w:cs="Arial"/>
          <w:b/>
          <w:bCs/>
          <w:color w:val="000000"/>
          <w:sz w:val="18"/>
          <w:szCs w:val="18"/>
        </w:rPr>
        <w:t>1</w:t>
      </w:r>
      <w:r w:rsidR="0054160F">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315EA" w14:paraId="720C21C3" w14:textId="77777777">
        <w:tc>
          <w:tcPr>
            <w:tcW w:w="0" w:type="auto"/>
            <w:tcMar>
              <w:top w:w="0" w:type="auto"/>
              <w:bottom w:w="0" w:type="auto"/>
            </w:tcMar>
          </w:tcPr>
          <w:p w14:paraId="0C9ADEC0" w14:textId="77777777" w:rsidR="00E315EA" w:rsidRDefault="0054160F">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2C60290B" w14:textId="77777777" w:rsidR="00E315EA" w:rsidRDefault="0054160F">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E315EA" w14:paraId="0B138D3D" w14:textId="77777777">
              <w:tc>
                <w:tcPr>
                  <w:tcW w:w="0" w:type="auto"/>
                  <w:tcMar>
                    <w:top w:w="0" w:type="auto"/>
                    <w:bottom w:w="0" w:type="auto"/>
                  </w:tcMar>
                </w:tcPr>
                <w:p w14:paraId="001354CE" w14:textId="77777777" w:rsidR="00E315EA" w:rsidRDefault="0054160F" w:rsidP="005930F5">
                  <w:pPr>
                    <w:numPr>
                      <w:ilvl w:val="0"/>
                      <w:numId w:val="10"/>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00A91318" w14:textId="77777777" w:rsidR="00E315EA" w:rsidRDefault="0054160F" w:rsidP="005930F5">
                  <w:pPr>
                    <w:numPr>
                      <w:ilvl w:val="0"/>
                      <w:numId w:val="10"/>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714E324B" w14:textId="3322DC3E" w:rsidR="00D171C6" w:rsidRDefault="00D171C6" w:rsidP="005930F5">
                  <w:pPr>
                    <w:numPr>
                      <w:ilvl w:val="0"/>
                      <w:numId w:val="10"/>
                    </w:numPr>
                    <w:jc w:val="both"/>
                    <w:rPr>
                      <w:rFonts w:ascii="Arial" w:hAnsi="Arial" w:cs="Arial"/>
                      <w:color w:val="000000"/>
                      <w:sz w:val="18"/>
                      <w:szCs w:val="18"/>
                    </w:rPr>
                  </w:pPr>
                  <w:r>
                    <w:rPr>
                      <w:rFonts w:ascii="Arial" w:hAnsi="Arial" w:cs="Arial"/>
                      <w:color w:val="000000"/>
                      <w:sz w:val="18"/>
                      <w:szCs w:val="18"/>
                    </w:rPr>
                    <w:t>če izvajalec ne izvaja pogodbenih obveznosti</w:t>
                  </w:r>
                  <w:r w:rsidR="00A977EE">
                    <w:rPr>
                      <w:rFonts w:ascii="Arial" w:hAnsi="Arial" w:cs="Arial"/>
                      <w:color w:val="000000"/>
                      <w:sz w:val="18"/>
                      <w:szCs w:val="18"/>
                    </w:rPr>
                    <w:t xml:space="preserve"> </w:t>
                  </w:r>
                  <w:r>
                    <w:rPr>
                      <w:rFonts w:ascii="Arial" w:hAnsi="Arial" w:cs="Arial"/>
                      <w:color w:val="000000"/>
                      <w:sz w:val="18"/>
                      <w:szCs w:val="18"/>
                    </w:rPr>
                    <w:t>na način, kot je določeno v razpisni dokumentaciji in tej pogodbi,</w:t>
                  </w:r>
                </w:p>
                <w:p w14:paraId="5FEC660B" w14:textId="77777777" w:rsidR="00E315EA" w:rsidRDefault="0054160F" w:rsidP="005930F5">
                  <w:pPr>
                    <w:numPr>
                      <w:ilvl w:val="0"/>
                      <w:numId w:val="10"/>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065C98C7" w14:textId="77777777" w:rsidR="00E315EA" w:rsidRDefault="0054160F">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E315EA" w14:paraId="0381C0EA" w14:textId="77777777">
              <w:tc>
                <w:tcPr>
                  <w:tcW w:w="0" w:type="auto"/>
                  <w:tcMar>
                    <w:top w:w="0" w:type="auto"/>
                    <w:bottom w:w="0" w:type="auto"/>
                  </w:tcMar>
                </w:tcPr>
                <w:p w14:paraId="295DAF29" w14:textId="77777777" w:rsidR="00E315EA" w:rsidRDefault="0054160F" w:rsidP="005930F5">
                  <w:pPr>
                    <w:numPr>
                      <w:ilvl w:val="0"/>
                      <w:numId w:val="11"/>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0A157976" w14:textId="77777777" w:rsidR="00E315EA" w:rsidRDefault="0054160F" w:rsidP="005930F5">
                  <w:pPr>
                    <w:numPr>
                      <w:ilvl w:val="0"/>
                      <w:numId w:val="11"/>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74E154DE" w14:textId="43D358DB" w:rsidR="00E315EA" w:rsidRDefault="0054160F" w:rsidP="005930F5">
                  <w:pPr>
                    <w:numPr>
                      <w:ilvl w:val="0"/>
                      <w:numId w:val="11"/>
                    </w:numPr>
                    <w:jc w:val="both"/>
                    <w:rPr>
                      <w:rFonts w:ascii="Arial" w:hAnsi="Arial" w:cs="Arial"/>
                      <w:color w:val="000000"/>
                      <w:sz w:val="18"/>
                      <w:szCs w:val="18"/>
                    </w:rPr>
                  </w:pPr>
                  <w:r>
                    <w:rPr>
                      <w:rFonts w:ascii="Arial" w:hAnsi="Arial" w:cs="Arial"/>
                      <w:color w:val="000000"/>
                      <w:sz w:val="18"/>
                      <w:szCs w:val="18"/>
                    </w:rPr>
                    <w:t xml:space="preserve">zaradi hudih kršitev obveznosti iz PEU, PDEU in </w:t>
                  </w:r>
                  <w:r w:rsidR="00461956">
                    <w:rPr>
                      <w:rFonts w:ascii="Arial" w:hAnsi="Arial" w:cs="Arial"/>
                      <w:color w:val="000000"/>
                      <w:sz w:val="18"/>
                      <w:szCs w:val="18"/>
                    </w:rPr>
                    <w:t>ZJN-3</w:t>
                  </w:r>
                  <w:r>
                    <w:rPr>
                      <w:rFonts w:ascii="Arial" w:hAnsi="Arial" w:cs="Arial"/>
                      <w:color w:val="000000"/>
                      <w:sz w:val="18"/>
                      <w:szCs w:val="18"/>
                    </w:rPr>
                    <w:t>, ki jih je po postopku v skladu z 258. členom PDEU ugotovilo Sodišče Evropske unije, javno naročilo ne bi smelo biti oddano izvajalcu.</w:t>
                  </w:r>
                </w:p>
              </w:tc>
            </w:tr>
          </w:tbl>
          <w:p w14:paraId="5B85397F" w14:textId="77777777" w:rsidR="00E315EA" w:rsidRDefault="0054160F">
            <w:pPr>
              <w:spacing w:before="225" w:after="225"/>
              <w:jc w:val="both"/>
            </w:pPr>
            <w:r>
              <w:rPr>
                <w:rFonts w:ascii="Arial" w:hAnsi="Arial" w:cs="Arial"/>
                <w:color w:val="000000"/>
                <w:sz w:val="18"/>
                <w:szCs w:val="18"/>
              </w:rPr>
              <w:t>Odstop od pogodbe učinkuje z dnem, ko izvajalec prejme pisno izjavo naročnika o odstopu.</w:t>
            </w:r>
          </w:p>
          <w:p w14:paraId="20FBAC42" w14:textId="77777777" w:rsidR="00E315EA" w:rsidRDefault="0054160F">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5678221C" w14:textId="5756A989" w:rsidR="00E315EA" w:rsidRDefault="0054160F">
      <w:pPr>
        <w:spacing w:before="225" w:after="225" w:line="240" w:lineRule="auto"/>
        <w:jc w:val="both"/>
      </w:pPr>
      <w:r>
        <w:rPr>
          <w:rFonts w:ascii="Arial" w:hAnsi="Arial" w:cs="Arial"/>
          <w:b/>
          <w:bCs/>
          <w:color w:val="000000"/>
          <w:sz w:val="18"/>
          <w:szCs w:val="18"/>
        </w:rPr>
        <w:t>XV</w:t>
      </w:r>
      <w:r w:rsidR="001F03D6">
        <w:rPr>
          <w:rFonts w:ascii="Arial" w:hAnsi="Arial" w:cs="Arial"/>
          <w:b/>
          <w:bCs/>
          <w:color w:val="000000"/>
          <w:sz w:val="18"/>
          <w:szCs w:val="18"/>
        </w:rPr>
        <w:t>I</w:t>
      </w:r>
      <w:r>
        <w:rPr>
          <w:rFonts w:ascii="Arial" w:hAnsi="Arial" w:cs="Arial"/>
          <w:b/>
          <w:bCs/>
          <w:color w:val="000000"/>
          <w:sz w:val="18"/>
          <w:szCs w:val="18"/>
        </w:rPr>
        <w:t>I. RAZVEZNI POGOJ</w:t>
      </w:r>
    </w:p>
    <w:p w14:paraId="59C17824" w14:textId="65EA4D3C" w:rsidR="00E315EA" w:rsidRDefault="001F03D6">
      <w:pPr>
        <w:spacing w:after="0" w:line="240" w:lineRule="auto"/>
        <w:jc w:val="center"/>
      </w:pPr>
      <w:r>
        <w:rPr>
          <w:rFonts w:ascii="Arial" w:hAnsi="Arial" w:cs="Arial"/>
          <w:b/>
          <w:bCs/>
          <w:color w:val="000000"/>
          <w:sz w:val="18"/>
          <w:szCs w:val="18"/>
        </w:rPr>
        <w:t>32</w:t>
      </w:r>
      <w:r w:rsidR="0054160F">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315EA" w14:paraId="05324352" w14:textId="77777777">
        <w:tc>
          <w:tcPr>
            <w:tcW w:w="0" w:type="auto"/>
            <w:tcMar>
              <w:top w:w="0" w:type="auto"/>
              <w:bottom w:w="0" w:type="auto"/>
            </w:tcMar>
          </w:tcPr>
          <w:p w14:paraId="6E2AF376" w14:textId="77777777" w:rsidR="00E315EA" w:rsidRDefault="0054160F">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0CAF5C6" w14:textId="6C3AF34D" w:rsidR="00E315EA" w:rsidRDefault="0054160F">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r w:rsidR="00E82913">
              <w:rPr>
                <w:rFonts w:ascii="Arial" w:hAnsi="Arial" w:cs="Arial"/>
                <w:color w:val="000000"/>
                <w:sz w:val="18"/>
                <w:szCs w:val="18"/>
              </w:rPr>
              <w:t xml:space="preserve"> </w:t>
            </w:r>
            <w:r w:rsidR="00E82913" w:rsidRPr="00E82913">
              <w:rPr>
                <w:rFonts w:ascii="Arial" w:hAnsi="Arial" w:cs="Arial"/>
                <w:color w:val="000000"/>
                <w:sz w:val="18"/>
                <w:szCs w:val="18"/>
                <w:shd w:val="clear" w:color="auto" w:fill="FFFFFF"/>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r w:rsidR="00E82913">
              <w:rPr>
                <w:rFonts w:ascii="Arial" w:hAnsi="Arial" w:cs="Arial"/>
                <w:color w:val="000000"/>
                <w:shd w:val="clear" w:color="auto" w:fill="FFFFFF"/>
              </w:rPr>
              <w:t>.</w:t>
            </w:r>
          </w:p>
          <w:p w14:paraId="054362CF" w14:textId="77777777" w:rsidR="00E315EA" w:rsidRDefault="0054160F">
            <w:pPr>
              <w:spacing w:before="225" w:after="225"/>
              <w:jc w:val="both"/>
            </w:pPr>
            <w:r>
              <w:rPr>
                <w:rFonts w:ascii="Arial" w:hAnsi="Arial" w:cs="Arial"/>
                <w:color w:val="000000"/>
                <w:sz w:val="18"/>
                <w:szCs w:val="18"/>
              </w:rPr>
              <w:t xml:space="preserve">V primeru izpolnitve razveznega pogoja se šteje, da je pogodba razvezana z dnem sklenitve nove pogodbe o izvedbi javnega naročila, naročnik pa mora nov postopek oddaje javnega naročila začeti nemudoma, vendar </w:t>
            </w:r>
            <w:r>
              <w:rPr>
                <w:rFonts w:ascii="Arial" w:hAnsi="Arial" w:cs="Arial"/>
                <w:color w:val="000000"/>
                <w:sz w:val="18"/>
                <w:szCs w:val="18"/>
              </w:rPr>
              <w:lastRenderedPageBreak/>
              <w:t>najkasneje v 30 dneh od seznanitve s kršitvijo. Če naročnik v tem roku ne začne novega postopka javnega naročila, se šteje, da je pogodba razvezana trideseti dan od seznanitve s kršitvijo.</w:t>
            </w:r>
          </w:p>
        </w:tc>
      </w:tr>
    </w:tbl>
    <w:p w14:paraId="6E292A89" w14:textId="3EAF8A85" w:rsidR="00E315EA" w:rsidRDefault="0054160F">
      <w:pPr>
        <w:spacing w:before="225" w:after="225" w:line="240" w:lineRule="auto"/>
        <w:jc w:val="both"/>
      </w:pPr>
      <w:r>
        <w:rPr>
          <w:rFonts w:ascii="Arial" w:hAnsi="Arial" w:cs="Arial"/>
          <w:b/>
          <w:bCs/>
          <w:color w:val="000000"/>
          <w:sz w:val="18"/>
          <w:szCs w:val="18"/>
        </w:rPr>
        <w:lastRenderedPageBreak/>
        <w:t>X</w:t>
      </w:r>
      <w:r w:rsidR="00F75402">
        <w:rPr>
          <w:rFonts w:ascii="Arial" w:hAnsi="Arial" w:cs="Arial"/>
          <w:b/>
          <w:bCs/>
          <w:color w:val="000000"/>
          <w:sz w:val="18"/>
          <w:szCs w:val="18"/>
        </w:rPr>
        <w:t>VIII</w:t>
      </w:r>
      <w:r>
        <w:rPr>
          <w:rFonts w:ascii="Arial" w:hAnsi="Arial" w:cs="Arial"/>
          <w:b/>
          <w:bCs/>
          <w:color w:val="000000"/>
          <w:sz w:val="18"/>
          <w:szCs w:val="18"/>
        </w:rPr>
        <w:t>. REŠEVANJE SPOROV</w:t>
      </w:r>
    </w:p>
    <w:p w14:paraId="3C51AC3A" w14:textId="49B99D6B" w:rsidR="00E315EA" w:rsidRDefault="0054160F">
      <w:pPr>
        <w:spacing w:after="0" w:line="240" w:lineRule="auto"/>
        <w:jc w:val="center"/>
      </w:pPr>
      <w:r>
        <w:rPr>
          <w:rFonts w:ascii="Arial" w:hAnsi="Arial" w:cs="Arial"/>
          <w:b/>
          <w:bCs/>
          <w:color w:val="000000"/>
          <w:sz w:val="18"/>
          <w:szCs w:val="18"/>
        </w:rPr>
        <w:t>3</w:t>
      </w:r>
      <w:r w:rsidR="00F75402">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315EA" w14:paraId="1EC37F87" w14:textId="77777777">
        <w:tc>
          <w:tcPr>
            <w:tcW w:w="0" w:type="auto"/>
            <w:tcMar>
              <w:top w:w="0" w:type="auto"/>
              <w:bottom w:w="0" w:type="auto"/>
            </w:tcMar>
          </w:tcPr>
          <w:p w14:paraId="2448FAA0" w14:textId="77777777" w:rsidR="00E315EA" w:rsidRDefault="0054160F">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4D0028BF" w14:textId="17140DEE" w:rsidR="00E315EA" w:rsidRDefault="0054160F">
      <w:pPr>
        <w:spacing w:before="225" w:after="225" w:line="240" w:lineRule="auto"/>
        <w:jc w:val="both"/>
      </w:pPr>
      <w:r>
        <w:rPr>
          <w:rFonts w:ascii="Arial" w:hAnsi="Arial" w:cs="Arial"/>
          <w:b/>
          <w:bCs/>
          <w:color w:val="000000"/>
          <w:sz w:val="18"/>
          <w:szCs w:val="18"/>
        </w:rPr>
        <w:t>X</w:t>
      </w:r>
      <w:r w:rsidR="00F75402">
        <w:rPr>
          <w:rFonts w:ascii="Arial" w:hAnsi="Arial" w:cs="Arial"/>
          <w:b/>
          <w:bCs/>
          <w:color w:val="000000"/>
          <w:sz w:val="18"/>
          <w:szCs w:val="18"/>
        </w:rPr>
        <w:t>I</w:t>
      </w:r>
      <w:r>
        <w:rPr>
          <w:rFonts w:ascii="Arial" w:hAnsi="Arial" w:cs="Arial"/>
          <w:b/>
          <w:bCs/>
          <w:color w:val="000000"/>
          <w:sz w:val="18"/>
          <w:szCs w:val="18"/>
        </w:rPr>
        <w:t>X. PROTIKORUPCIJSKA DOLOČBA</w:t>
      </w:r>
    </w:p>
    <w:p w14:paraId="1A2804E6" w14:textId="4DB1ECF6" w:rsidR="00E315EA" w:rsidRDefault="0054160F">
      <w:pPr>
        <w:spacing w:after="0" w:line="240" w:lineRule="auto"/>
        <w:jc w:val="center"/>
      </w:pPr>
      <w:r>
        <w:rPr>
          <w:rFonts w:ascii="Arial" w:hAnsi="Arial" w:cs="Arial"/>
          <w:b/>
          <w:bCs/>
          <w:color w:val="000000"/>
          <w:sz w:val="18"/>
          <w:szCs w:val="18"/>
        </w:rPr>
        <w:t>3</w:t>
      </w:r>
      <w:r w:rsidR="00F75402">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315EA" w14:paraId="7653EBAA" w14:textId="77777777">
        <w:tc>
          <w:tcPr>
            <w:tcW w:w="0" w:type="auto"/>
            <w:tcMar>
              <w:top w:w="0" w:type="auto"/>
              <w:bottom w:w="0" w:type="auto"/>
            </w:tcMar>
          </w:tcPr>
          <w:p w14:paraId="0C50B969" w14:textId="77777777" w:rsidR="00E315EA" w:rsidRDefault="0054160F">
            <w:pPr>
              <w:spacing w:before="225" w:after="225"/>
              <w:jc w:val="both"/>
            </w:pPr>
            <w:r>
              <w:rPr>
                <w:rFonts w:ascii="Arial" w:hAnsi="Arial" w:cs="Arial"/>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FE59A0F" w14:textId="77777777" w:rsidR="00E315EA" w:rsidRDefault="0054160F">
            <w:pPr>
              <w:spacing w:before="225" w:after="225"/>
              <w:jc w:val="both"/>
            </w:pPr>
            <w:r>
              <w:rPr>
                <w:rFonts w:ascii="Arial" w:hAnsi="Arial"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0C84DE22" w14:textId="3E4FBC1C" w:rsidR="00E315EA" w:rsidRDefault="0054160F">
      <w:pPr>
        <w:spacing w:before="225" w:after="225" w:line="240" w:lineRule="auto"/>
        <w:jc w:val="both"/>
      </w:pPr>
      <w:r>
        <w:rPr>
          <w:rFonts w:ascii="Arial" w:hAnsi="Arial" w:cs="Arial"/>
          <w:b/>
          <w:bCs/>
          <w:color w:val="000000"/>
          <w:sz w:val="18"/>
          <w:szCs w:val="18"/>
        </w:rPr>
        <w:t>XX. REVIZIJSKA SLED</w:t>
      </w:r>
    </w:p>
    <w:p w14:paraId="604A7E1D" w14:textId="4C3F954E" w:rsidR="00E315EA" w:rsidRDefault="0054160F">
      <w:pPr>
        <w:spacing w:after="0" w:line="240" w:lineRule="auto"/>
        <w:jc w:val="center"/>
      </w:pPr>
      <w:r>
        <w:rPr>
          <w:rFonts w:ascii="Arial" w:hAnsi="Arial" w:cs="Arial"/>
          <w:b/>
          <w:bCs/>
          <w:color w:val="000000"/>
          <w:sz w:val="18"/>
          <w:szCs w:val="18"/>
        </w:rPr>
        <w:t>3</w:t>
      </w:r>
      <w:r w:rsidR="00F75402">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315EA" w14:paraId="7C037F6D" w14:textId="77777777">
        <w:tc>
          <w:tcPr>
            <w:tcW w:w="0" w:type="auto"/>
            <w:tcMar>
              <w:top w:w="0" w:type="auto"/>
              <w:bottom w:w="0" w:type="auto"/>
            </w:tcMar>
          </w:tcPr>
          <w:p w14:paraId="24D50E7B" w14:textId="77777777" w:rsidR="00E315EA" w:rsidRDefault="0054160F">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14:paraId="1C994666" w14:textId="77777777" w:rsidR="00E315EA" w:rsidRDefault="0054160F">
            <w:pPr>
              <w:spacing w:before="225" w:after="225"/>
              <w:jc w:val="both"/>
            </w:pPr>
            <w:r>
              <w:rPr>
                <w:rFonts w:ascii="Arial" w:hAnsi="Arial" w:cs="Arial"/>
                <w:color w:val="000000"/>
                <w:sz w:val="18"/>
                <w:szCs w:val="18"/>
              </w:rPr>
              <w:t>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3F2E75FF" w14:textId="77777777" w:rsidR="00E315EA" w:rsidRDefault="0054160F">
            <w:pPr>
              <w:spacing w:before="225" w:after="225"/>
              <w:jc w:val="both"/>
            </w:pPr>
            <w:r>
              <w:rPr>
                <w:rFonts w:ascii="Arial" w:hAnsi="Arial" w:cs="Arial"/>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7471814A" w14:textId="77777777" w:rsidR="00E315EA" w:rsidRDefault="0054160F">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4179E2ED" w14:textId="77777777" w:rsidR="00E315EA" w:rsidRDefault="0054160F">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2D3C76EE" w14:textId="6F61F28B" w:rsidR="00E315EA" w:rsidRDefault="0054160F">
      <w:pPr>
        <w:spacing w:before="225" w:after="225" w:line="240" w:lineRule="auto"/>
        <w:jc w:val="both"/>
      </w:pPr>
      <w:r>
        <w:rPr>
          <w:rFonts w:ascii="Arial" w:hAnsi="Arial" w:cs="Arial"/>
          <w:b/>
          <w:bCs/>
          <w:color w:val="000000"/>
          <w:sz w:val="18"/>
          <w:szCs w:val="18"/>
        </w:rPr>
        <w:t>XXI. POSLOVNA SKRIVNOST</w:t>
      </w:r>
    </w:p>
    <w:p w14:paraId="03AB4588" w14:textId="4E3B422F" w:rsidR="00E315EA" w:rsidRDefault="0054160F">
      <w:pPr>
        <w:spacing w:after="0" w:line="240" w:lineRule="auto"/>
        <w:jc w:val="center"/>
      </w:pPr>
      <w:r>
        <w:rPr>
          <w:rFonts w:ascii="Arial" w:hAnsi="Arial" w:cs="Arial"/>
          <w:b/>
          <w:bCs/>
          <w:color w:val="000000"/>
          <w:sz w:val="18"/>
          <w:szCs w:val="18"/>
        </w:rPr>
        <w:t>3</w:t>
      </w:r>
      <w:r w:rsidR="00F75402">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315EA" w14:paraId="1651D654" w14:textId="77777777">
        <w:tc>
          <w:tcPr>
            <w:tcW w:w="0" w:type="auto"/>
            <w:tcMar>
              <w:top w:w="0" w:type="auto"/>
              <w:bottom w:w="0" w:type="auto"/>
            </w:tcMar>
          </w:tcPr>
          <w:p w14:paraId="5C97274E" w14:textId="77777777" w:rsidR="00E315EA" w:rsidRDefault="0054160F">
            <w:pPr>
              <w:spacing w:before="225" w:after="225"/>
              <w:jc w:val="both"/>
            </w:pPr>
            <w:r>
              <w:rPr>
                <w:rFonts w:ascii="Arial" w:hAnsi="Arial" w:cs="Arial"/>
                <w:color w:val="000000"/>
                <w:sz w:val="18"/>
                <w:szCs w:val="18"/>
              </w:rPr>
              <w:lastRenderedPageBreak/>
              <w:t>Izvajalec in naročnik se strinjata, da so informacije, znanja in tehnologije, ki so predmet te pogodbe poslovna skrivnost, razen podatkov, ki v skladu z veljavnimi predpisi štejejo za javne. Zato se obvezujeta, da bosta naredila vse, da zaščitita te podatke pred nepooblaščenimi ali tretjimi osebami.</w:t>
            </w:r>
          </w:p>
          <w:p w14:paraId="2DCBBE51" w14:textId="77777777" w:rsidR="00E315EA" w:rsidRDefault="0054160F">
            <w:pPr>
              <w:spacing w:before="225" w:after="225"/>
              <w:jc w:val="both"/>
            </w:pPr>
            <w:r>
              <w:rPr>
                <w:rFonts w:ascii="Arial" w:hAnsi="Arial" w:cs="Arial"/>
                <w:color w:val="000000"/>
                <w:sz w:val="18"/>
                <w:szCs w:val="18"/>
              </w:rPr>
              <w:t>Izvajalec se zavezuje varovati poslovno skrivnost naročnika in njegovih partnerjev.</w:t>
            </w:r>
          </w:p>
          <w:p w14:paraId="7C51013D" w14:textId="77777777" w:rsidR="00E315EA" w:rsidRDefault="0054160F">
            <w:pPr>
              <w:spacing w:before="225" w:after="225"/>
              <w:jc w:val="both"/>
            </w:pPr>
            <w:r>
              <w:rPr>
                <w:rFonts w:ascii="Arial" w:hAnsi="Arial" w:cs="Arial"/>
                <w:color w:val="000000"/>
                <w:sz w:val="18"/>
                <w:szCs w:val="18"/>
              </w:rPr>
              <w:t>Izvajalec se strinja, da brez pismenega soglasja ne bo podajal medijem ali osebam, ki so z posameznimi mediji povezani nikakršnih informacij o poteku in stanju projekta.</w:t>
            </w:r>
          </w:p>
          <w:p w14:paraId="4AA97CDE" w14:textId="77777777" w:rsidR="00E315EA" w:rsidRDefault="0054160F">
            <w:pPr>
              <w:spacing w:before="225" w:after="225"/>
              <w:jc w:val="both"/>
            </w:pPr>
            <w:r>
              <w:rPr>
                <w:rFonts w:ascii="Arial" w:hAnsi="Arial" w:cs="Arial"/>
                <w:color w:val="000000"/>
                <w:sz w:val="18"/>
                <w:szCs w:val="18"/>
              </w:rPr>
              <w:t>Izvajalec se izrecno zavezuje, da ne bo posredoval tretjim osebam projektne in ostale dokumentacije povezane z izvajanjem te pogodbe.</w:t>
            </w:r>
          </w:p>
          <w:p w14:paraId="6328264A" w14:textId="77777777" w:rsidR="00E315EA" w:rsidRDefault="0054160F">
            <w:pPr>
              <w:spacing w:before="225" w:after="225"/>
              <w:jc w:val="both"/>
            </w:pPr>
            <w:r>
              <w:rPr>
                <w:rFonts w:ascii="Arial" w:hAnsi="Arial" w:cs="Arial"/>
                <w:color w:val="000000"/>
                <w:sz w:val="18"/>
                <w:szCs w:val="18"/>
              </w:rPr>
              <w:t>Določila iz tega člena veljajo tudi v primeru prenehanja veljavnosti te pogodbe in po zaključku ter končnem prevzemu objekta.</w:t>
            </w:r>
          </w:p>
        </w:tc>
      </w:tr>
    </w:tbl>
    <w:p w14:paraId="5C980824" w14:textId="17E2E7E4" w:rsidR="00E315EA" w:rsidRDefault="0054160F">
      <w:pPr>
        <w:spacing w:before="225" w:after="225" w:line="240" w:lineRule="auto"/>
        <w:jc w:val="both"/>
      </w:pPr>
      <w:r>
        <w:rPr>
          <w:rFonts w:ascii="Arial" w:hAnsi="Arial" w:cs="Arial"/>
          <w:b/>
          <w:bCs/>
          <w:color w:val="000000"/>
          <w:sz w:val="18"/>
          <w:szCs w:val="18"/>
        </w:rPr>
        <w:t>XXII. KONČNE DOLOČBE</w:t>
      </w:r>
    </w:p>
    <w:p w14:paraId="4F7D2CB0" w14:textId="50659E76" w:rsidR="00E315EA" w:rsidRDefault="0054160F">
      <w:pPr>
        <w:spacing w:after="0" w:line="240" w:lineRule="auto"/>
        <w:jc w:val="center"/>
      </w:pPr>
      <w:r>
        <w:rPr>
          <w:rFonts w:ascii="Arial" w:hAnsi="Arial" w:cs="Arial"/>
          <w:b/>
          <w:bCs/>
          <w:color w:val="000000"/>
          <w:sz w:val="18"/>
          <w:szCs w:val="18"/>
        </w:rPr>
        <w:t>3</w:t>
      </w:r>
      <w:r w:rsidR="00F75402">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315EA" w14:paraId="705673F7" w14:textId="77777777">
        <w:tc>
          <w:tcPr>
            <w:tcW w:w="0" w:type="auto"/>
            <w:tcMar>
              <w:top w:w="0" w:type="auto"/>
              <w:bottom w:w="0" w:type="auto"/>
            </w:tcMar>
          </w:tcPr>
          <w:p w14:paraId="10282D17" w14:textId="77777777" w:rsidR="00E315EA" w:rsidRDefault="0054160F">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3FABB5CE" w14:textId="07C12631" w:rsidR="00E315EA" w:rsidRDefault="0054160F">
      <w:pPr>
        <w:spacing w:after="0" w:line="240" w:lineRule="auto"/>
        <w:jc w:val="center"/>
      </w:pPr>
      <w:r>
        <w:rPr>
          <w:rFonts w:ascii="Arial" w:hAnsi="Arial" w:cs="Arial"/>
          <w:b/>
          <w:bCs/>
          <w:color w:val="000000"/>
          <w:sz w:val="18"/>
          <w:szCs w:val="18"/>
        </w:rPr>
        <w:t>3</w:t>
      </w:r>
      <w:r w:rsidR="00F75402">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181"/>
      </w:tblGrid>
      <w:tr w:rsidR="00E315EA" w14:paraId="424C903B" w14:textId="77777777">
        <w:tc>
          <w:tcPr>
            <w:tcW w:w="0" w:type="auto"/>
            <w:tcMar>
              <w:top w:w="0" w:type="auto"/>
              <w:bottom w:w="0" w:type="auto"/>
            </w:tcMar>
          </w:tcPr>
          <w:p w14:paraId="396A690B" w14:textId="77777777" w:rsidR="00E315EA" w:rsidRDefault="0054160F">
            <w:pPr>
              <w:spacing w:before="225" w:after="225"/>
              <w:jc w:val="both"/>
            </w:pPr>
            <w:r>
              <w:rPr>
                <w:rFonts w:ascii="Arial" w:hAnsi="Arial" w:cs="Arial"/>
                <w:color w:val="000000"/>
                <w:sz w:val="18"/>
                <w:szCs w:val="18"/>
              </w:rPr>
              <w:t>Pogodba se lahko spremeni ali dopolni s pisnim dodatkom, ki ga sprejmeta in podpišeta obe stranki.</w:t>
            </w:r>
          </w:p>
        </w:tc>
      </w:tr>
    </w:tbl>
    <w:p w14:paraId="0E45FAFB" w14:textId="66D74F9D" w:rsidR="00E315EA" w:rsidRDefault="00F75402">
      <w:pPr>
        <w:spacing w:after="0" w:line="240" w:lineRule="auto"/>
        <w:jc w:val="center"/>
      </w:pPr>
      <w:r>
        <w:rPr>
          <w:rFonts w:ascii="Arial" w:hAnsi="Arial" w:cs="Arial"/>
          <w:b/>
          <w:bCs/>
          <w:color w:val="000000"/>
          <w:sz w:val="18"/>
          <w:szCs w:val="18"/>
        </w:rPr>
        <w:t>39</w:t>
      </w:r>
      <w:r w:rsidR="0054160F">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315EA" w14:paraId="0E31A0F0" w14:textId="77777777">
        <w:tc>
          <w:tcPr>
            <w:tcW w:w="0" w:type="auto"/>
            <w:tcMar>
              <w:top w:w="0" w:type="auto"/>
              <w:bottom w:w="0" w:type="auto"/>
            </w:tcMar>
          </w:tcPr>
          <w:p w14:paraId="2DBA36F7" w14:textId="77777777" w:rsidR="00E315EA" w:rsidRDefault="0054160F">
            <w:pPr>
              <w:spacing w:before="225" w:after="225"/>
              <w:jc w:val="both"/>
            </w:pPr>
            <w:r>
              <w:rPr>
                <w:rFonts w:ascii="Arial" w:hAnsi="Arial" w:cs="Arial"/>
                <w:color w:val="000000"/>
                <w:sz w:val="18"/>
                <w:szCs w:val="18"/>
              </w:rPr>
              <w:t>Za razmerja, ki jih predmetna pogodba ne ureja, veljajo določbe zakona, ki ureja obligacijska razmerja in gradbenih uzanc. Posebne gradbene uzance veljajo, če niso v nasprotju z določili te pogodbe.</w:t>
            </w:r>
          </w:p>
          <w:p w14:paraId="5BDB7C05" w14:textId="77777777" w:rsidR="00E315EA" w:rsidRDefault="0054160F">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želela doseči neveljavna določba</w:t>
            </w:r>
          </w:p>
        </w:tc>
      </w:tr>
    </w:tbl>
    <w:p w14:paraId="20F7D7DA" w14:textId="083B0E0B" w:rsidR="00E315EA" w:rsidRDefault="00243B4C">
      <w:pPr>
        <w:spacing w:after="0" w:line="240" w:lineRule="auto"/>
        <w:jc w:val="center"/>
      </w:pPr>
      <w:r>
        <w:rPr>
          <w:rFonts w:ascii="Arial" w:hAnsi="Arial" w:cs="Arial"/>
          <w:b/>
          <w:bCs/>
          <w:color w:val="000000"/>
          <w:sz w:val="18"/>
          <w:szCs w:val="18"/>
        </w:rPr>
        <w:t>4</w:t>
      </w:r>
      <w:r w:rsidR="00F75402">
        <w:rPr>
          <w:rFonts w:ascii="Arial" w:hAnsi="Arial" w:cs="Arial"/>
          <w:b/>
          <w:bCs/>
          <w:color w:val="000000"/>
          <w:sz w:val="18"/>
          <w:szCs w:val="18"/>
        </w:rPr>
        <w:t>0</w:t>
      </w:r>
      <w:r w:rsidR="0054160F">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315EA" w14:paraId="0040FB1C" w14:textId="77777777">
        <w:tc>
          <w:tcPr>
            <w:tcW w:w="0" w:type="auto"/>
            <w:tcMar>
              <w:top w:w="0" w:type="auto"/>
              <w:bottom w:w="0" w:type="auto"/>
            </w:tcMar>
          </w:tcPr>
          <w:p w14:paraId="5F2096AB" w14:textId="77777777" w:rsidR="00E315EA" w:rsidRDefault="0054160F">
            <w:pPr>
              <w:spacing w:before="225" w:after="225"/>
              <w:jc w:val="both"/>
            </w:pPr>
            <w:r>
              <w:rPr>
                <w:rFonts w:ascii="Arial" w:hAnsi="Arial" w:cs="Arial"/>
                <w:color w:val="000000"/>
                <w:sz w:val="18"/>
                <w:szCs w:val="18"/>
              </w:rPr>
              <w:t>Izvajalec ne more prenesti nobene svoje pogodbene obveznosti na tretjo osebo, razen če za to ne dobi pisnega soglasja naročnika.</w:t>
            </w:r>
          </w:p>
        </w:tc>
      </w:tr>
    </w:tbl>
    <w:p w14:paraId="57EE249B" w14:textId="1319BCCE" w:rsidR="00E315EA" w:rsidRDefault="00243B4C">
      <w:pPr>
        <w:spacing w:after="0" w:line="240" w:lineRule="auto"/>
        <w:jc w:val="center"/>
      </w:pPr>
      <w:r>
        <w:rPr>
          <w:rFonts w:ascii="Arial" w:hAnsi="Arial" w:cs="Arial"/>
          <w:b/>
          <w:bCs/>
          <w:color w:val="000000"/>
          <w:sz w:val="18"/>
          <w:szCs w:val="18"/>
        </w:rPr>
        <w:t>4</w:t>
      </w:r>
      <w:r w:rsidR="00F75402">
        <w:rPr>
          <w:rFonts w:ascii="Arial" w:hAnsi="Arial" w:cs="Arial"/>
          <w:b/>
          <w:bCs/>
          <w:color w:val="000000"/>
          <w:sz w:val="18"/>
          <w:szCs w:val="18"/>
        </w:rPr>
        <w:t>1</w:t>
      </w:r>
      <w:r w:rsidR="0054160F">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315EA" w14:paraId="0B717A50" w14:textId="77777777">
        <w:tc>
          <w:tcPr>
            <w:tcW w:w="0" w:type="auto"/>
            <w:tcMar>
              <w:top w:w="0" w:type="auto"/>
              <w:bottom w:w="0" w:type="auto"/>
            </w:tcMar>
          </w:tcPr>
          <w:p w14:paraId="65FF3A6E" w14:textId="5124D919" w:rsidR="00E315EA" w:rsidRPr="00E00ECE" w:rsidRDefault="00DC7EE6" w:rsidP="00E00ECE">
            <w:pPr>
              <w:spacing w:before="224" w:after="224"/>
              <w:jc w:val="both"/>
              <w:outlineLvl w:val="1"/>
              <w:rPr>
                <w:rFonts w:ascii="Arial" w:hAnsi="Arial" w:cs="Arial"/>
                <w:sz w:val="18"/>
                <w:szCs w:val="18"/>
              </w:rPr>
            </w:pPr>
            <w:r w:rsidRPr="00DD1BA2">
              <w:rPr>
                <w:rFonts w:ascii="Arial" w:hAnsi="Arial" w:cs="Arial"/>
                <w:sz w:val="18"/>
                <w:szCs w:val="18"/>
              </w:rPr>
              <w:t>Pogodba je sklenjena, ko jo podpiše</w:t>
            </w:r>
            <w:r>
              <w:rPr>
                <w:rFonts w:ascii="Arial" w:hAnsi="Arial" w:cs="Arial"/>
                <w:sz w:val="18"/>
                <w:szCs w:val="18"/>
              </w:rPr>
              <w:t>jo vse</w:t>
            </w:r>
            <w:r w:rsidRPr="00DD1BA2">
              <w:rPr>
                <w:rFonts w:ascii="Arial" w:hAnsi="Arial" w:cs="Arial"/>
                <w:sz w:val="18"/>
                <w:szCs w:val="18"/>
              </w:rPr>
              <w:t xml:space="preserve"> pogodben</w:t>
            </w:r>
            <w:r>
              <w:rPr>
                <w:rFonts w:ascii="Arial" w:hAnsi="Arial" w:cs="Arial"/>
                <w:sz w:val="18"/>
                <w:szCs w:val="18"/>
              </w:rPr>
              <w:t>e</w:t>
            </w:r>
            <w:r w:rsidRPr="00DD1BA2">
              <w:rPr>
                <w:rFonts w:ascii="Arial" w:hAnsi="Arial" w:cs="Arial"/>
                <w:sz w:val="18"/>
                <w:szCs w:val="18"/>
              </w:rPr>
              <w:t xml:space="preserve"> strank</w:t>
            </w:r>
            <w:r>
              <w:rPr>
                <w:rFonts w:ascii="Arial" w:hAnsi="Arial" w:cs="Arial"/>
                <w:sz w:val="18"/>
                <w:szCs w:val="18"/>
              </w:rPr>
              <w:t>e</w:t>
            </w:r>
            <w:r w:rsidRPr="00DD1BA2">
              <w:rPr>
                <w:rFonts w:ascii="Arial" w:hAnsi="Arial" w:cs="Arial"/>
                <w:sz w:val="18"/>
                <w:szCs w:val="18"/>
              </w:rPr>
              <w:t xml:space="preserve"> in prične veljati </w:t>
            </w:r>
            <w:r w:rsidR="00E00ECE">
              <w:rPr>
                <w:rFonts w:ascii="Arial" w:hAnsi="Arial" w:cs="Arial"/>
                <w:sz w:val="18"/>
                <w:szCs w:val="18"/>
              </w:rPr>
              <w:t xml:space="preserve">pod odložnim pogojem </w:t>
            </w:r>
            <w:r w:rsidRPr="00DD1BA2">
              <w:rPr>
                <w:rFonts w:ascii="Arial" w:hAnsi="Arial" w:cs="Arial"/>
                <w:sz w:val="18"/>
                <w:szCs w:val="18"/>
              </w:rPr>
              <w:t>predlož</w:t>
            </w:r>
            <w:r w:rsidR="00E00ECE">
              <w:rPr>
                <w:rFonts w:ascii="Arial" w:hAnsi="Arial" w:cs="Arial"/>
                <w:sz w:val="18"/>
                <w:szCs w:val="18"/>
              </w:rPr>
              <w:t>itve</w:t>
            </w:r>
            <w:r w:rsidRPr="00DD1BA2">
              <w:rPr>
                <w:rFonts w:ascii="Arial" w:hAnsi="Arial" w:cs="Arial"/>
                <w:sz w:val="18"/>
                <w:szCs w:val="18"/>
              </w:rPr>
              <w:t xml:space="preserve"> </w:t>
            </w:r>
            <w:r w:rsidR="00E00ECE">
              <w:rPr>
                <w:rFonts w:ascii="Arial" w:hAnsi="Arial" w:cs="Arial"/>
                <w:sz w:val="18"/>
                <w:szCs w:val="18"/>
              </w:rPr>
              <w:t>zahtevanega</w:t>
            </w:r>
            <w:r w:rsidRPr="00DD1BA2">
              <w:rPr>
                <w:rFonts w:ascii="Arial" w:hAnsi="Arial" w:cs="Arial"/>
                <w:sz w:val="18"/>
                <w:szCs w:val="18"/>
              </w:rPr>
              <w:t xml:space="preserve"> zavarovanj</w:t>
            </w:r>
            <w:r w:rsidR="00E00ECE">
              <w:rPr>
                <w:rFonts w:ascii="Arial" w:hAnsi="Arial" w:cs="Arial"/>
                <w:sz w:val="18"/>
                <w:szCs w:val="18"/>
              </w:rPr>
              <w:t>a</w:t>
            </w:r>
            <w:r w:rsidRPr="00DD1BA2">
              <w:rPr>
                <w:rFonts w:ascii="Arial" w:hAnsi="Arial" w:cs="Arial"/>
                <w:sz w:val="18"/>
                <w:szCs w:val="18"/>
              </w:rPr>
              <w:t xml:space="preserve"> za dobro izvedbo pogodbenih obveznosti.</w:t>
            </w:r>
          </w:p>
        </w:tc>
      </w:tr>
    </w:tbl>
    <w:p w14:paraId="1B6DF534" w14:textId="3396C060" w:rsidR="00E315EA" w:rsidRDefault="00243B4C">
      <w:pPr>
        <w:spacing w:after="0" w:line="240" w:lineRule="auto"/>
        <w:jc w:val="center"/>
      </w:pPr>
      <w:r>
        <w:rPr>
          <w:rFonts w:ascii="Arial" w:hAnsi="Arial" w:cs="Arial"/>
          <w:b/>
          <w:bCs/>
          <w:color w:val="000000"/>
          <w:sz w:val="18"/>
          <w:szCs w:val="18"/>
        </w:rPr>
        <w:t>4</w:t>
      </w:r>
      <w:r w:rsidR="00F75402">
        <w:rPr>
          <w:rFonts w:ascii="Arial" w:hAnsi="Arial" w:cs="Arial"/>
          <w:b/>
          <w:bCs/>
          <w:color w:val="000000"/>
          <w:sz w:val="18"/>
          <w:szCs w:val="18"/>
        </w:rPr>
        <w:t>2</w:t>
      </w:r>
      <w:r w:rsidR="0054160F">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315EA" w14:paraId="0114CCB1" w14:textId="77777777">
        <w:tc>
          <w:tcPr>
            <w:tcW w:w="0" w:type="auto"/>
            <w:tcMar>
              <w:top w:w="0" w:type="auto"/>
              <w:bottom w:w="0" w:type="auto"/>
            </w:tcMar>
          </w:tcPr>
          <w:p w14:paraId="646490D3" w14:textId="47A8676C" w:rsidR="00E315EA" w:rsidRDefault="0054160F">
            <w:pPr>
              <w:spacing w:before="225" w:after="225"/>
              <w:jc w:val="both"/>
            </w:pPr>
            <w:r>
              <w:rPr>
                <w:rFonts w:ascii="Arial" w:hAnsi="Arial" w:cs="Arial"/>
                <w:color w:val="000000"/>
                <w:sz w:val="18"/>
                <w:szCs w:val="18"/>
              </w:rPr>
              <w:t xml:space="preserve">Ta pogodba je napisana v </w:t>
            </w:r>
            <w:r w:rsidR="000F540A">
              <w:rPr>
                <w:rFonts w:ascii="Arial" w:hAnsi="Arial" w:cs="Arial"/>
                <w:color w:val="000000"/>
                <w:sz w:val="18"/>
                <w:szCs w:val="18"/>
              </w:rPr>
              <w:t xml:space="preserve">štirih </w:t>
            </w:r>
            <w:r>
              <w:rPr>
                <w:rFonts w:ascii="Arial" w:hAnsi="Arial" w:cs="Arial"/>
                <w:color w:val="000000"/>
                <w:sz w:val="18"/>
                <w:szCs w:val="18"/>
              </w:rPr>
              <w:t>(</w:t>
            </w:r>
            <w:r w:rsidR="000F540A">
              <w:rPr>
                <w:rFonts w:ascii="Arial" w:hAnsi="Arial" w:cs="Arial"/>
                <w:color w:val="000000"/>
                <w:sz w:val="18"/>
                <w:szCs w:val="18"/>
              </w:rPr>
              <w:t>4</w:t>
            </w:r>
            <w:r>
              <w:rPr>
                <w:rFonts w:ascii="Arial" w:hAnsi="Arial" w:cs="Arial"/>
                <w:color w:val="000000"/>
                <w:sz w:val="18"/>
                <w:szCs w:val="18"/>
              </w:rPr>
              <w:t xml:space="preserve">) enakih izvodih, od katerih </w:t>
            </w:r>
            <w:r w:rsidR="000F540A">
              <w:rPr>
                <w:rFonts w:ascii="Arial" w:hAnsi="Arial" w:cs="Arial"/>
                <w:color w:val="000000"/>
                <w:sz w:val="18"/>
                <w:szCs w:val="18"/>
              </w:rPr>
              <w:t>vsaka pogodbena stranka prejme po</w:t>
            </w:r>
            <w:r>
              <w:rPr>
                <w:rFonts w:ascii="Arial" w:hAnsi="Arial" w:cs="Arial"/>
                <w:color w:val="000000"/>
                <w:sz w:val="18"/>
                <w:szCs w:val="18"/>
              </w:rPr>
              <w:t xml:space="preserve"> dva (2) izvoda.</w:t>
            </w:r>
          </w:p>
        </w:tc>
      </w:tr>
    </w:tbl>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EC7CF1" w:rsidRPr="003330AE" w14:paraId="64BACD8A" w14:textId="77777777" w:rsidTr="00582276">
        <w:tc>
          <w:tcPr>
            <w:tcW w:w="4530" w:type="dxa"/>
          </w:tcPr>
          <w:p w14:paraId="22EC5C16" w14:textId="77777777" w:rsidR="00EC7CF1" w:rsidRPr="003330AE" w:rsidRDefault="00EC7CF1" w:rsidP="00582276">
            <w:pPr>
              <w:spacing w:before="224" w:after="224"/>
              <w:outlineLvl w:val="1"/>
              <w:rPr>
                <w:rFonts w:ascii="Arial" w:hAnsi="Arial" w:cs="Arial"/>
                <w:sz w:val="18"/>
                <w:szCs w:val="18"/>
              </w:rPr>
            </w:pPr>
            <w:r>
              <w:rPr>
                <w:rFonts w:ascii="Arial" w:hAnsi="Arial" w:cs="Arial"/>
                <w:sz w:val="18"/>
                <w:szCs w:val="18"/>
              </w:rPr>
              <w:t>V ________________, dne ____________</w:t>
            </w:r>
          </w:p>
        </w:tc>
        <w:tc>
          <w:tcPr>
            <w:tcW w:w="4530" w:type="dxa"/>
          </w:tcPr>
          <w:p w14:paraId="60958FCE" w14:textId="77777777" w:rsidR="00EC7CF1" w:rsidRPr="003330AE" w:rsidRDefault="00EC7CF1" w:rsidP="00582276">
            <w:pPr>
              <w:spacing w:before="224" w:after="224"/>
              <w:outlineLvl w:val="1"/>
              <w:rPr>
                <w:rFonts w:ascii="Arial" w:hAnsi="Arial" w:cs="Arial"/>
                <w:sz w:val="18"/>
                <w:szCs w:val="18"/>
              </w:rPr>
            </w:pPr>
            <w:r>
              <w:rPr>
                <w:rFonts w:ascii="Arial" w:hAnsi="Arial" w:cs="Arial"/>
                <w:sz w:val="18"/>
                <w:szCs w:val="18"/>
              </w:rPr>
              <w:t>V __________________, dne ______________</w:t>
            </w:r>
          </w:p>
        </w:tc>
      </w:tr>
      <w:tr w:rsidR="00EC7CF1" w:rsidRPr="003330AE" w14:paraId="124659B5" w14:textId="77777777" w:rsidTr="00582276">
        <w:tc>
          <w:tcPr>
            <w:tcW w:w="4530" w:type="dxa"/>
          </w:tcPr>
          <w:p w14:paraId="6D6C2310" w14:textId="77777777" w:rsidR="00EC7CF1" w:rsidRPr="003330AE" w:rsidRDefault="00EC7CF1" w:rsidP="00E00ECE">
            <w:pPr>
              <w:spacing w:before="224"/>
              <w:jc w:val="center"/>
              <w:outlineLvl w:val="1"/>
              <w:rPr>
                <w:rFonts w:ascii="Arial" w:hAnsi="Arial" w:cs="Arial"/>
                <w:sz w:val="18"/>
                <w:szCs w:val="18"/>
              </w:rPr>
            </w:pPr>
            <w:r w:rsidRPr="003330AE">
              <w:rPr>
                <w:rFonts w:ascii="Arial" w:hAnsi="Arial" w:cs="Arial"/>
                <w:sz w:val="18"/>
                <w:szCs w:val="18"/>
              </w:rPr>
              <w:t>Izvajalec:</w:t>
            </w:r>
          </w:p>
        </w:tc>
        <w:tc>
          <w:tcPr>
            <w:tcW w:w="4530" w:type="dxa"/>
          </w:tcPr>
          <w:p w14:paraId="688A0749" w14:textId="77777777" w:rsidR="00EC7CF1" w:rsidRPr="003330AE" w:rsidRDefault="00EC7CF1" w:rsidP="00E00ECE">
            <w:pPr>
              <w:spacing w:before="224"/>
              <w:jc w:val="center"/>
              <w:outlineLvl w:val="1"/>
              <w:rPr>
                <w:rFonts w:ascii="Arial" w:hAnsi="Arial" w:cs="Arial"/>
                <w:sz w:val="18"/>
                <w:szCs w:val="18"/>
              </w:rPr>
            </w:pPr>
            <w:r w:rsidRPr="003330AE">
              <w:rPr>
                <w:rFonts w:ascii="Arial" w:hAnsi="Arial" w:cs="Arial"/>
                <w:sz w:val="18"/>
                <w:szCs w:val="18"/>
              </w:rPr>
              <w:t>Naročnik:</w:t>
            </w:r>
          </w:p>
        </w:tc>
      </w:tr>
      <w:tr w:rsidR="00EC7CF1" w:rsidRPr="000514DD" w14:paraId="0E5AF229" w14:textId="77777777" w:rsidTr="00582276">
        <w:tc>
          <w:tcPr>
            <w:tcW w:w="4530" w:type="dxa"/>
          </w:tcPr>
          <w:p w14:paraId="2FEC3498" w14:textId="486C6E36" w:rsidR="00EC7CF1" w:rsidRPr="003330AE" w:rsidRDefault="00EC7CF1" w:rsidP="00E00ECE">
            <w:pPr>
              <w:spacing w:before="224"/>
              <w:jc w:val="center"/>
              <w:outlineLvl w:val="1"/>
              <w:rPr>
                <w:rFonts w:ascii="Arial" w:hAnsi="Arial" w:cs="Arial"/>
                <w:sz w:val="18"/>
                <w:szCs w:val="18"/>
              </w:rPr>
            </w:pPr>
            <w:r>
              <w:rPr>
                <w:rFonts w:ascii="Arial" w:hAnsi="Arial" w:cs="Arial"/>
                <w:sz w:val="18"/>
                <w:szCs w:val="18"/>
              </w:rPr>
              <w:t>__________________________</w:t>
            </w:r>
          </w:p>
        </w:tc>
        <w:tc>
          <w:tcPr>
            <w:tcW w:w="4530" w:type="dxa"/>
          </w:tcPr>
          <w:p w14:paraId="13AA7BC5" w14:textId="7402421F" w:rsidR="00EC7CF1" w:rsidRPr="000514DD" w:rsidRDefault="009A6B94" w:rsidP="00E00ECE">
            <w:pPr>
              <w:spacing w:before="224"/>
              <w:jc w:val="center"/>
              <w:outlineLvl w:val="1"/>
              <w:rPr>
                <w:rFonts w:ascii="Arial" w:hAnsi="Arial" w:cs="Arial"/>
                <w:b/>
                <w:bCs/>
                <w:sz w:val="18"/>
                <w:szCs w:val="18"/>
              </w:rPr>
            </w:pPr>
            <w:r w:rsidRPr="00AD211E">
              <w:rPr>
                <w:rFonts w:ascii="Arial" w:hAnsi="Arial" w:cs="Arial"/>
                <w:color w:val="000000"/>
                <w:sz w:val="18"/>
                <w:szCs w:val="18"/>
              </w:rPr>
              <w:t>InnoRenew CoE Center odličnosti za raziskave in inovacije na področju obnovljivih materialov in zdravega bivanjskega okolja</w:t>
            </w:r>
          </w:p>
        </w:tc>
      </w:tr>
      <w:tr w:rsidR="00EC7CF1" w:rsidRPr="003330AE" w14:paraId="258BA731" w14:textId="77777777" w:rsidTr="00582276">
        <w:tc>
          <w:tcPr>
            <w:tcW w:w="4530" w:type="dxa"/>
          </w:tcPr>
          <w:p w14:paraId="5208CE35" w14:textId="22EAC6F4" w:rsidR="00EC7CF1" w:rsidRPr="003330AE" w:rsidRDefault="00EC7CF1" w:rsidP="00E00ECE">
            <w:pPr>
              <w:spacing w:before="224"/>
              <w:jc w:val="center"/>
              <w:outlineLvl w:val="1"/>
              <w:rPr>
                <w:rFonts w:ascii="Arial" w:hAnsi="Arial" w:cs="Arial"/>
                <w:sz w:val="18"/>
                <w:szCs w:val="18"/>
              </w:rPr>
            </w:pPr>
            <w:r>
              <w:rPr>
                <w:rFonts w:ascii="Arial" w:hAnsi="Arial" w:cs="Arial"/>
                <w:sz w:val="18"/>
                <w:szCs w:val="18"/>
              </w:rPr>
              <w:lastRenderedPageBreak/>
              <w:t>__________________________</w:t>
            </w:r>
          </w:p>
        </w:tc>
        <w:tc>
          <w:tcPr>
            <w:tcW w:w="4530" w:type="dxa"/>
          </w:tcPr>
          <w:p w14:paraId="36DBB3C0" w14:textId="2F3AABFF" w:rsidR="00EC7CF1" w:rsidRPr="003330AE" w:rsidRDefault="009A6B94" w:rsidP="00E00ECE">
            <w:pPr>
              <w:spacing w:before="224"/>
              <w:jc w:val="center"/>
              <w:outlineLvl w:val="1"/>
              <w:rPr>
                <w:rFonts w:ascii="Arial" w:hAnsi="Arial" w:cs="Arial"/>
                <w:sz w:val="18"/>
                <w:szCs w:val="18"/>
              </w:rPr>
            </w:pPr>
            <w:r>
              <w:rPr>
                <w:rFonts w:ascii="Arial" w:hAnsi="Arial" w:cs="Arial"/>
                <w:color w:val="000000"/>
                <w:sz w:val="18"/>
                <w:szCs w:val="18"/>
              </w:rPr>
              <w:t xml:space="preserve">prof. </w:t>
            </w:r>
            <w:r w:rsidRPr="00AD211E">
              <w:rPr>
                <w:rFonts w:ascii="Arial" w:hAnsi="Arial" w:cs="Arial"/>
                <w:color w:val="000000"/>
                <w:sz w:val="18"/>
                <w:szCs w:val="18"/>
              </w:rPr>
              <w:t>dr. Andreja Kutnar, direktorica</w:t>
            </w:r>
          </w:p>
        </w:tc>
      </w:tr>
      <w:tr w:rsidR="00EC7CF1" w14:paraId="28E4F640" w14:textId="77777777" w:rsidTr="00582276">
        <w:tc>
          <w:tcPr>
            <w:tcW w:w="4530" w:type="dxa"/>
          </w:tcPr>
          <w:p w14:paraId="7999BF7D" w14:textId="77777777" w:rsidR="00EC7CF1" w:rsidRDefault="00EC7CF1" w:rsidP="00E00ECE">
            <w:pPr>
              <w:spacing w:before="224"/>
              <w:jc w:val="center"/>
              <w:outlineLvl w:val="1"/>
              <w:rPr>
                <w:rFonts w:ascii="Arial" w:hAnsi="Arial" w:cs="Arial"/>
                <w:sz w:val="18"/>
                <w:szCs w:val="18"/>
              </w:rPr>
            </w:pPr>
            <w:r>
              <w:rPr>
                <w:rFonts w:ascii="Arial" w:hAnsi="Arial" w:cs="Arial"/>
                <w:sz w:val="18"/>
                <w:szCs w:val="18"/>
              </w:rPr>
              <w:t>__________________________</w:t>
            </w:r>
          </w:p>
        </w:tc>
        <w:tc>
          <w:tcPr>
            <w:tcW w:w="4530" w:type="dxa"/>
          </w:tcPr>
          <w:p w14:paraId="1A54238F" w14:textId="77777777" w:rsidR="00EC7CF1" w:rsidRDefault="00EC7CF1" w:rsidP="00E00ECE">
            <w:pPr>
              <w:spacing w:before="224"/>
              <w:jc w:val="center"/>
              <w:outlineLvl w:val="1"/>
              <w:rPr>
                <w:rFonts w:ascii="Arial" w:hAnsi="Arial" w:cs="Arial"/>
                <w:sz w:val="18"/>
                <w:szCs w:val="18"/>
              </w:rPr>
            </w:pPr>
            <w:r>
              <w:rPr>
                <w:rFonts w:ascii="Arial" w:hAnsi="Arial" w:cs="Arial"/>
                <w:sz w:val="18"/>
                <w:szCs w:val="18"/>
              </w:rPr>
              <w:t>__________________________</w:t>
            </w:r>
          </w:p>
        </w:tc>
      </w:tr>
    </w:tbl>
    <w:p w14:paraId="329427AF" w14:textId="0BF31432" w:rsidR="0052163C" w:rsidRDefault="0052163C">
      <w:pPr>
        <w:rPr>
          <w:rFonts w:ascii="Arial" w:hAnsi="Arial" w:cs="Arial"/>
          <w:color w:val="000000"/>
          <w:sz w:val="18"/>
          <w:szCs w:val="18"/>
        </w:rPr>
      </w:pPr>
    </w:p>
    <w:sectPr w:rsidR="0052163C" w:rsidSect="00EC7CF1">
      <w:headerReference w:type="even" r:id="rId30"/>
      <w:headerReference w:type="default" r:id="rId31"/>
      <w:footerReference w:type="default" r:id="rId32"/>
      <w:headerReference w:type="first" r:id="rId33"/>
      <w:pgSz w:w="11906" w:h="16838"/>
      <w:pgMar w:top="1843"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18C4E" w14:textId="77777777" w:rsidR="002F671D" w:rsidRDefault="002F671D" w:rsidP="006975C6">
      <w:pPr>
        <w:spacing w:after="0" w:line="240" w:lineRule="auto"/>
      </w:pPr>
      <w:r>
        <w:separator/>
      </w:r>
    </w:p>
  </w:endnote>
  <w:endnote w:type="continuationSeparator" w:id="0">
    <w:p w14:paraId="09C31A9C" w14:textId="77777777" w:rsidR="002F671D" w:rsidRDefault="002F671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950FF" w14:textId="77777777" w:rsidR="00982AD7" w:rsidRDefault="00982AD7" w:rsidP="00FA06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B0BAA" w14:textId="77777777" w:rsidR="00982AD7" w:rsidRDefault="00982AD7" w:rsidP="00FA064E">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2ED1C" w14:textId="77777777" w:rsidR="00954242" w:rsidRDefault="00954242" w:rsidP="00362FF7">
    <w:pP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A1C7F" w14:textId="77777777" w:rsidR="00982AD7" w:rsidRDefault="00982AD7" w:rsidP="00FA06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27609" w14:textId="77777777" w:rsidR="00982AD7" w:rsidRDefault="00982AD7" w:rsidP="00FA06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1D1CE" w14:textId="77777777" w:rsidR="00982AD7" w:rsidRDefault="00982AD7" w:rsidP="00FA06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F9796" w14:textId="77777777" w:rsidR="00982AD7" w:rsidRDefault="00982AD7" w:rsidP="00FA06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6DFAD" w14:textId="77777777" w:rsidR="002F671D" w:rsidRDefault="002F671D" w:rsidP="006975C6">
      <w:pPr>
        <w:spacing w:after="0" w:line="240" w:lineRule="auto"/>
      </w:pPr>
      <w:r>
        <w:separator/>
      </w:r>
    </w:p>
  </w:footnote>
  <w:footnote w:type="continuationSeparator" w:id="0">
    <w:p w14:paraId="58C1BF97" w14:textId="77777777" w:rsidR="002F671D" w:rsidRDefault="002F671D"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3A55F" w14:textId="363CC46F" w:rsidR="00C438C7" w:rsidRDefault="00C438C7" w:rsidP="00C438C7">
    <w:pPr>
      <w:pStyle w:val="Glava"/>
      <w:jc w:val="center"/>
    </w:pPr>
    <w:r>
      <w:rPr>
        <w:noProof/>
      </w:rPr>
      <w:drawing>
        <wp:inline distT="0" distB="0" distL="0" distR="0" wp14:anchorId="5448B4BC" wp14:editId="044A650B">
          <wp:extent cx="5676900" cy="914400"/>
          <wp:effectExtent l="0" t="0" r="0" b="0"/>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676900" cy="914400"/>
                  </a:xfrm>
                  <a:prstGeom prst="rect">
                    <a:avLst/>
                  </a:prstGeom>
                </pic:spPr>
              </pic:pic>
            </a:graphicData>
          </a:graphic>
        </wp:inline>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6322C" w14:textId="77777777" w:rsidR="00982AD7" w:rsidRDefault="00982AD7">
    <w:pPr>
      <w:pStyle w:val="Glava"/>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13ED4" w14:textId="77777777" w:rsidR="00982AD7" w:rsidRDefault="00982AD7">
    <w:pPr>
      <w:pStyle w:val="Glava"/>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9868C" w14:textId="240A9385" w:rsidR="00982AD7" w:rsidRDefault="0031643B" w:rsidP="0031643B">
    <w:pPr>
      <w:pStyle w:val="Glava"/>
      <w:jc w:val="center"/>
    </w:pPr>
    <w:r>
      <w:rPr>
        <w:noProof/>
      </w:rPr>
      <w:drawing>
        <wp:inline distT="0" distB="0" distL="0" distR="0" wp14:anchorId="44CA0BA4" wp14:editId="162D6082">
          <wp:extent cx="5676900" cy="91440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676900" cy="914400"/>
                  </a:xfrm>
                  <a:prstGeom prst="rect">
                    <a:avLst/>
                  </a:prstGeom>
                </pic:spPr>
              </pic:pic>
            </a:graphicData>
          </a:graphic>
        </wp:inline>
      </w:drawing>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49EAF" w14:textId="77777777" w:rsidR="00982AD7" w:rsidRDefault="00982AD7">
    <w:pPr>
      <w:pStyle w:val="Glava"/>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CEB73" w14:textId="77777777" w:rsidR="00982AD7" w:rsidRDefault="00982AD7">
    <w:pPr>
      <w:pStyle w:val="Glava"/>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164F0" w14:textId="7A353322" w:rsidR="00982AD7" w:rsidRPr="00C438C7" w:rsidRDefault="00C438C7" w:rsidP="00C438C7">
    <w:pPr>
      <w:pStyle w:val="Glava"/>
      <w:jc w:val="center"/>
    </w:pPr>
    <w:r>
      <w:rPr>
        <w:noProof/>
      </w:rPr>
      <w:drawing>
        <wp:inline distT="0" distB="0" distL="0" distR="0" wp14:anchorId="65F79EF4" wp14:editId="6799DD5D">
          <wp:extent cx="5676900" cy="914400"/>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676900" cy="914400"/>
                  </a:xfrm>
                  <a:prstGeom prst="rect">
                    <a:avLst/>
                  </a:prstGeom>
                </pic:spPr>
              </pic:pic>
            </a:graphicData>
          </a:graphic>
        </wp:inline>
      </w:drawing>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C28AE" w14:textId="77777777" w:rsidR="00982AD7" w:rsidRDefault="00982AD7">
    <w:pPr>
      <w:pStyle w:val="Glava"/>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6265B" w14:textId="77777777" w:rsidR="00982AD7" w:rsidRDefault="00982AD7">
    <w:pPr>
      <w:pStyle w:val="Glava"/>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8DD85" w14:textId="4D20587F" w:rsidR="00982AD7" w:rsidRPr="00C438C7" w:rsidRDefault="00C438C7" w:rsidP="00C438C7">
    <w:pPr>
      <w:pStyle w:val="Glava"/>
      <w:jc w:val="center"/>
    </w:pPr>
    <w:r>
      <w:rPr>
        <w:noProof/>
      </w:rPr>
      <w:drawing>
        <wp:inline distT="0" distB="0" distL="0" distR="0" wp14:anchorId="6CEFD52E" wp14:editId="47D225C5">
          <wp:extent cx="5676900" cy="914400"/>
          <wp:effectExtent l="0" t="0" r="0" b="0"/>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676900" cy="914400"/>
                  </a:xfrm>
                  <a:prstGeom prst="rect">
                    <a:avLst/>
                  </a:prstGeom>
                </pic:spPr>
              </pic:pic>
            </a:graphicData>
          </a:graphic>
        </wp:inline>
      </w:drawing>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FE804" w14:textId="77777777" w:rsidR="00982AD7" w:rsidRDefault="00982AD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73BD" w14:textId="77777777" w:rsidR="00982AD7" w:rsidRDefault="00982AD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3124B" w14:textId="1AFF5302" w:rsidR="00982AD7" w:rsidRDefault="0053787E" w:rsidP="003713CD">
    <w:pPr>
      <w:pStyle w:val="Glava"/>
      <w:jc w:val="center"/>
    </w:pPr>
    <w:r>
      <w:rPr>
        <w:noProof/>
      </w:rPr>
      <w:drawing>
        <wp:inline distT="0" distB="0" distL="0" distR="0" wp14:anchorId="50202C5F" wp14:editId="7D531EA3">
          <wp:extent cx="5676900" cy="914400"/>
          <wp:effectExtent l="0" t="0" r="0" b="0"/>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676900" cy="91440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4E88D" w14:textId="77777777" w:rsidR="00982AD7" w:rsidRDefault="00982AD7">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47DAC" w14:textId="77777777" w:rsidR="00954242" w:rsidRDefault="00954242">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1B0E1" w14:textId="156BF3DB" w:rsidR="00954242" w:rsidRDefault="001F2EE6" w:rsidP="001F2EE6">
    <w:pPr>
      <w:pStyle w:val="Glava"/>
      <w:jc w:val="center"/>
    </w:pPr>
    <w:r>
      <w:rPr>
        <w:noProof/>
      </w:rPr>
      <w:drawing>
        <wp:inline distT="0" distB="0" distL="0" distR="0" wp14:anchorId="6976D267" wp14:editId="0E729BF4">
          <wp:extent cx="5676900" cy="914400"/>
          <wp:effectExtent l="0" t="0" r="0" b="0"/>
          <wp:docPr id="26" name="Slika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676900" cy="914400"/>
                  </a:xfrm>
                  <a:prstGeom prst="rect">
                    <a:avLst/>
                  </a:prstGeom>
                </pic:spPr>
              </pic:pic>
            </a:graphicData>
          </a:graphic>
        </wp:inline>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90DB4" w14:textId="77777777" w:rsidR="00954242" w:rsidRDefault="00954242">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A4CEE" w14:textId="77777777" w:rsidR="00982AD7" w:rsidRDefault="00982AD7">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9D42A" w14:textId="34E1E59D" w:rsidR="00982AD7" w:rsidRPr="000C19DA" w:rsidRDefault="00C87B57" w:rsidP="00C87B57">
    <w:pPr>
      <w:pStyle w:val="Glava"/>
      <w:jc w:val="center"/>
    </w:pPr>
    <w:r>
      <w:rPr>
        <w:noProof/>
      </w:rPr>
      <w:drawing>
        <wp:inline distT="0" distB="0" distL="0" distR="0" wp14:anchorId="593281D7" wp14:editId="01ABEBBA">
          <wp:extent cx="5676900" cy="914400"/>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676900" cy="9144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C07AE"/>
    <w:multiLevelType w:val="hybridMultilevel"/>
    <w:tmpl w:val="BA7EF2C4"/>
    <w:lvl w:ilvl="0" w:tplc="DF869F0C">
      <w:start w:val="1"/>
      <w:numFmt w:val="bullet"/>
      <w:lvlText w:val="-"/>
      <w:lvlJc w:val="left"/>
      <w:pPr>
        <w:ind w:left="720" w:hanging="360"/>
      </w:pPr>
      <w:rPr>
        <w:rFonts w:ascii="Arial Narrow" w:hAnsi="Arial Narro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737E21"/>
    <w:multiLevelType w:val="hybridMultilevel"/>
    <w:tmpl w:val="04A482AE"/>
    <w:lvl w:ilvl="0" w:tplc="F57C1CFE">
      <w:start w:val="1"/>
      <w:numFmt w:val="bullet"/>
      <w:lvlText w:val=""/>
      <w:lvlJc w:val="left"/>
      <w:pPr>
        <w:ind w:left="720" w:hanging="360"/>
      </w:pPr>
      <w:rPr>
        <w:rFonts w:ascii="Symbol" w:hAnsi="Symbol" w:cs="Symbol" w:hint="default"/>
        <w:sz w:val="18"/>
        <w:szCs w:val="18"/>
      </w:rPr>
    </w:lvl>
    <w:lvl w:ilvl="1" w:tplc="B0C86A46">
      <w:start w:val="1"/>
      <w:numFmt w:val="bullet"/>
      <w:lvlText w:val="o"/>
      <w:lvlJc w:val="left"/>
      <w:pPr>
        <w:ind w:left="1440" w:hanging="360"/>
      </w:pPr>
      <w:rPr>
        <w:rFonts w:ascii="Courier New" w:hAnsi="Courier New" w:cs="Courier New" w:hint="default"/>
      </w:rPr>
    </w:lvl>
    <w:lvl w:ilvl="2" w:tplc="8EC8255E">
      <w:start w:val="1"/>
      <w:numFmt w:val="bullet"/>
      <w:lvlText w:val=""/>
      <w:lvlJc w:val="left"/>
      <w:pPr>
        <w:ind w:left="2160" w:hanging="360"/>
      </w:pPr>
      <w:rPr>
        <w:rFonts w:ascii="Wingdings" w:hAnsi="Wingdings" w:cs="Wingdings" w:hint="default"/>
      </w:rPr>
    </w:lvl>
    <w:lvl w:ilvl="3" w:tplc="03C27244">
      <w:start w:val="1"/>
      <w:numFmt w:val="bullet"/>
      <w:lvlText w:val=""/>
      <w:lvlJc w:val="left"/>
      <w:pPr>
        <w:ind w:left="2880" w:hanging="360"/>
      </w:pPr>
      <w:rPr>
        <w:rFonts w:ascii="Symbol" w:hAnsi="Symbol" w:cs="Symbol" w:hint="default"/>
      </w:rPr>
    </w:lvl>
    <w:lvl w:ilvl="4" w:tplc="24041FCA">
      <w:start w:val="1"/>
      <w:numFmt w:val="bullet"/>
      <w:lvlText w:val="o"/>
      <w:lvlJc w:val="left"/>
      <w:pPr>
        <w:ind w:left="3600" w:hanging="360"/>
      </w:pPr>
      <w:rPr>
        <w:rFonts w:ascii="Courier New" w:hAnsi="Courier New" w:cs="Courier New" w:hint="default"/>
      </w:rPr>
    </w:lvl>
    <w:lvl w:ilvl="5" w:tplc="E67E08C2">
      <w:start w:val="1"/>
      <w:numFmt w:val="bullet"/>
      <w:lvlText w:val=""/>
      <w:lvlJc w:val="left"/>
      <w:pPr>
        <w:ind w:left="4320" w:hanging="360"/>
      </w:pPr>
      <w:rPr>
        <w:rFonts w:ascii="Wingdings" w:hAnsi="Wingdings" w:cs="Wingdings" w:hint="default"/>
      </w:rPr>
    </w:lvl>
    <w:lvl w:ilvl="6" w:tplc="3F42523E">
      <w:start w:val="1"/>
      <w:numFmt w:val="bullet"/>
      <w:lvlText w:val=""/>
      <w:lvlJc w:val="left"/>
      <w:pPr>
        <w:ind w:left="5040" w:hanging="360"/>
      </w:pPr>
      <w:rPr>
        <w:rFonts w:ascii="Symbol" w:hAnsi="Symbol" w:cs="Symbol" w:hint="default"/>
      </w:rPr>
    </w:lvl>
    <w:lvl w:ilvl="7" w:tplc="8822056A">
      <w:start w:val="1"/>
      <w:numFmt w:val="bullet"/>
      <w:lvlText w:val="o"/>
      <w:lvlJc w:val="left"/>
      <w:pPr>
        <w:ind w:left="5760" w:hanging="360"/>
      </w:pPr>
      <w:rPr>
        <w:rFonts w:ascii="Courier New" w:hAnsi="Courier New" w:cs="Courier New" w:hint="default"/>
      </w:rPr>
    </w:lvl>
    <w:lvl w:ilvl="8" w:tplc="EF647670">
      <w:start w:val="1"/>
      <w:numFmt w:val="bullet"/>
      <w:lvlText w:val=""/>
      <w:lvlJc w:val="left"/>
      <w:pPr>
        <w:ind w:left="6480" w:hanging="360"/>
      </w:pPr>
      <w:rPr>
        <w:rFonts w:ascii="Wingdings" w:hAnsi="Wingdings" w:cs="Wingdings" w:hint="default"/>
      </w:rPr>
    </w:lvl>
  </w:abstractNum>
  <w:abstractNum w:abstractNumId="2" w15:restartNumberingAfterBreak="0">
    <w:nsid w:val="08DB7652"/>
    <w:multiLevelType w:val="hybridMultilevel"/>
    <w:tmpl w:val="D7F2EEF8"/>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6BD0990"/>
    <w:multiLevelType w:val="hybridMultilevel"/>
    <w:tmpl w:val="FA3A2F28"/>
    <w:lvl w:ilvl="0" w:tplc="BCF0D5EA">
      <w:start w:val="7"/>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F4426DC"/>
    <w:multiLevelType w:val="hybridMultilevel"/>
    <w:tmpl w:val="A52C12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F772CE0"/>
    <w:multiLevelType w:val="hybridMultilevel"/>
    <w:tmpl w:val="A96AEE90"/>
    <w:lvl w:ilvl="0" w:tplc="0424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 w15:restartNumberingAfterBreak="0">
    <w:nsid w:val="37F44C78"/>
    <w:multiLevelType w:val="hybridMultilevel"/>
    <w:tmpl w:val="97A04520"/>
    <w:lvl w:ilvl="0" w:tplc="7082C348">
      <w:start w:val="1"/>
      <w:numFmt w:val="bullet"/>
      <w:lvlText w:val=""/>
      <w:lvlJc w:val="left"/>
      <w:pPr>
        <w:ind w:left="720" w:hanging="360"/>
      </w:pPr>
      <w:rPr>
        <w:rFonts w:ascii="Symbol" w:hAnsi="Symbol" w:cs="Symbol" w:hint="default"/>
        <w:sz w:val="18"/>
        <w:szCs w:val="18"/>
      </w:rPr>
    </w:lvl>
    <w:lvl w:ilvl="1" w:tplc="1584C9DC">
      <w:start w:val="1"/>
      <w:numFmt w:val="bullet"/>
      <w:lvlText w:val="o"/>
      <w:lvlJc w:val="left"/>
      <w:pPr>
        <w:ind w:left="1440" w:hanging="360"/>
      </w:pPr>
      <w:rPr>
        <w:rFonts w:ascii="Courier New" w:hAnsi="Courier New" w:cs="Courier New" w:hint="default"/>
      </w:rPr>
    </w:lvl>
    <w:lvl w:ilvl="2" w:tplc="8E8E82F4">
      <w:start w:val="1"/>
      <w:numFmt w:val="bullet"/>
      <w:lvlText w:val=""/>
      <w:lvlJc w:val="left"/>
      <w:pPr>
        <w:ind w:left="2160" w:hanging="360"/>
      </w:pPr>
      <w:rPr>
        <w:rFonts w:ascii="Wingdings" w:hAnsi="Wingdings" w:cs="Wingdings" w:hint="default"/>
      </w:rPr>
    </w:lvl>
    <w:lvl w:ilvl="3" w:tplc="55086DCA">
      <w:start w:val="1"/>
      <w:numFmt w:val="bullet"/>
      <w:lvlText w:val=""/>
      <w:lvlJc w:val="left"/>
      <w:pPr>
        <w:ind w:left="2880" w:hanging="360"/>
      </w:pPr>
      <w:rPr>
        <w:rFonts w:ascii="Symbol" w:hAnsi="Symbol" w:cs="Symbol" w:hint="default"/>
      </w:rPr>
    </w:lvl>
    <w:lvl w:ilvl="4" w:tplc="3E408C18">
      <w:start w:val="1"/>
      <w:numFmt w:val="bullet"/>
      <w:lvlText w:val="o"/>
      <w:lvlJc w:val="left"/>
      <w:pPr>
        <w:ind w:left="3600" w:hanging="360"/>
      </w:pPr>
      <w:rPr>
        <w:rFonts w:ascii="Courier New" w:hAnsi="Courier New" w:cs="Courier New" w:hint="default"/>
      </w:rPr>
    </w:lvl>
    <w:lvl w:ilvl="5" w:tplc="176831B6">
      <w:start w:val="1"/>
      <w:numFmt w:val="bullet"/>
      <w:lvlText w:val=""/>
      <w:lvlJc w:val="left"/>
      <w:pPr>
        <w:ind w:left="4320" w:hanging="360"/>
      </w:pPr>
      <w:rPr>
        <w:rFonts w:ascii="Wingdings" w:hAnsi="Wingdings" w:cs="Wingdings" w:hint="default"/>
      </w:rPr>
    </w:lvl>
    <w:lvl w:ilvl="6" w:tplc="838CFD5C">
      <w:start w:val="1"/>
      <w:numFmt w:val="bullet"/>
      <w:lvlText w:val=""/>
      <w:lvlJc w:val="left"/>
      <w:pPr>
        <w:ind w:left="5040" w:hanging="360"/>
      </w:pPr>
      <w:rPr>
        <w:rFonts w:ascii="Symbol" w:hAnsi="Symbol" w:cs="Symbol" w:hint="default"/>
      </w:rPr>
    </w:lvl>
    <w:lvl w:ilvl="7" w:tplc="78CA3ECA">
      <w:start w:val="1"/>
      <w:numFmt w:val="bullet"/>
      <w:lvlText w:val="o"/>
      <w:lvlJc w:val="left"/>
      <w:pPr>
        <w:ind w:left="5760" w:hanging="360"/>
      </w:pPr>
      <w:rPr>
        <w:rFonts w:ascii="Courier New" w:hAnsi="Courier New" w:cs="Courier New" w:hint="default"/>
      </w:rPr>
    </w:lvl>
    <w:lvl w:ilvl="8" w:tplc="4740D9A8">
      <w:start w:val="1"/>
      <w:numFmt w:val="bullet"/>
      <w:lvlText w:val=""/>
      <w:lvlJc w:val="left"/>
      <w:pPr>
        <w:ind w:left="6480" w:hanging="360"/>
      </w:pPr>
      <w:rPr>
        <w:rFonts w:ascii="Wingdings" w:hAnsi="Wingdings" w:cs="Wingdings" w:hint="default"/>
      </w:rPr>
    </w:lvl>
  </w:abstractNum>
  <w:abstractNum w:abstractNumId="7" w15:restartNumberingAfterBreak="0">
    <w:nsid w:val="423D7361"/>
    <w:multiLevelType w:val="hybridMultilevel"/>
    <w:tmpl w:val="410241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14803D4"/>
    <w:multiLevelType w:val="hybridMultilevel"/>
    <w:tmpl w:val="0A0E1892"/>
    <w:lvl w:ilvl="0" w:tplc="77DA529C">
      <w:start w:val="15"/>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AFE7CDB"/>
    <w:multiLevelType w:val="hybridMultilevel"/>
    <w:tmpl w:val="513002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4ED2807"/>
    <w:multiLevelType w:val="hybridMultilevel"/>
    <w:tmpl w:val="6E927552"/>
    <w:lvl w:ilvl="0" w:tplc="CC1A9CBC">
      <w:start w:val="18"/>
      <w:numFmt w:val="bullet"/>
      <w:lvlText w:val="-"/>
      <w:lvlJc w:val="left"/>
      <w:pPr>
        <w:ind w:left="720" w:hanging="360"/>
      </w:pPr>
      <w:rPr>
        <w:rFonts w:ascii="Helvetica" w:eastAsiaTheme="minorHAnsi" w:hAnsi="Helvetica" w:cs="Helvetic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9731F6F"/>
    <w:multiLevelType w:val="hybridMultilevel"/>
    <w:tmpl w:val="B824EF5E"/>
    <w:lvl w:ilvl="0" w:tplc="DF869F0C">
      <w:start w:val="1"/>
      <w:numFmt w:val="bullet"/>
      <w:lvlText w:val="-"/>
      <w:lvlJc w:val="left"/>
      <w:pPr>
        <w:ind w:left="720" w:hanging="360"/>
      </w:pPr>
      <w:rPr>
        <w:rFonts w:ascii="Arial Narrow" w:hAnsi="Arial Narro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A4658A7"/>
    <w:multiLevelType w:val="hybridMultilevel"/>
    <w:tmpl w:val="AFB8A8B4"/>
    <w:lvl w:ilvl="0" w:tplc="8468015E">
      <w:start w:val="1"/>
      <w:numFmt w:val="bullet"/>
      <w:lvlText w:val=""/>
      <w:lvlJc w:val="left"/>
      <w:pPr>
        <w:ind w:left="720" w:hanging="360"/>
      </w:pPr>
      <w:rPr>
        <w:rFonts w:ascii="Symbol" w:hAnsi="Symbol" w:cs="Symbol" w:hint="default"/>
        <w:sz w:val="18"/>
        <w:szCs w:val="18"/>
      </w:rPr>
    </w:lvl>
    <w:lvl w:ilvl="1" w:tplc="E02817D0">
      <w:start w:val="1"/>
      <w:numFmt w:val="bullet"/>
      <w:lvlText w:val="o"/>
      <w:lvlJc w:val="left"/>
      <w:pPr>
        <w:ind w:left="1440" w:hanging="360"/>
      </w:pPr>
      <w:rPr>
        <w:rFonts w:ascii="Courier New" w:hAnsi="Courier New" w:cs="Courier New" w:hint="default"/>
      </w:rPr>
    </w:lvl>
    <w:lvl w:ilvl="2" w:tplc="C59EF2A0">
      <w:start w:val="1"/>
      <w:numFmt w:val="bullet"/>
      <w:lvlText w:val=""/>
      <w:lvlJc w:val="left"/>
      <w:pPr>
        <w:ind w:left="2160" w:hanging="360"/>
      </w:pPr>
      <w:rPr>
        <w:rFonts w:ascii="Wingdings" w:hAnsi="Wingdings" w:cs="Wingdings" w:hint="default"/>
      </w:rPr>
    </w:lvl>
    <w:lvl w:ilvl="3" w:tplc="699E6720">
      <w:start w:val="1"/>
      <w:numFmt w:val="bullet"/>
      <w:lvlText w:val=""/>
      <w:lvlJc w:val="left"/>
      <w:pPr>
        <w:ind w:left="2880" w:hanging="360"/>
      </w:pPr>
      <w:rPr>
        <w:rFonts w:ascii="Symbol" w:hAnsi="Symbol" w:cs="Symbol" w:hint="default"/>
      </w:rPr>
    </w:lvl>
    <w:lvl w:ilvl="4" w:tplc="B34E4EDA">
      <w:start w:val="1"/>
      <w:numFmt w:val="bullet"/>
      <w:lvlText w:val="o"/>
      <w:lvlJc w:val="left"/>
      <w:pPr>
        <w:ind w:left="3600" w:hanging="360"/>
      </w:pPr>
      <w:rPr>
        <w:rFonts w:ascii="Courier New" w:hAnsi="Courier New" w:cs="Courier New" w:hint="default"/>
      </w:rPr>
    </w:lvl>
    <w:lvl w:ilvl="5" w:tplc="7CB47DEA">
      <w:start w:val="1"/>
      <w:numFmt w:val="bullet"/>
      <w:lvlText w:val=""/>
      <w:lvlJc w:val="left"/>
      <w:pPr>
        <w:ind w:left="4320" w:hanging="360"/>
      </w:pPr>
      <w:rPr>
        <w:rFonts w:ascii="Wingdings" w:hAnsi="Wingdings" w:cs="Wingdings" w:hint="default"/>
      </w:rPr>
    </w:lvl>
    <w:lvl w:ilvl="6" w:tplc="1018EEB4">
      <w:start w:val="1"/>
      <w:numFmt w:val="bullet"/>
      <w:lvlText w:val=""/>
      <w:lvlJc w:val="left"/>
      <w:pPr>
        <w:ind w:left="5040" w:hanging="360"/>
      </w:pPr>
      <w:rPr>
        <w:rFonts w:ascii="Symbol" w:hAnsi="Symbol" w:cs="Symbol" w:hint="default"/>
      </w:rPr>
    </w:lvl>
    <w:lvl w:ilvl="7" w:tplc="345C247E">
      <w:start w:val="1"/>
      <w:numFmt w:val="bullet"/>
      <w:lvlText w:val="o"/>
      <w:lvlJc w:val="left"/>
      <w:pPr>
        <w:ind w:left="5760" w:hanging="360"/>
      </w:pPr>
      <w:rPr>
        <w:rFonts w:ascii="Courier New" w:hAnsi="Courier New" w:cs="Courier New" w:hint="default"/>
      </w:rPr>
    </w:lvl>
    <w:lvl w:ilvl="8" w:tplc="3F0E4988">
      <w:start w:val="1"/>
      <w:numFmt w:val="bullet"/>
      <w:lvlText w:val=""/>
      <w:lvlJc w:val="left"/>
      <w:pPr>
        <w:ind w:left="6480" w:hanging="360"/>
      </w:pPr>
      <w:rPr>
        <w:rFonts w:ascii="Wingdings" w:hAnsi="Wingdings" w:cs="Wingdings" w:hint="default"/>
      </w:rPr>
    </w:lvl>
  </w:abstractNum>
  <w:abstractNum w:abstractNumId="13" w15:restartNumberingAfterBreak="0">
    <w:nsid w:val="6B415EA8"/>
    <w:multiLevelType w:val="hybridMultilevel"/>
    <w:tmpl w:val="41C6D0EA"/>
    <w:lvl w:ilvl="0" w:tplc="DEE8FEC6">
      <w:start w:val="1"/>
      <w:numFmt w:val="bullet"/>
      <w:lvlText w:val=""/>
      <w:lvlJc w:val="left"/>
      <w:pPr>
        <w:ind w:left="720" w:hanging="360"/>
      </w:pPr>
      <w:rPr>
        <w:rFonts w:ascii="Symbol" w:eastAsiaTheme="minorHAnsi" w:hAnsi="Symbol"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E79555B"/>
    <w:multiLevelType w:val="hybridMultilevel"/>
    <w:tmpl w:val="92E4C3AC"/>
    <w:lvl w:ilvl="0" w:tplc="35BA7924">
      <w:start w:val="1"/>
      <w:numFmt w:val="bullet"/>
      <w:lvlText w:val=""/>
      <w:lvlJc w:val="left"/>
      <w:pPr>
        <w:ind w:left="720" w:hanging="360"/>
      </w:pPr>
      <w:rPr>
        <w:rFonts w:ascii="Symbol" w:hAnsi="Symbol" w:cs="Symbol" w:hint="default"/>
        <w:sz w:val="18"/>
        <w:szCs w:val="18"/>
      </w:rPr>
    </w:lvl>
    <w:lvl w:ilvl="1" w:tplc="C0D6455C">
      <w:start w:val="1"/>
      <w:numFmt w:val="bullet"/>
      <w:lvlText w:val="o"/>
      <w:lvlJc w:val="left"/>
      <w:pPr>
        <w:ind w:left="1440" w:hanging="360"/>
      </w:pPr>
      <w:rPr>
        <w:rFonts w:ascii="Courier New" w:hAnsi="Courier New" w:cs="Courier New" w:hint="default"/>
      </w:rPr>
    </w:lvl>
    <w:lvl w:ilvl="2" w:tplc="6EE4AD72">
      <w:start w:val="1"/>
      <w:numFmt w:val="bullet"/>
      <w:lvlText w:val=""/>
      <w:lvlJc w:val="left"/>
      <w:pPr>
        <w:ind w:left="2160" w:hanging="360"/>
      </w:pPr>
      <w:rPr>
        <w:rFonts w:ascii="Wingdings" w:hAnsi="Wingdings" w:cs="Wingdings" w:hint="default"/>
      </w:rPr>
    </w:lvl>
    <w:lvl w:ilvl="3" w:tplc="A0BA8408">
      <w:start w:val="1"/>
      <w:numFmt w:val="bullet"/>
      <w:lvlText w:val=""/>
      <w:lvlJc w:val="left"/>
      <w:pPr>
        <w:ind w:left="2880" w:hanging="360"/>
      </w:pPr>
      <w:rPr>
        <w:rFonts w:ascii="Symbol" w:hAnsi="Symbol" w:cs="Symbol" w:hint="default"/>
      </w:rPr>
    </w:lvl>
    <w:lvl w:ilvl="4" w:tplc="BCF0E09A">
      <w:start w:val="1"/>
      <w:numFmt w:val="bullet"/>
      <w:lvlText w:val="o"/>
      <w:lvlJc w:val="left"/>
      <w:pPr>
        <w:ind w:left="3600" w:hanging="360"/>
      </w:pPr>
      <w:rPr>
        <w:rFonts w:ascii="Courier New" w:hAnsi="Courier New" w:cs="Courier New" w:hint="default"/>
      </w:rPr>
    </w:lvl>
    <w:lvl w:ilvl="5" w:tplc="205CDA26">
      <w:start w:val="1"/>
      <w:numFmt w:val="bullet"/>
      <w:lvlText w:val=""/>
      <w:lvlJc w:val="left"/>
      <w:pPr>
        <w:ind w:left="4320" w:hanging="360"/>
      </w:pPr>
      <w:rPr>
        <w:rFonts w:ascii="Wingdings" w:hAnsi="Wingdings" w:cs="Wingdings" w:hint="default"/>
      </w:rPr>
    </w:lvl>
    <w:lvl w:ilvl="6" w:tplc="7F42AD62">
      <w:start w:val="1"/>
      <w:numFmt w:val="bullet"/>
      <w:lvlText w:val=""/>
      <w:lvlJc w:val="left"/>
      <w:pPr>
        <w:ind w:left="5040" w:hanging="360"/>
      </w:pPr>
      <w:rPr>
        <w:rFonts w:ascii="Symbol" w:hAnsi="Symbol" w:cs="Symbol" w:hint="default"/>
      </w:rPr>
    </w:lvl>
    <w:lvl w:ilvl="7" w:tplc="282C80DC">
      <w:start w:val="1"/>
      <w:numFmt w:val="bullet"/>
      <w:lvlText w:val="o"/>
      <w:lvlJc w:val="left"/>
      <w:pPr>
        <w:ind w:left="5760" w:hanging="360"/>
      </w:pPr>
      <w:rPr>
        <w:rFonts w:ascii="Courier New" w:hAnsi="Courier New" w:cs="Courier New" w:hint="default"/>
      </w:rPr>
    </w:lvl>
    <w:lvl w:ilvl="8" w:tplc="EE5E3C4E">
      <w:start w:val="1"/>
      <w:numFmt w:val="bullet"/>
      <w:lvlText w:val=""/>
      <w:lvlJc w:val="left"/>
      <w:pPr>
        <w:ind w:left="6480" w:hanging="360"/>
      </w:pPr>
      <w:rPr>
        <w:rFonts w:ascii="Wingdings" w:hAnsi="Wingdings" w:cs="Wingdings" w:hint="default"/>
      </w:rPr>
    </w:lvl>
  </w:abstractNum>
  <w:abstractNum w:abstractNumId="15" w15:restartNumberingAfterBreak="0">
    <w:nsid w:val="72131040"/>
    <w:multiLevelType w:val="multilevel"/>
    <w:tmpl w:val="FEE089D4"/>
    <w:lvl w:ilvl="0">
      <w:start w:val="1"/>
      <w:numFmt w:val="bullet"/>
      <w:lvlText w:val=""/>
      <w:lvlJc w:val="left"/>
      <w:pPr>
        <w:ind w:left="1068" w:hanging="360"/>
      </w:pPr>
      <w:rPr>
        <w:rFonts w:ascii="Symbol" w:hAnsi="Symbol" w:hint="default"/>
      </w:rPr>
    </w:lvl>
    <w:lvl w:ilvl="1">
      <w:start w:val="1"/>
      <w:numFmt w:val="decimal"/>
      <w:lvlText w:val="%2."/>
      <w:lvlJc w:val="left"/>
      <w:pPr>
        <w:tabs>
          <w:tab w:val="num" w:pos="2148"/>
        </w:tabs>
        <w:ind w:left="2148" w:hanging="720"/>
      </w:pPr>
    </w:lvl>
    <w:lvl w:ilvl="2">
      <w:start w:val="1"/>
      <w:numFmt w:val="decimal"/>
      <w:lvlText w:val="%3."/>
      <w:lvlJc w:val="left"/>
      <w:pPr>
        <w:tabs>
          <w:tab w:val="num" w:pos="2868"/>
        </w:tabs>
        <w:ind w:left="2868" w:hanging="720"/>
      </w:pPr>
    </w:lvl>
    <w:lvl w:ilvl="3">
      <w:start w:val="1"/>
      <w:numFmt w:val="decimal"/>
      <w:lvlText w:val="%4."/>
      <w:lvlJc w:val="left"/>
      <w:pPr>
        <w:tabs>
          <w:tab w:val="num" w:pos="3588"/>
        </w:tabs>
        <w:ind w:left="3588" w:hanging="720"/>
      </w:pPr>
    </w:lvl>
    <w:lvl w:ilvl="4">
      <w:start w:val="1"/>
      <w:numFmt w:val="decimal"/>
      <w:lvlText w:val="%5."/>
      <w:lvlJc w:val="left"/>
      <w:pPr>
        <w:tabs>
          <w:tab w:val="num" w:pos="4308"/>
        </w:tabs>
        <w:ind w:left="4308" w:hanging="720"/>
      </w:pPr>
    </w:lvl>
    <w:lvl w:ilvl="5">
      <w:start w:val="1"/>
      <w:numFmt w:val="decimal"/>
      <w:lvlText w:val="%6."/>
      <w:lvlJc w:val="left"/>
      <w:pPr>
        <w:tabs>
          <w:tab w:val="num" w:pos="5028"/>
        </w:tabs>
        <w:ind w:left="5028" w:hanging="720"/>
      </w:pPr>
    </w:lvl>
    <w:lvl w:ilvl="6">
      <w:start w:val="1"/>
      <w:numFmt w:val="decimal"/>
      <w:lvlText w:val="%7."/>
      <w:lvlJc w:val="left"/>
      <w:pPr>
        <w:tabs>
          <w:tab w:val="num" w:pos="5748"/>
        </w:tabs>
        <w:ind w:left="5748" w:hanging="720"/>
      </w:pPr>
    </w:lvl>
    <w:lvl w:ilvl="7">
      <w:start w:val="1"/>
      <w:numFmt w:val="decimal"/>
      <w:lvlText w:val="%8."/>
      <w:lvlJc w:val="left"/>
      <w:pPr>
        <w:tabs>
          <w:tab w:val="num" w:pos="6468"/>
        </w:tabs>
        <w:ind w:left="6468" w:hanging="720"/>
      </w:pPr>
    </w:lvl>
    <w:lvl w:ilvl="8">
      <w:start w:val="1"/>
      <w:numFmt w:val="decimal"/>
      <w:lvlText w:val="%9."/>
      <w:lvlJc w:val="left"/>
      <w:pPr>
        <w:tabs>
          <w:tab w:val="num" w:pos="7188"/>
        </w:tabs>
        <w:ind w:left="7188" w:hanging="720"/>
      </w:pPr>
    </w:lvl>
  </w:abstractNum>
  <w:abstractNum w:abstractNumId="16" w15:restartNumberingAfterBreak="0">
    <w:nsid w:val="7C052CDE"/>
    <w:multiLevelType w:val="hybridMultilevel"/>
    <w:tmpl w:val="44A835D0"/>
    <w:lvl w:ilvl="0" w:tplc="E738D8D4">
      <w:start w:val="1"/>
      <w:numFmt w:val="bullet"/>
      <w:lvlText w:val=""/>
      <w:lvlJc w:val="left"/>
      <w:pPr>
        <w:ind w:left="502" w:hanging="360"/>
      </w:pPr>
      <w:rPr>
        <w:rFonts w:ascii="Symbol" w:hAnsi="Symbol" w:hint="default"/>
        <w:sz w:val="18"/>
        <w:szCs w:val="18"/>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6"/>
  </w:num>
  <w:num w:numId="14">
    <w:abstractNumId w:val="12"/>
  </w:num>
  <w:num w:numId="15">
    <w:abstractNumId w:val="14"/>
  </w:num>
  <w:num w:numId="16">
    <w:abstractNumId w:val="8"/>
  </w:num>
  <w:num w:numId="17">
    <w:abstractNumId w:val="13"/>
  </w:num>
  <w:num w:numId="18">
    <w:abstractNumId w:val="6"/>
  </w:num>
  <w:num w:numId="19">
    <w:abstractNumId w:val="9"/>
  </w:num>
  <w:num w:numId="20">
    <w:abstractNumId w:val="3"/>
  </w:num>
  <w:num w:numId="21">
    <w:abstractNumId w:val="4"/>
  </w:num>
  <w:num w:numId="22">
    <w:abstractNumId w:val="2"/>
  </w:num>
  <w:num w:numId="23">
    <w:abstractNumId w:val="0"/>
  </w:num>
  <w:num w:numId="24">
    <w:abstractNumId w:val="11"/>
  </w:num>
  <w:num w:numId="25">
    <w:abstractNumId w:val="7"/>
  </w:num>
  <w:num w:numId="26">
    <w:abstractNumId w:val="5"/>
  </w:num>
  <w:num w:numId="2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3064"/>
    <w:rsid w:val="00005FD8"/>
    <w:rsid w:val="00010B11"/>
    <w:rsid w:val="00021212"/>
    <w:rsid w:val="00027F41"/>
    <w:rsid w:val="00037A49"/>
    <w:rsid w:val="000407CD"/>
    <w:rsid w:val="000411D0"/>
    <w:rsid w:val="0004205C"/>
    <w:rsid w:val="00043DDE"/>
    <w:rsid w:val="000529B4"/>
    <w:rsid w:val="00057F46"/>
    <w:rsid w:val="00073128"/>
    <w:rsid w:val="00074163"/>
    <w:rsid w:val="00075914"/>
    <w:rsid w:val="00091848"/>
    <w:rsid w:val="00092914"/>
    <w:rsid w:val="00097F4A"/>
    <w:rsid w:val="000A4186"/>
    <w:rsid w:val="000A74F5"/>
    <w:rsid w:val="000B2373"/>
    <w:rsid w:val="000C19DA"/>
    <w:rsid w:val="000C5527"/>
    <w:rsid w:val="000D2D4F"/>
    <w:rsid w:val="000D3310"/>
    <w:rsid w:val="000E6121"/>
    <w:rsid w:val="000E76C6"/>
    <w:rsid w:val="000F540A"/>
    <w:rsid w:val="00103291"/>
    <w:rsid w:val="00103D12"/>
    <w:rsid w:val="001151A5"/>
    <w:rsid w:val="00116272"/>
    <w:rsid w:val="00127127"/>
    <w:rsid w:val="00134892"/>
    <w:rsid w:val="00137EE1"/>
    <w:rsid w:val="00147F49"/>
    <w:rsid w:val="00175490"/>
    <w:rsid w:val="00175956"/>
    <w:rsid w:val="00180C75"/>
    <w:rsid w:val="001838AA"/>
    <w:rsid w:val="00186A30"/>
    <w:rsid w:val="00191D47"/>
    <w:rsid w:val="001C58E8"/>
    <w:rsid w:val="001D6A88"/>
    <w:rsid w:val="001F03D6"/>
    <w:rsid w:val="001F2EE6"/>
    <w:rsid w:val="00203C1F"/>
    <w:rsid w:val="00204EDB"/>
    <w:rsid w:val="00207791"/>
    <w:rsid w:val="0021636B"/>
    <w:rsid w:val="0021785E"/>
    <w:rsid w:val="002265A1"/>
    <w:rsid w:val="00243B4C"/>
    <w:rsid w:val="002515AB"/>
    <w:rsid w:val="00261885"/>
    <w:rsid w:val="002634AA"/>
    <w:rsid w:val="0027731A"/>
    <w:rsid w:val="002775A3"/>
    <w:rsid w:val="00287724"/>
    <w:rsid w:val="002877B8"/>
    <w:rsid w:val="002A0D43"/>
    <w:rsid w:val="002C4003"/>
    <w:rsid w:val="002D58B5"/>
    <w:rsid w:val="002F671D"/>
    <w:rsid w:val="0031250C"/>
    <w:rsid w:val="0031643B"/>
    <w:rsid w:val="00316714"/>
    <w:rsid w:val="00324ED2"/>
    <w:rsid w:val="0033249E"/>
    <w:rsid w:val="00337E4D"/>
    <w:rsid w:val="00343395"/>
    <w:rsid w:val="00363339"/>
    <w:rsid w:val="003713CD"/>
    <w:rsid w:val="00383EB6"/>
    <w:rsid w:val="003913B3"/>
    <w:rsid w:val="003A1AA2"/>
    <w:rsid w:val="003D0566"/>
    <w:rsid w:val="003E03AC"/>
    <w:rsid w:val="0041131B"/>
    <w:rsid w:val="0042270F"/>
    <w:rsid w:val="004314CA"/>
    <w:rsid w:val="0043447B"/>
    <w:rsid w:val="00461956"/>
    <w:rsid w:val="0046308F"/>
    <w:rsid w:val="004702FB"/>
    <w:rsid w:val="00471503"/>
    <w:rsid w:val="004745E5"/>
    <w:rsid w:val="0049479E"/>
    <w:rsid w:val="004D2F9F"/>
    <w:rsid w:val="004E45E3"/>
    <w:rsid w:val="004F2927"/>
    <w:rsid w:val="0052142A"/>
    <w:rsid w:val="0052163C"/>
    <w:rsid w:val="0052563E"/>
    <w:rsid w:val="00530132"/>
    <w:rsid w:val="005342FD"/>
    <w:rsid w:val="0053510E"/>
    <w:rsid w:val="0053787E"/>
    <w:rsid w:val="0054160F"/>
    <w:rsid w:val="005423BF"/>
    <w:rsid w:val="005509AE"/>
    <w:rsid w:val="005622B8"/>
    <w:rsid w:val="005930F5"/>
    <w:rsid w:val="005A2FC8"/>
    <w:rsid w:val="005B6195"/>
    <w:rsid w:val="005C50FB"/>
    <w:rsid w:val="005D41F7"/>
    <w:rsid w:val="00617475"/>
    <w:rsid w:val="00621E3F"/>
    <w:rsid w:val="00627C4C"/>
    <w:rsid w:val="006347C3"/>
    <w:rsid w:val="006601A1"/>
    <w:rsid w:val="006761B8"/>
    <w:rsid w:val="0068149C"/>
    <w:rsid w:val="006920E3"/>
    <w:rsid w:val="006975C6"/>
    <w:rsid w:val="006A5918"/>
    <w:rsid w:val="006B2936"/>
    <w:rsid w:val="006C7317"/>
    <w:rsid w:val="006D1993"/>
    <w:rsid w:val="006F19FB"/>
    <w:rsid w:val="006F1DA5"/>
    <w:rsid w:val="007048C7"/>
    <w:rsid w:val="007109D5"/>
    <w:rsid w:val="00711872"/>
    <w:rsid w:val="00757D3C"/>
    <w:rsid w:val="00785329"/>
    <w:rsid w:val="00785A7C"/>
    <w:rsid w:val="00785F39"/>
    <w:rsid w:val="00797C98"/>
    <w:rsid w:val="007A30EF"/>
    <w:rsid w:val="007C3EA0"/>
    <w:rsid w:val="007C6245"/>
    <w:rsid w:val="007C740C"/>
    <w:rsid w:val="007D3FA2"/>
    <w:rsid w:val="007D6FB3"/>
    <w:rsid w:val="007E0E83"/>
    <w:rsid w:val="007E741C"/>
    <w:rsid w:val="007F0C05"/>
    <w:rsid w:val="007F5814"/>
    <w:rsid w:val="00800A7E"/>
    <w:rsid w:val="00826077"/>
    <w:rsid w:val="008278F5"/>
    <w:rsid w:val="0083479C"/>
    <w:rsid w:val="0084553D"/>
    <w:rsid w:val="00846DD6"/>
    <w:rsid w:val="00847BE3"/>
    <w:rsid w:val="008505BC"/>
    <w:rsid w:val="0085230A"/>
    <w:rsid w:val="00853424"/>
    <w:rsid w:val="0085666A"/>
    <w:rsid w:val="008578E4"/>
    <w:rsid w:val="008672DE"/>
    <w:rsid w:val="00871C95"/>
    <w:rsid w:val="008910DC"/>
    <w:rsid w:val="008B72CE"/>
    <w:rsid w:val="008C6311"/>
    <w:rsid w:val="008C6B6F"/>
    <w:rsid w:val="008D4460"/>
    <w:rsid w:val="008E347E"/>
    <w:rsid w:val="008E5494"/>
    <w:rsid w:val="00902721"/>
    <w:rsid w:val="009062A4"/>
    <w:rsid w:val="00912356"/>
    <w:rsid w:val="0091344A"/>
    <w:rsid w:val="00930868"/>
    <w:rsid w:val="009341E0"/>
    <w:rsid w:val="009352A8"/>
    <w:rsid w:val="00936BF9"/>
    <w:rsid w:val="00944503"/>
    <w:rsid w:val="00945501"/>
    <w:rsid w:val="00954242"/>
    <w:rsid w:val="00960022"/>
    <w:rsid w:val="00972447"/>
    <w:rsid w:val="00972618"/>
    <w:rsid w:val="00977793"/>
    <w:rsid w:val="00982789"/>
    <w:rsid w:val="00982AD7"/>
    <w:rsid w:val="009A6B94"/>
    <w:rsid w:val="009F1841"/>
    <w:rsid w:val="009F29D3"/>
    <w:rsid w:val="00A0515D"/>
    <w:rsid w:val="00A1103B"/>
    <w:rsid w:val="00A15412"/>
    <w:rsid w:val="00A20C0A"/>
    <w:rsid w:val="00A338E6"/>
    <w:rsid w:val="00A4783D"/>
    <w:rsid w:val="00A52459"/>
    <w:rsid w:val="00A57155"/>
    <w:rsid w:val="00A73A74"/>
    <w:rsid w:val="00A850F3"/>
    <w:rsid w:val="00A9715E"/>
    <w:rsid w:val="00A977EE"/>
    <w:rsid w:val="00AB45A4"/>
    <w:rsid w:val="00AD0B9F"/>
    <w:rsid w:val="00AD67F6"/>
    <w:rsid w:val="00AD6831"/>
    <w:rsid w:val="00AE162D"/>
    <w:rsid w:val="00AF48D0"/>
    <w:rsid w:val="00AF72CA"/>
    <w:rsid w:val="00AF7FB0"/>
    <w:rsid w:val="00B04429"/>
    <w:rsid w:val="00B05771"/>
    <w:rsid w:val="00B05C48"/>
    <w:rsid w:val="00B06789"/>
    <w:rsid w:val="00B1202B"/>
    <w:rsid w:val="00B169F3"/>
    <w:rsid w:val="00B3322E"/>
    <w:rsid w:val="00B40590"/>
    <w:rsid w:val="00B42F42"/>
    <w:rsid w:val="00B442DA"/>
    <w:rsid w:val="00B5462F"/>
    <w:rsid w:val="00B752BA"/>
    <w:rsid w:val="00B757D1"/>
    <w:rsid w:val="00B93434"/>
    <w:rsid w:val="00BC10A7"/>
    <w:rsid w:val="00BC2D61"/>
    <w:rsid w:val="00BD5E01"/>
    <w:rsid w:val="00BD6730"/>
    <w:rsid w:val="00BE7C3E"/>
    <w:rsid w:val="00C02EF0"/>
    <w:rsid w:val="00C11A50"/>
    <w:rsid w:val="00C11A93"/>
    <w:rsid w:val="00C125C6"/>
    <w:rsid w:val="00C16A01"/>
    <w:rsid w:val="00C24613"/>
    <w:rsid w:val="00C25306"/>
    <w:rsid w:val="00C315C9"/>
    <w:rsid w:val="00C438C7"/>
    <w:rsid w:val="00C44CC1"/>
    <w:rsid w:val="00C4793C"/>
    <w:rsid w:val="00C55063"/>
    <w:rsid w:val="00C7279E"/>
    <w:rsid w:val="00C80E33"/>
    <w:rsid w:val="00C87B57"/>
    <w:rsid w:val="00C96475"/>
    <w:rsid w:val="00CB40C5"/>
    <w:rsid w:val="00CD4F69"/>
    <w:rsid w:val="00CD6E25"/>
    <w:rsid w:val="00CF4105"/>
    <w:rsid w:val="00D04FF0"/>
    <w:rsid w:val="00D171C6"/>
    <w:rsid w:val="00D379CF"/>
    <w:rsid w:val="00D4256C"/>
    <w:rsid w:val="00D60A0B"/>
    <w:rsid w:val="00D7467F"/>
    <w:rsid w:val="00D931BF"/>
    <w:rsid w:val="00DA68C2"/>
    <w:rsid w:val="00DC7EE6"/>
    <w:rsid w:val="00DD2FA1"/>
    <w:rsid w:val="00DD55DA"/>
    <w:rsid w:val="00DE4C9F"/>
    <w:rsid w:val="00DE4ED2"/>
    <w:rsid w:val="00DF256E"/>
    <w:rsid w:val="00DF61CC"/>
    <w:rsid w:val="00DF6B99"/>
    <w:rsid w:val="00E00ECE"/>
    <w:rsid w:val="00E06DF7"/>
    <w:rsid w:val="00E07577"/>
    <w:rsid w:val="00E113CB"/>
    <w:rsid w:val="00E212C6"/>
    <w:rsid w:val="00E315EA"/>
    <w:rsid w:val="00E33687"/>
    <w:rsid w:val="00E44AC1"/>
    <w:rsid w:val="00E45736"/>
    <w:rsid w:val="00E4628F"/>
    <w:rsid w:val="00E5045F"/>
    <w:rsid w:val="00E55B9D"/>
    <w:rsid w:val="00E62847"/>
    <w:rsid w:val="00E82913"/>
    <w:rsid w:val="00E90490"/>
    <w:rsid w:val="00EA472D"/>
    <w:rsid w:val="00EC7CF1"/>
    <w:rsid w:val="00ED41BC"/>
    <w:rsid w:val="00ED47CB"/>
    <w:rsid w:val="00EF3AE5"/>
    <w:rsid w:val="00F026BB"/>
    <w:rsid w:val="00F032CD"/>
    <w:rsid w:val="00F3054C"/>
    <w:rsid w:val="00F346D8"/>
    <w:rsid w:val="00F75402"/>
    <w:rsid w:val="00F851F3"/>
    <w:rsid w:val="00FA064E"/>
    <w:rsid w:val="00FA3DD1"/>
    <w:rsid w:val="00FB3258"/>
    <w:rsid w:val="00FC2646"/>
    <w:rsid w:val="00FC70DA"/>
    <w:rsid w:val="00FD2770"/>
    <w:rsid w:val="00FD5604"/>
    <w:rsid w:val="00FE78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C2215F"/>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body txt,header1,Glava Znak Znak Znak Znak,Glava Znak Znak Znak Znak Znak,Glava Znak Znak Znak,Glava Znak Znak Znak Znak Znak Znak Znak Znak Znak Znak Znak Znak Znak Zn Znak,Glava Znak Znak Znak Znak Znak Znak Znak Znak Znak Znak 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body txt Znak,header1 Znak,Glava Znak Znak Znak Znak Znak1,Glava Znak Znak Znak Znak Znak Znak,Glava Znak Znak Znak Znak1,Glava Znak Znak Znak Znak Znak Znak Znak Znak Znak Znak Znak Znak Znak Zn 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Liste 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OdstavekseznamaZnak">
    <w:name w:val="Odstavek seznama Znak"/>
    <w:aliases w:val="Odstavek seznama_IP Znak,Seznam_IP_1 Znak,Liste 1 Znak"/>
    <w:link w:val="Odstavekseznama"/>
    <w:uiPriority w:val="34"/>
    <w:qFormat/>
    <w:locked/>
    <w:rsid w:val="004314CA"/>
    <w:rPr>
      <w:rFonts w:ascii="Helvetica" w:hAnsi="Helvetica"/>
    </w:rPr>
  </w:style>
  <w:style w:type="character" w:styleId="Hiperpovezava">
    <w:name w:val="Hyperlink"/>
    <w:basedOn w:val="Privzetapisavaodstavka"/>
    <w:uiPriority w:val="99"/>
    <w:unhideWhenUsed/>
    <w:rsid w:val="004314CA"/>
    <w:rPr>
      <w:color w:val="0000FF" w:themeColor="hyperlink"/>
      <w:u w:val="single"/>
    </w:rPr>
  </w:style>
  <w:style w:type="character" w:styleId="Pripombasklic">
    <w:name w:val="annotation reference"/>
    <w:basedOn w:val="Privzetapisavaodstavka"/>
    <w:uiPriority w:val="99"/>
    <w:semiHidden/>
    <w:unhideWhenUsed/>
    <w:rsid w:val="008D4460"/>
    <w:rPr>
      <w:sz w:val="16"/>
      <w:szCs w:val="16"/>
    </w:rPr>
  </w:style>
  <w:style w:type="paragraph" w:styleId="Pripombabesedilo">
    <w:name w:val="annotation text"/>
    <w:basedOn w:val="Navaden"/>
    <w:link w:val="PripombabesediloZnak"/>
    <w:uiPriority w:val="99"/>
    <w:unhideWhenUsed/>
    <w:rsid w:val="008D4460"/>
    <w:pPr>
      <w:spacing w:line="240" w:lineRule="auto"/>
    </w:pPr>
    <w:rPr>
      <w:sz w:val="20"/>
      <w:szCs w:val="20"/>
    </w:rPr>
  </w:style>
  <w:style w:type="character" w:customStyle="1" w:styleId="PripombabesediloZnak">
    <w:name w:val="Pripomba – besedilo Znak"/>
    <w:basedOn w:val="Privzetapisavaodstavka"/>
    <w:link w:val="Pripombabesedilo"/>
    <w:uiPriority w:val="99"/>
    <w:rsid w:val="008D4460"/>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8D4460"/>
    <w:rPr>
      <w:b/>
      <w:bCs/>
    </w:rPr>
  </w:style>
  <w:style w:type="character" w:customStyle="1" w:styleId="ZadevapripombeZnak">
    <w:name w:val="Zadeva pripombe Znak"/>
    <w:basedOn w:val="PripombabesediloZnak"/>
    <w:link w:val="Zadevapripombe"/>
    <w:uiPriority w:val="99"/>
    <w:semiHidden/>
    <w:rsid w:val="008D4460"/>
    <w:rPr>
      <w:rFonts w:ascii="Helvetica" w:hAnsi="Helvetica"/>
      <w:b/>
      <w:bCs/>
      <w:sz w:val="20"/>
      <w:szCs w:val="20"/>
    </w:rPr>
  </w:style>
  <w:style w:type="paragraph" w:styleId="Sprotnaopomba-besedilo">
    <w:name w:val="footnote text"/>
    <w:aliases w:val="IFZ f,Footnote,Fußnote,-E Fußnotentext,Fußnotentext Ursprung"/>
    <w:basedOn w:val="Navaden"/>
    <w:link w:val="Sprotnaopomba-besediloZnak"/>
    <w:uiPriority w:val="99"/>
    <w:unhideWhenUsed/>
    <w:rsid w:val="007048C7"/>
    <w:pPr>
      <w:spacing w:after="0" w:line="240" w:lineRule="auto"/>
    </w:pPr>
    <w:rPr>
      <w:rFonts w:asciiTheme="minorHAnsi" w:hAnsiTheme="minorHAnsi"/>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7048C7"/>
    <w:rPr>
      <w:sz w:val="20"/>
      <w:szCs w:val="20"/>
    </w:rPr>
  </w:style>
  <w:style w:type="character" w:styleId="Sprotnaopomba-sklic">
    <w:name w:val="footnote reference"/>
    <w:aliases w:val="Footnote number,-E Fußnotenzeichen"/>
    <w:basedOn w:val="Privzetapisavaodstavka"/>
    <w:uiPriority w:val="99"/>
    <w:unhideWhenUsed/>
    <w:rsid w:val="007048C7"/>
    <w:rPr>
      <w:vertAlign w:val="superscript"/>
    </w:rPr>
  </w:style>
  <w:style w:type="character" w:styleId="Krepko">
    <w:name w:val="Strong"/>
    <w:basedOn w:val="Privzetapisavaodstavka"/>
    <w:uiPriority w:val="22"/>
    <w:qFormat/>
    <w:rsid w:val="00C25306"/>
    <w:rPr>
      <w:b/>
      <w:bCs/>
    </w:rPr>
  </w:style>
  <w:style w:type="paragraph" w:customStyle="1" w:styleId="TableParagraph">
    <w:name w:val="Table Paragraph"/>
    <w:basedOn w:val="Navaden"/>
    <w:uiPriority w:val="1"/>
    <w:qFormat/>
    <w:rsid w:val="00010B11"/>
    <w:pPr>
      <w:widowControl w:val="0"/>
      <w:spacing w:after="0" w:line="240" w:lineRule="auto"/>
      <w:ind w:left="103"/>
    </w:pPr>
    <w:rPr>
      <w:rFonts w:ascii="Arial" w:eastAsia="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10.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header" Target="header13.xml"/><Relationship Id="rId33" Type="http://schemas.openxmlformats.org/officeDocument/2006/relationships/header" Target="header19.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29"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5.xml"/><Relationship Id="rId32"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footer" Target="footer6.xml"/><Relationship Id="rId10" Type="http://schemas.openxmlformats.org/officeDocument/2006/relationships/header" Target="header2.xml"/><Relationship Id="rId19" Type="http://schemas.openxmlformats.org/officeDocument/2006/relationships/header" Target="header9.xml"/><Relationship Id="rId31" Type="http://schemas.openxmlformats.org/officeDocument/2006/relationships/header" Target="header1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1.xml"/><Relationship Id="rId27" Type="http://schemas.openxmlformats.org/officeDocument/2006/relationships/header" Target="header15.xml"/><Relationship Id="rId30" Type="http://schemas.openxmlformats.org/officeDocument/2006/relationships/header" Target="header17.xml"/><Relationship Id="rId35" Type="http://schemas.openxmlformats.org/officeDocument/2006/relationships/theme" Target="theme/theme1.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2.xml.rels><?xml version="1.0" encoding="UTF-8" standalone="yes"?>
<Relationships xmlns="http://schemas.openxmlformats.org/package/2006/relationships"><Relationship Id="rId1" Type="http://schemas.openxmlformats.org/officeDocument/2006/relationships/image" Target="media/image1.png"/></Relationships>
</file>

<file path=word/_rels/header15.xml.rels><?xml version="1.0" encoding="UTF-8" standalone="yes"?>
<Relationships xmlns="http://schemas.openxmlformats.org/package/2006/relationships"><Relationship Id="rId1" Type="http://schemas.openxmlformats.org/officeDocument/2006/relationships/image" Target="media/image1.png"/></Relationships>
</file>

<file path=word/_rels/header18.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2A53A-432F-4388-AA8F-E2FC92284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36</Pages>
  <Words>12363</Words>
  <Characters>70471</Characters>
  <Application>Microsoft Office Word</Application>
  <DocSecurity>0</DocSecurity>
  <Lines>587</Lines>
  <Paragraphs>165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Urška Piškur</cp:lastModifiedBy>
  <cp:revision>19</cp:revision>
  <dcterms:created xsi:type="dcterms:W3CDTF">2022-03-02T11:21:00Z</dcterms:created>
  <dcterms:modified xsi:type="dcterms:W3CDTF">2022-03-22T10:05:00Z</dcterms:modified>
</cp:coreProperties>
</file>